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4C75B0F6" w:rsidR="009E399D" w:rsidRPr="001E259A" w:rsidRDefault="009E399D" w:rsidP="009E399D">
      <w:pPr>
        <w:framePr w:w="4865" w:hSpace="141" w:wrap="around" w:vAnchor="text" w:hAnchor="page" w:x="6273" w:y="7"/>
        <w:rPr>
          <w:rFonts w:cs="Arial"/>
          <w:noProof/>
        </w:rPr>
      </w:pPr>
    </w:p>
    <w:p w14:paraId="3B384872" w14:textId="77777777" w:rsidR="009E399D" w:rsidRPr="001E259A" w:rsidRDefault="009E399D" w:rsidP="009E399D">
      <w:pPr>
        <w:framePr w:w="4865" w:hSpace="141" w:wrap="around" w:vAnchor="text" w:hAnchor="page" w:x="6273" w:y="7"/>
        <w:rPr>
          <w:rFonts w:cs="Arial"/>
          <w:noProof/>
        </w:rPr>
      </w:pPr>
      <w:r w:rsidRPr="001E259A">
        <w:rPr>
          <w:rFonts w:cs="Arial"/>
          <w:noProof/>
        </w:rPr>
        <w:softHyphen/>
      </w:r>
      <w:r w:rsidRPr="001E259A">
        <w:rPr>
          <w:rFonts w:cs="Arial"/>
          <w:noProof/>
        </w:rPr>
        <w:softHyphen/>
      </w:r>
      <w:r w:rsidRPr="001E259A">
        <w:rPr>
          <w:rFonts w:cs="Arial"/>
          <w:noProof/>
        </w:rPr>
        <w:softHyphen/>
      </w:r>
      <w:r w:rsidRPr="001E259A">
        <w:rPr>
          <w:rFonts w:cs="Arial"/>
          <w:noProof/>
        </w:rPr>
        <w:softHyphen/>
      </w:r>
      <w:r w:rsidRPr="001E259A">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E259A" w:rsidRDefault="009E399D" w:rsidP="009E399D">
      <w:pPr>
        <w:pStyle w:val="BodyText2"/>
        <w:rPr>
          <w:rFonts w:ascii="Times New Roman" w:hAnsi="Times New Roman"/>
          <w:noProof/>
        </w:rPr>
      </w:pPr>
    </w:p>
    <w:p w14:paraId="2819E932" w14:textId="77777777" w:rsidR="009E399D" w:rsidRPr="001E259A" w:rsidRDefault="009E399D" w:rsidP="009E399D">
      <w:pPr>
        <w:pStyle w:val="BodyText2"/>
        <w:rPr>
          <w:rFonts w:ascii="Times New Roman" w:hAnsi="Times New Roman"/>
          <w:noProof/>
        </w:rPr>
      </w:pPr>
    </w:p>
    <w:p w14:paraId="0513F01F" w14:textId="77777777" w:rsidR="009E399D" w:rsidRPr="001E259A" w:rsidRDefault="009E399D" w:rsidP="009E399D">
      <w:pPr>
        <w:pStyle w:val="BodyText2"/>
        <w:rPr>
          <w:rFonts w:ascii="Times New Roman" w:hAnsi="Times New Roman"/>
          <w:noProof/>
        </w:rPr>
      </w:pPr>
    </w:p>
    <w:p w14:paraId="68EF7747" w14:textId="77777777" w:rsidR="009E399D" w:rsidRPr="001E259A" w:rsidRDefault="009E399D" w:rsidP="009E399D">
      <w:pPr>
        <w:pStyle w:val="BodyText2"/>
        <w:rPr>
          <w:rFonts w:ascii="Times New Roman" w:hAnsi="Times New Roman"/>
          <w:noProof/>
        </w:rPr>
      </w:pPr>
    </w:p>
    <w:p w14:paraId="45BFCA77" w14:textId="77777777" w:rsidR="009E399D" w:rsidRPr="001E259A" w:rsidRDefault="009E399D" w:rsidP="009E399D">
      <w:pPr>
        <w:pStyle w:val="BodyText2"/>
        <w:rPr>
          <w:rFonts w:ascii="Times New Roman" w:hAnsi="Times New Roman"/>
          <w:noProof/>
        </w:rPr>
      </w:pPr>
    </w:p>
    <w:p w14:paraId="69C711BE" w14:textId="77777777" w:rsidR="009E399D" w:rsidRPr="001E259A" w:rsidRDefault="009E399D" w:rsidP="009E399D">
      <w:pPr>
        <w:pStyle w:val="BodyText2"/>
        <w:rPr>
          <w:rFonts w:ascii="Times New Roman" w:hAnsi="Times New Roman"/>
          <w:noProof/>
        </w:rPr>
      </w:pPr>
    </w:p>
    <w:p w14:paraId="1500900D" w14:textId="77777777" w:rsidR="009E399D" w:rsidRPr="001E259A" w:rsidRDefault="009E399D" w:rsidP="009E399D">
      <w:pPr>
        <w:pStyle w:val="BodyText2"/>
        <w:rPr>
          <w:rFonts w:ascii="Times New Roman" w:hAnsi="Times New Roman"/>
          <w:noProof/>
        </w:rPr>
      </w:pPr>
    </w:p>
    <w:p w14:paraId="51A2F706" w14:textId="77777777" w:rsidR="009E399D" w:rsidRPr="001E259A" w:rsidRDefault="009E399D" w:rsidP="009E399D">
      <w:pPr>
        <w:pStyle w:val="BodyText2"/>
        <w:rPr>
          <w:rFonts w:ascii="Times New Roman" w:hAnsi="Times New Roman"/>
          <w:noProof/>
        </w:rPr>
      </w:pPr>
    </w:p>
    <w:p w14:paraId="73EB72C6" w14:textId="77777777" w:rsidR="009E399D" w:rsidRPr="001E259A" w:rsidRDefault="009E399D" w:rsidP="009E399D">
      <w:pPr>
        <w:pStyle w:val="BodyText2"/>
        <w:rPr>
          <w:rFonts w:ascii="Times New Roman" w:hAnsi="Times New Roman"/>
          <w:noProof/>
        </w:rPr>
      </w:pPr>
    </w:p>
    <w:p w14:paraId="2A9F0EB7" w14:textId="77777777" w:rsidR="009E399D" w:rsidRPr="001E259A" w:rsidRDefault="009E399D" w:rsidP="009E399D">
      <w:pPr>
        <w:pStyle w:val="BodyText2"/>
        <w:rPr>
          <w:rFonts w:ascii="Times New Roman" w:hAnsi="Times New Roman"/>
          <w:noProof/>
        </w:rPr>
      </w:pPr>
    </w:p>
    <w:p w14:paraId="330454D4" w14:textId="77777777" w:rsidR="009E399D" w:rsidRPr="001E259A" w:rsidRDefault="009E399D" w:rsidP="009E399D">
      <w:pPr>
        <w:pStyle w:val="BodyText2"/>
        <w:rPr>
          <w:rFonts w:ascii="Times New Roman" w:hAnsi="Times New Roman"/>
          <w:noProof/>
        </w:rPr>
      </w:pPr>
    </w:p>
    <w:p w14:paraId="48371465" w14:textId="77777777" w:rsidR="009E399D" w:rsidRPr="001E259A" w:rsidRDefault="009E399D" w:rsidP="009E399D">
      <w:pPr>
        <w:pStyle w:val="BodyText2"/>
        <w:rPr>
          <w:rFonts w:ascii="Times New Roman" w:hAnsi="Times New Roman"/>
          <w:noProof/>
        </w:rPr>
      </w:pPr>
    </w:p>
    <w:p w14:paraId="04163632" w14:textId="77777777" w:rsidR="009E399D" w:rsidRPr="001E259A" w:rsidRDefault="009E399D" w:rsidP="009E399D">
      <w:pPr>
        <w:pStyle w:val="BodyText2"/>
        <w:rPr>
          <w:rFonts w:ascii="Times New Roman" w:hAnsi="Times New Roman"/>
          <w:noProof/>
        </w:rPr>
      </w:pPr>
    </w:p>
    <w:p w14:paraId="6329C4EC" w14:textId="77777777" w:rsidR="009E399D" w:rsidRPr="001E259A" w:rsidRDefault="009E399D" w:rsidP="009E399D">
      <w:pPr>
        <w:pStyle w:val="BodyText2"/>
        <w:rPr>
          <w:rFonts w:ascii="Times New Roman" w:hAnsi="Times New Roman"/>
          <w:noProof/>
        </w:rPr>
      </w:pPr>
    </w:p>
    <w:p w14:paraId="54748ABE" w14:textId="77777777" w:rsidR="009E399D" w:rsidRPr="001E259A" w:rsidRDefault="009E399D" w:rsidP="009E399D">
      <w:pPr>
        <w:pStyle w:val="BodyText2"/>
        <w:rPr>
          <w:rFonts w:ascii="Times New Roman" w:hAnsi="Times New Roman"/>
          <w:noProof/>
        </w:rPr>
      </w:pPr>
    </w:p>
    <w:p w14:paraId="15FB8247" w14:textId="77777777" w:rsidR="009E399D" w:rsidRPr="001E259A" w:rsidRDefault="009E399D" w:rsidP="009E399D">
      <w:pPr>
        <w:pStyle w:val="BodyText2"/>
        <w:rPr>
          <w:rFonts w:ascii="Times New Roman" w:hAnsi="Times New Roman"/>
          <w:noProof/>
        </w:rPr>
      </w:pPr>
    </w:p>
    <w:p w14:paraId="6CC19CCE" w14:textId="77777777" w:rsidR="009E399D" w:rsidRPr="001E259A" w:rsidRDefault="009E399D" w:rsidP="009E399D">
      <w:pPr>
        <w:pStyle w:val="BodyText2"/>
        <w:rPr>
          <w:rFonts w:ascii="Times New Roman" w:hAnsi="Times New Roman"/>
          <w:noProof/>
        </w:rPr>
      </w:pPr>
    </w:p>
    <w:p w14:paraId="5AA981D2" w14:textId="77777777" w:rsidR="009E399D" w:rsidRPr="001E259A" w:rsidRDefault="009E399D" w:rsidP="009E399D">
      <w:pPr>
        <w:pStyle w:val="BodyText2"/>
        <w:jc w:val="center"/>
        <w:rPr>
          <w:rFonts w:cs="Arial"/>
          <w:b w:val="0"/>
          <w:bCs/>
          <w:noProof/>
          <w:sz w:val="32"/>
          <w:szCs w:val="32"/>
        </w:rPr>
      </w:pPr>
      <w:r w:rsidRPr="001E259A">
        <w:rPr>
          <w:b w:val="0"/>
          <w:noProof/>
          <w:sz w:val="32"/>
          <w:szCs w:val="32"/>
        </w:rPr>
        <w:t>DOKUMENTACIJA V ZVEZI Z ODDAJO JAVNEGA NAROČILA</w:t>
      </w:r>
    </w:p>
    <w:p w14:paraId="33E64036" w14:textId="77777777" w:rsidR="009E399D" w:rsidRPr="001E259A" w:rsidRDefault="009E399D" w:rsidP="009E399D">
      <w:pPr>
        <w:pStyle w:val="BodyText2"/>
        <w:jc w:val="center"/>
        <w:rPr>
          <w:b w:val="0"/>
          <w:strike/>
          <w:noProof/>
          <w:sz w:val="32"/>
          <w:szCs w:val="32"/>
        </w:rPr>
      </w:pPr>
      <w:r w:rsidRPr="001E259A">
        <w:rPr>
          <w:rFonts w:cs="Arial"/>
          <w:b w:val="0"/>
          <w:bCs/>
          <w:strike/>
          <w:noProof/>
          <w:sz w:val="32"/>
          <w:szCs w:val="32"/>
        </w:rPr>
        <w:t xml:space="preserve"> </w:t>
      </w:r>
    </w:p>
    <w:p w14:paraId="233A392D" w14:textId="77777777" w:rsidR="009E399D" w:rsidRPr="001E259A" w:rsidRDefault="009E399D" w:rsidP="009E399D">
      <w:pPr>
        <w:pStyle w:val="BodyText2"/>
        <w:rPr>
          <w:rFonts w:cs="Arial"/>
          <w:b w:val="0"/>
          <w:bCs/>
          <w:noProof/>
          <w:sz w:val="32"/>
          <w:szCs w:val="32"/>
        </w:rPr>
      </w:pPr>
    </w:p>
    <w:p w14:paraId="0BB039DC"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 xml:space="preserve">PO ODPRTEM POSTOPKU </w:t>
      </w:r>
    </w:p>
    <w:p w14:paraId="02A85D7B" w14:textId="77777777" w:rsidR="009E399D" w:rsidRPr="001E259A" w:rsidRDefault="009E399D" w:rsidP="009E399D">
      <w:pPr>
        <w:pStyle w:val="BodyText2"/>
        <w:jc w:val="center"/>
        <w:rPr>
          <w:rFonts w:cs="Arial"/>
          <w:b w:val="0"/>
          <w:bCs/>
          <w:noProof/>
          <w:sz w:val="32"/>
          <w:szCs w:val="32"/>
        </w:rPr>
      </w:pPr>
    </w:p>
    <w:p w14:paraId="1016DFC6"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Z OZNAKO</w:t>
      </w:r>
    </w:p>
    <w:p w14:paraId="5893693A" w14:textId="77777777" w:rsidR="009E399D" w:rsidRPr="001E259A" w:rsidRDefault="009E399D" w:rsidP="009E399D">
      <w:pPr>
        <w:pStyle w:val="BodyText2"/>
        <w:jc w:val="center"/>
        <w:rPr>
          <w:rFonts w:cs="Arial"/>
          <w:b w:val="0"/>
          <w:bCs/>
          <w:noProof/>
          <w:sz w:val="32"/>
          <w:szCs w:val="32"/>
        </w:rPr>
      </w:pPr>
    </w:p>
    <w:p w14:paraId="2A38ACB0" w14:textId="1F2A197E" w:rsidR="009E399D" w:rsidRPr="001E259A" w:rsidRDefault="004D4670" w:rsidP="009E399D">
      <w:pPr>
        <w:pStyle w:val="BodyText2"/>
        <w:jc w:val="center"/>
        <w:rPr>
          <w:b w:val="0"/>
          <w:noProof/>
          <w:sz w:val="32"/>
          <w:szCs w:val="32"/>
        </w:rPr>
      </w:pPr>
      <w:r>
        <w:rPr>
          <w:b w:val="0"/>
          <w:noProof/>
          <w:sz w:val="32"/>
          <w:szCs w:val="32"/>
        </w:rPr>
        <w:t>JN-B1044</w:t>
      </w:r>
    </w:p>
    <w:p w14:paraId="4DF03A6E" w14:textId="77777777" w:rsidR="009E399D" w:rsidRPr="001E259A" w:rsidRDefault="009E399D" w:rsidP="009E399D">
      <w:pPr>
        <w:pStyle w:val="BodyText2"/>
        <w:rPr>
          <w:rFonts w:ascii="Times New Roman" w:hAnsi="Times New Roman"/>
          <w:noProof/>
          <w:sz w:val="32"/>
          <w:szCs w:val="32"/>
        </w:rPr>
      </w:pPr>
    </w:p>
    <w:p w14:paraId="13FE7E0F" w14:textId="77777777" w:rsidR="009E399D" w:rsidRPr="001E259A" w:rsidRDefault="009E399D" w:rsidP="009E399D">
      <w:pPr>
        <w:pStyle w:val="BodyText"/>
        <w:rPr>
          <w:noProof/>
          <w:sz w:val="32"/>
          <w:szCs w:val="32"/>
        </w:rPr>
      </w:pPr>
    </w:p>
    <w:p w14:paraId="3DDA3F5C" w14:textId="359850A8" w:rsidR="009E399D" w:rsidRPr="00F84577" w:rsidRDefault="00F84577" w:rsidP="00BF5C01">
      <w:pPr>
        <w:pStyle w:val="BodyText"/>
        <w:jc w:val="center"/>
        <w:rPr>
          <w:b/>
          <w:noProof/>
          <w:sz w:val="18"/>
          <w:szCs w:val="22"/>
        </w:rPr>
      </w:pPr>
      <w:r w:rsidRPr="00F84577">
        <w:rPr>
          <w:rFonts w:cs="Arial"/>
          <w:b/>
          <w:bCs/>
          <w:noProof/>
          <w:sz w:val="32"/>
          <w:szCs w:val="32"/>
        </w:rPr>
        <w:t xml:space="preserve">NAKUP </w:t>
      </w:r>
      <w:r w:rsidRPr="00F84577">
        <w:rPr>
          <w:b/>
          <w:bCs/>
          <w:noProof/>
          <w:sz w:val="32"/>
          <w:szCs w:val="32"/>
        </w:rPr>
        <w:t>MEŠALNE MIZE ZA REPORTAŽNO VOZILO RA</w:t>
      </w:r>
      <w:r w:rsidR="008E2FDC">
        <w:rPr>
          <w:b/>
          <w:bCs/>
          <w:noProof/>
          <w:sz w:val="32"/>
          <w:szCs w:val="32"/>
        </w:rPr>
        <w:t>-</w:t>
      </w:r>
      <w:r w:rsidRPr="00F84577">
        <w:rPr>
          <w:b/>
          <w:bCs/>
          <w:noProof/>
          <w:sz w:val="32"/>
          <w:szCs w:val="32"/>
        </w:rPr>
        <w:t xml:space="preserve"> 3</w:t>
      </w:r>
    </w:p>
    <w:p w14:paraId="78BD76D3" w14:textId="77777777" w:rsidR="009E399D" w:rsidRPr="001E259A" w:rsidRDefault="009E399D" w:rsidP="009E399D">
      <w:pPr>
        <w:pStyle w:val="BodyText"/>
        <w:rPr>
          <w:b/>
          <w:noProof/>
        </w:rPr>
      </w:pPr>
    </w:p>
    <w:p w14:paraId="178464A8" w14:textId="77777777" w:rsidR="009E399D" w:rsidRPr="001E259A" w:rsidRDefault="009E399D" w:rsidP="009E399D">
      <w:pPr>
        <w:pStyle w:val="BodyText"/>
        <w:rPr>
          <w:b/>
          <w:noProof/>
        </w:rPr>
      </w:pPr>
    </w:p>
    <w:p w14:paraId="4D163901" w14:textId="77777777" w:rsidR="009E399D" w:rsidRPr="001E259A" w:rsidRDefault="009E399D" w:rsidP="009E399D">
      <w:pPr>
        <w:pStyle w:val="BodyText"/>
        <w:rPr>
          <w:b/>
          <w:noProof/>
        </w:rPr>
      </w:pPr>
    </w:p>
    <w:p w14:paraId="6895A923" w14:textId="77777777" w:rsidR="009E399D" w:rsidRPr="001E259A" w:rsidRDefault="009E399D" w:rsidP="009E399D">
      <w:pPr>
        <w:pStyle w:val="BodyText"/>
        <w:rPr>
          <w:b/>
          <w:noProof/>
        </w:rPr>
      </w:pPr>
    </w:p>
    <w:p w14:paraId="50869262" w14:textId="77777777" w:rsidR="009E399D" w:rsidRPr="001E259A" w:rsidRDefault="009E399D" w:rsidP="009E399D">
      <w:pPr>
        <w:pStyle w:val="BodyText"/>
        <w:rPr>
          <w:b/>
          <w:noProof/>
        </w:rPr>
      </w:pPr>
    </w:p>
    <w:p w14:paraId="55AA9E4E" w14:textId="77777777" w:rsidR="009E399D" w:rsidRPr="001E259A" w:rsidRDefault="009E399D" w:rsidP="009E399D">
      <w:pPr>
        <w:pStyle w:val="BodyText"/>
        <w:rPr>
          <w:b/>
          <w:noProof/>
        </w:rPr>
      </w:pPr>
    </w:p>
    <w:p w14:paraId="0D87F4F9" w14:textId="77777777" w:rsidR="009E399D" w:rsidRPr="001E259A" w:rsidRDefault="009E399D" w:rsidP="009E399D">
      <w:pPr>
        <w:pStyle w:val="BodyText"/>
        <w:rPr>
          <w:b/>
          <w:noProof/>
        </w:rPr>
      </w:pPr>
    </w:p>
    <w:p w14:paraId="33CDB7BE" w14:textId="77777777" w:rsidR="009E399D" w:rsidRPr="001E259A" w:rsidRDefault="009E399D" w:rsidP="009E399D">
      <w:pPr>
        <w:pStyle w:val="BodyText"/>
        <w:rPr>
          <w:b/>
          <w:noProof/>
        </w:rPr>
      </w:pPr>
    </w:p>
    <w:p w14:paraId="760ED235" w14:textId="77777777" w:rsidR="009E399D" w:rsidRPr="001E259A" w:rsidRDefault="009E399D" w:rsidP="009E399D">
      <w:pPr>
        <w:rPr>
          <w:noProof/>
        </w:rPr>
      </w:pPr>
    </w:p>
    <w:p w14:paraId="31A32175" w14:textId="77777777" w:rsidR="009E399D" w:rsidRPr="001E259A" w:rsidRDefault="009E399D" w:rsidP="009E399D">
      <w:pPr>
        <w:rPr>
          <w:noProof/>
        </w:rPr>
      </w:pPr>
    </w:p>
    <w:p w14:paraId="5A47560D" w14:textId="77777777" w:rsidR="009E399D" w:rsidRPr="001E259A" w:rsidRDefault="009E399D" w:rsidP="009E399D">
      <w:pPr>
        <w:pStyle w:val="FootnoteText"/>
        <w:rPr>
          <w:noProof/>
        </w:rPr>
      </w:pPr>
    </w:p>
    <w:p w14:paraId="7DBD14AC" w14:textId="77777777" w:rsidR="009E399D" w:rsidRPr="001E259A" w:rsidRDefault="009E399D" w:rsidP="009E399D">
      <w:pPr>
        <w:pStyle w:val="FootnoteText"/>
        <w:rPr>
          <w:noProof/>
        </w:rPr>
      </w:pPr>
    </w:p>
    <w:p w14:paraId="59CF1686" w14:textId="77777777" w:rsidR="009E399D" w:rsidRPr="001E259A" w:rsidRDefault="009E399D" w:rsidP="009E399D">
      <w:pPr>
        <w:pStyle w:val="FootnoteText"/>
        <w:rPr>
          <w:noProof/>
        </w:rPr>
      </w:pPr>
    </w:p>
    <w:p w14:paraId="789FFF3F" w14:textId="77777777" w:rsidR="009E399D" w:rsidRPr="001E259A" w:rsidRDefault="009E399D" w:rsidP="009E399D">
      <w:pPr>
        <w:jc w:val="left"/>
        <w:rPr>
          <w:rFonts w:ascii="Times New Roman" w:hAnsi="Times New Roman"/>
          <w:noProof/>
          <w:szCs w:val="20"/>
        </w:rPr>
      </w:pPr>
      <w:r w:rsidRPr="001E259A">
        <w:rPr>
          <w:rFonts w:ascii="Times New Roman" w:hAnsi="Times New Roman"/>
          <w:noProof/>
          <w:szCs w:val="20"/>
        </w:rPr>
        <w:br w:type="page"/>
      </w:r>
    </w:p>
    <w:p w14:paraId="2D101BA9" w14:textId="77777777" w:rsidR="009E399D" w:rsidRPr="001E259A" w:rsidRDefault="009E399D" w:rsidP="007C4428">
      <w:pPr>
        <w:jc w:val="center"/>
        <w:rPr>
          <w:b/>
          <w:noProof/>
        </w:rPr>
      </w:pPr>
      <w:r w:rsidRPr="001E259A">
        <w:rPr>
          <w:b/>
          <w:noProof/>
        </w:rPr>
        <w:lastRenderedPageBreak/>
        <w:t>VSEBINA DOKUMENTACIJE V ZVEZI Z ODDAJO JAVNEGA NAROČILA</w:t>
      </w:r>
    </w:p>
    <w:p w14:paraId="5E01DAF7" w14:textId="77777777" w:rsidR="009E399D" w:rsidRPr="001E259A" w:rsidRDefault="009E399D" w:rsidP="009E399D">
      <w:pPr>
        <w:pStyle w:val="TOC1"/>
      </w:pPr>
    </w:p>
    <w:p w14:paraId="176B6F59" w14:textId="07791AF5" w:rsidR="00903A84" w:rsidRDefault="009E399D">
      <w:pPr>
        <w:pStyle w:val="TOC1"/>
        <w:rPr>
          <w:rFonts w:asciiTheme="minorHAnsi" w:eastAsiaTheme="minorEastAsia" w:hAnsiTheme="minorHAnsi" w:cstheme="minorBidi"/>
          <w:b w:val="0"/>
          <w:bCs w:val="0"/>
          <w:kern w:val="2"/>
          <w:sz w:val="22"/>
          <w:szCs w:val="22"/>
          <w:lang w:eastAsia="sl-SI"/>
          <w14:ligatures w14:val="standardContextual"/>
        </w:rPr>
      </w:pPr>
      <w:r w:rsidRPr="001E259A">
        <w:rPr>
          <w:szCs w:val="20"/>
        </w:rPr>
        <w:fldChar w:fldCharType="begin"/>
      </w:r>
      <w:r w:rsidRPr="001E259A">
        <w:rPr>
          <w:szCs w:val="20"/>
        </w:rPr>
        <w:instrText xml:space="preserve"> TOC \o "1-3" \h \z \u </w:instrText>
      </w:r>
      <w:r w:rsidRPr="001E259A">
        <w:rPr>
          <w:szCs w:val="20"/>
        </w:rPr>
        <w:fldChar w:fldCharType="separate"/>
      </w:r>
      <w:hyperlink w:anchor="_Toc149128323" w:history="1">
        <w:r w:rsidR="00903A84" w:rsidRPr="00712DA6">
          <w:rPr>
            <w:rStyle w:val="Hyperlink"/>
          </w:rPr>
          <w:t>1</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POVABILO K ODDAJI PONUDBE</w:t>
        </w:r>
        <w:r w:rsidR="00903A84">
          <w:rPr>
            <w:webHidden/>
          </w:rPr>
          <w:tab/>
        </w:r>
        <w:r w:rsidR="00903A84">
          <w:rPr>
            <w:webHidden/>
          </w:rPr>
          <w:fldChar w:fldCharType="begin"/>
        </w:r>
        <w:r w:rsidR="00903A84">
          <w:rPr>
            <w:webHidden/>
          </w:rPr>
          <w:instrText xml:space="preserve"> PAGEREF _Toc149128323 \h </w:instrText>
        </w:r>
        <w:r w:rsidR="00903A84">
          <w:rPr>
            <w:webHidden/>
          </w:rPr>
        </w:r>
        <w:r w:rsidR="00903A84">
          <w:rPr>
            <w:webHidden/>
          </w:rPr>
          <w:fldChar w:fldCharType="separate"/>
        </w:r>
        <w:r w:rsidR="00104EF9">
          <w:rPr>
            <w:webHidden/>
          </w:rPr>
          <w:t>4</w:t>
        </w:r>
        <w:r w:rsidR="00903A84">
          <w:rPr>
            <w:webHidden/>
          </w:rPr>
          <w:fldChar w:fldCharType="end"/>
        </w:r>
      </w:hyperlink>
    </w:p>
    <w:p w14:paraId="0F9B76D0" w14:textId="1DEE929D"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24" w:history="1">
        <w:r w:rsidR="00903A84" w:rsidRPr="00712DA6">
          <w:rPr>
            <w:rStyle w:val="Hyperlink"/>
          </w:rPr>
          <w:t>2</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NAVODILO PONUDNIKOM ZA IZDELAVO PONUDBE</w:t>
        </w:r>
        <w:r w:rsidR="00903A84">
          <w:rPr>
            <w:webHidden/>
          </w:rPr>
          <w:tab/>
        </w:r>
        <w:r w:rsidR="00903A84">
          <w:rPr>
            <w:webHidden/>
          </w:rPr>
          <w:fldChar w:fldCharType="begin"/>
        </w:r>
        <w:r w:rsidR="00903A84">
          <w:rPr>
            <w:webHidden/>
          </w:rPr>
          <w:instrText xml:space="preserve"> PAGEREF _Toc149128324 \h </w:instrText>
        </w:r>
        <w:r w:rsidR="00903A84">
          <w:rPr>
            <w:webHidden/>
          </w:rPr>
        </w:r>
        <w:r w:rsidR="00903A84">
          <w:rPr>
            <w:webHidden/>
          </w:rPr>
          <w:fldChar w:fldCharType="separate"/>
        </w:r>
        <w:r>
          <w:rPr>
            <w:webHidden/>
          </w:rPr>
          <w:t>5</w:t>
        </w:r>
        <w:r w:rsidR="00903A84">
          <w:rPr>
            <w:webHidden/>
          </w:rPr>
          <w:fldChar w:fldCharType="end"/>
        </w:r>
      </w:hyperlink>
    </w:p>
    <w:p w14:paraId="5A29B5FE" w14:textId="6A110F77"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25" w:history="1">
        <w:r w:rsidR="00903A84" w:rsidRPr="00712DA6">
          <w:rPr>
            <w:rStyle w:val="Hyperlink"/>
            <w:b/>
            <w:lang w:eastAsia="ar-SA"/>
          </w:rPr>
          <w:t>2.1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Naročnik javnega naročila</w:t>
        </w:r>
        <w:r w:rsidR="00903A84">
          <w:rPr>
            <w:webHidden/>
          </w:rPr>
          <w:tab/>
        </w:r>
        <w:r w:rsidR="00903A84">
          <w:rPr>
            <w:webHidden/>
          </w:rPr>
          <w:fldChar w:fldCharType="begin"/>
        </w:r>
        <w:r w:rsidR="00903A84">
          <w:rPr>
            <w:webHidden/>
          </w:rPr>
          <w:instrText xml:space="preserve"> PAGEREF _Toc149128325 \h </w:instrText>
        </w:r>
        <w:r w:rsidR="00903A84">
          <w:rPr>
            <w:webHidden/>
          </w:rPr>
        </w:r>
        <w:r w:rsidR="00903A84">
          <w:rPr>
            <w:webHidden/>
          </w:rPr>
          <w:fldChar w:fldCharType="separate"/>
        </w:r>
        <w:r>
          <w:rPr>
            <w:webHidden/>
          </w:rPr>
          <w:t>5</w:t>
        </w:r>
        <w:r w:rsidR="00903A84">
          <w:rPr>
            <w:webHidden/>
          </w:rPr>
          <w:fldChar w:fldCharType="end"/>
        </w:r>
      </w:hyperlink>
    </w:p>
    <w:p w14:paraId="0D37C677" w14:textId="14EE8F79"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26" w:history="1">
        <w:r w:rsidR="00903A84" w:rsidRPr="00712DA6">
          <w:rPr>
            <w:rStyle w:val="Hyperlink"/>
            <w:b/>
            <w:lang w:eastAsia="ar-SA"/>
          </w:rPr>
          <w:t>2.2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Pravna podlaga</w:t>
        </w:r>
        <w:r w:rsidR="00903A84">
          <w:rPr>
            <w:webHidden/>
          </w:rPr>
          <w:tab/>
        </w:r>
        <w:r w:rsidR="00903A84">
          <w:rPr>
            <w:webHidden/>
          </w:rPr>
          <w:fldChar w:fldCharType="begin"/>
        </w:r>
        <w:r w:rsidR="00903A84">
          <w:rPr>
            <w:webHidden/>
          </w:rPr>
          <w:instrText xml:space="preserve"> PAGEREF _Toc149128326 \h </w:instrText>
        </w:r>
        <w:r w:rsidR="00903A84">
          <w:rPr>
            <w:webHidden/>
          </w:rPr>
        </w:r>
        <w:r w:rsidR="00903A84">
          <w:rPr>
            <w:webHidden/>
          </w:rPr>
          <w:fldChar w:fldCharType="separate"/>
        </w:r>
        <w:r>
          <w:rPr>
            <w:webHidden/>
          </w:rPr>
          <w:t>5</w:t>
        </w:r>
        <w:r w:rsidR="00903A84">
          <w:rPr>
            <w:webHidden/>
          </w:rPr>
          <w:fldChar w:fldCharType="end"/>
        </w:r>
      </w:hyperlink>
    </w:p>
    <w:p w14:paraId="2FC57A01" w14:textId="4754AD11"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27" w:history="1">
        <w:r w:rsidR="00903A84" w:rsidRPr="00712DA6">
          <w:rPr>
            <w:rStyle w:val="Hyperlink"/>
            <w:b/>
            <w:lang w:eastAsia="ar-SA"/>
          </w:rPr>
          <w:t>2.3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Temeljna pravila poslovanja</w:t>
        </w:r>
        <w:r w:rsidR="00903A84">
          <w:rPr>
            <w:webHidden/>
          </w:rPr>
          <w:tab/>
        </w:r>
        <w:r w:rsidR="00903A84">
          <w:rPr>
            <w:webHidden/>
          </w:rPr>
          <w:fldChar w:fldCharType="begin"/>
        </w:r>
        <w:r w:rsidR="00903A84">
          <w:rPr>
            <w:webHidden/>
          </w:rPr>
          <w:instrText xml:space="preserve"> PAGEREF _Toc149128327 \h </w:instrText>
        </w:r>
        <w:r w:rsidR="00903A84">
          <w:rPr>
            <w:webHidden/>
          </w:rPr>
        </w:r>
        <w:r w:rsidR="00903A84">
          <w:rPr>
            <w:webHidden/>
          </w:rPr>
          <w:fldChar w:fldCharType="separate"/>
        </w:r>
        <w:r>
          <w:rPr>
            <w:webHidden/>
          </w:rPr>
          <w:t>5</w:t>
        </w:r>
        <w:r w:rsidR="00903A84">
          <w:rPr>
            <w:webHidden/>
          </w:rPr>
          <w:fldChar w:fldCharType="end"/>
        </w:r>
      </w:hyperlink>
    </w:p>
    <w:p w14:paraId="45E649BC" w14:textId="51F58301"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28" w:history="1">
        <w:r w:rsidR="00903A84" w:rsidRPr="00712DA6">
          <w:rPr>
            <w:rStyle w:val="Hyperlink"/>
          </w:rPr>
          <w:t>3</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PREDMET JAVNEGA NAROČILA</w:t>
        </w:r>
        <w:r w:rsidR="00903A84">
          <w:rPr>
            <w:webHidden/>
          </w:rPr>
          <w:tab/>
        </w:r>
        <w:r w:rsidR="00903A84">
          <w:rPr>
            <w:webHidden/>
          </w:rPr>
          <w:fldChar w:fldCharType="begin"/>
        </w:r>
        <w:r w:rsidR="00903A84">
          <w:rPr>
            <w:webHidden/>
          </w:rPr>
          <w:instrText xml:space="preserve"> PAGEREF _Toc149128328 \h </w:instrText>
        </w:r>
        <w:r w:rsidR="00903A84">
          <w:rPr>
            <w:webHidden/>
          </w:rPr>
        </w:r>
        <w:r w:rsidR="00903A84">
          <w:rPr>
            <w:webHidden/>
          </w:rPr>
          <w:fldChar w:fldCharType="separate"/>
        </w:r>
        <w:r>
          <w:rPr>
            <w:webHidden/>
          </w:rPr>
          <w:t>6</w:t>
        </w:r>
        <w:r w:rsidR="00903A84">
          <w:rPr>
            <w:webHidden/>
          </w:rPr>
          <w:fldChar w:fldCharType="end"/>
        </w:r>
      </w:hyperlink>
    </w:p>
    <w:p w14:paraId="2EA7952D" w14:textId="33D8881E"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29" w:history="1">
        <w:r w:rsidR="00903A84" w:rsidRPr="00712DA6">
          <w:rPr>
            <w:rStyle w:val="Hyperlink"/>
            <w:b/>
            <w:lang w:eastAsia="ar-SA"/>
          </w:rPr>
          <w:t>3.1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Splošni opis</w:t>
        </w:r>
        <w:r w:rsidR="00903A84">
          <w:rPr>
            <w:webHidden/>
          </w:rPr>
          <w:tab/>
        </w:r>
        <w:r w:rsidR="00903A84">
          <w:rPr>
            <w:webHidden/>
          </w:rPr>
          <w:fldChar w:fldCharType="begin"/>
        </w:r>
        <w:r w:rsidR="00903A84">
          <w:rPr>
            <w:webHidden/>
          </w:rPr>
          <w:instrText xml:space="preserve"> PAGEREF _Toc149128329 \h </w:instrText>
        </w:r>
        <w:r w:rsidR="00903A84">
          <w:rPr>
            <w:webHidden/>
          </w:rPr>
        </w:r>
        <w:r w:rsidR="00903A84">
          <w:rPr>
            <w:webHidden/>
          </w:rPr>
          <w:fldChar w:fldCharType="separate"/>
        </w:r>
        <w:r>
          <w:rPr>
            <w:webHidden/>
          </w:rPr>
          <w:t>6</w:t>
        </w:r>
        <w:r w:rsidR="00903A84">
          <w:rPr>
            <w:webHidden/>
          </w:rPr>
          <w:fldChar w:fldCharType="end"/>
        </w:r>
      </w:hyperlink>
    </w:p>
    <w:p w14:paraId="6E12BE0E" w14:textId="0B6FB5AA"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30" w:history="1">
        <w:r w:rsidR="00903A84" w:rsidRPr="00712DA6">
          <w:rPr>
            <w:rStyle w:val="Hyperlink"/>
            <w:b/>
            <w:lang w:eastAsia="ar-SA"/>
          </w:rPr>
          <w:t>3.2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TEHNIČNE ZAHTEVE</w:t>
        </w:r>
        <w:r w:rsidR="00903A84">
          <w:rPr>
            <w:webHidden/>
          </w:rPr>
          <w:tab/>
        </w:r>
        <w:r w:rsidR="00903A84">
          <w:rPr>
            <w:webHidden/>
          </w:rPr>
          <w:fldChar w:fldCharType="begin"/>
        </w:r>
        <w:r w:rsidR="00903A84">
          <w:rPr>
            <w:webHidden/>
          </w:rPr>
          <w:instrText xml:space="preserve"> PAGEREF _Toc149128330 \h </w:instrText>
        </w:r>
        <w:r w:rsidR="00903A84">
          <w:rPr>
            <w:webHidden/>
          </w:rPr>
        </w:r>
        <w:r w:rsidR="00903A84">
          <w:rPr>
            <w:webHidden/>
          </w:rPr>
          <w:fldChar w:fldCharType="separate"/>
        </w:r>
        <w:r>
          <w:rPr>
            <w:webHidden/>
          </w:rPr>
          <w:t>6</w:t>
        </w:r>
        <w:r w:rsidR="00903A84">
          <w:rPr>
            <w:webHidden/>
          </w:rPr>
          <w:fldChar w:fldCharType="end"/>
        </w:r>
      </w:hyperlink>
    </w:p>
    <w:p w14:paraId="60120FB4" w14:textId="232BAC1F"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1" w:history="1">
        <w:r w:rsidR="00903A84" w:rsidRPr="00712DA6">
          <w:rPr>
            <w:rStyle w:val="Hyperlink"/>
            <w:noProof/>
            <w:lang w:eastAsia="ar-SA"/>
          </w:rPr>
          <w:t>3.2.1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Mešalna miza</w:t>
        </w:r>
        <w:r w:rsidR="00903A84">
          <w:rPr>
            <w:noProof/>
            <w:webHidden/>
          </w:rPr>
          <w:tab/>
        </w:r>
        <w:r w:rsidR="00903A84">
          <w:rPr>
            <w:noProof/>
            <w:webHidden/>
          </w:rPr>
          <w:fldChar w:fldCharType="begin"/>
        </w:r>
        <w:r w:rsidR="00903A84">
          <w:rPr>
            <w:noProof/>
            <w:webHidden/>
          </w:rPr>
          <w:instrText xml:space="preserve"> PAGEREF _Toc149128331 \h </w:instrText>
        </w:r>
        <w:r w:rsidR="00903A84">
          <w:rPr>
            <w:noProof/>
            <w:webHidden/>
          </w:rPr>
        </w:r>
        <w:r w:rsidR="00903A84">
          <w:rPr>
            <w:noProof/>
            <w:webHidden/>
          </w:rPr>
          <w:fldChar w:fldCharType="separate"/>
        </w:r>
        <w:r>
          <w:rPr>
            <w:noProof/>
            <w:webHidden/>
          </w:rPr>
          <w:t>6</w:t>
        </w:r>
        <w:r w:rsidR="00903A84">
          <w:rPr>
            <w:noProof/>
            <w:webHidden/>
          </w:rPr>
          <w:fldChar w:fldCharType="end"/>
        </w:r>
      </w:hyperlink>
    </w:p>
    <w:p w14:paraId="2FF14688" w14:textId="382A2A84"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2" w:history="1">
        <w:r w:rsidR="00903A84" w:rsidRPr="00712DA6">
          <w:rPr>
            <w:rStyle w:val="Hyperlink"/>
            <w:noProof/>
            <w:lang w:eastAsia="ar-SA"/>
          </w:rPr>
          <w:t>3.2.2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Odrska omarica</w:t>
        </w:r>
        <w:r w:rsidR="00903A84">
          <w:rPr>
            <w:noProof/>
            <w:webHidden/>
          </w:rPr>
          <w:tab/>
        </w:r>
        <w:r w:rsidR="00903A84">
          <w:rPr>
            <w:noProof/>
            <w:webHidden/>
          </w:rPr>
          <w:fldChar w:fldCharType="begin"/>
        </w:r>
        <w:r w:rsidR="00903A84">
          <w:rPr>
            <w:noProof/>
            <w:webHidden/>
          </w:rPr>
          <w:instrText xml:space="preserve"> PAGEREF _Toc149128332 \h </w:instrText>
        </w:r>
        <w:r w:rsidR="00903A84">
          <w:rPr>
            <w:noProof/>
            <w:webHidden/>
          </w:rPr>
        </w:r>
        <w:r w:rsidR="00903A84">
          <w:rPr>
            <w:noProof/>
            <w:webHidden/>
          </w:rPr>
          <w:fldChar w:fldCharType="separate"/>
        </w:r>
        <w:r>
          <w:rPr>
            <w:noProof/>
            <w:webHidden/>
          </w:rPr>
          <w:t>7</w:t>
        </w:r>
        <w:r w:rsidR="00903A84">
          <w:rPr>
            <w:noProof/>
            <w:webHidden/>
          </w:rPr>
          <w:fldChar w:fldCharType="end"/>
        </w:r>
      </w:hyperlink>
    </w:p>
    <w:p w14:paraId="562B9696" w14:textId="5BF7CC36"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33" w:history="1">
        <w:r w:rsidR="00903A84" w:rsidRPr="00712DA6">
          <w:rPr>
            <w:rStyle w:val="Hyperlink"/>
            <w:b/>
            <w:lang w:eastAsia="ar-SA"/>
          </w:rPr>
          <w:t>3.3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OSTALE zahteve</w:t>
        </w:r>
        <w:r w:rsidR="00903A84">
          <w:rPr>
            <w:webHidden/>
          </w:rPr>
          <w:tab/>
        </w:r>
        <w:r w:rsidR="00903A84">
          <w:rPr>
            <w:webHidden/>
          </w:rPr>
          <w:fldChar w:fldCharType="begin"/>
        </w:r>
        <w:r w:rsidR="00903A84">
          <w:rPr>
            <w:webHidden/>
          </w:rPr>
          <w:instrText xml:space="preserve"> PAGEREF _Toc149128333 \h </w:instrText>
        </w:r>
        <w:r w:rsidR="00903A84">
          <w:rPr>
            <w:webHidden/>
          </w:rPr>
        </w:r>
        <w:r w:rsidR="00903A84">
          <w:rPr>
            <w:webHidden/>
          </w:rPr>
          <w:fldChar w:fldCharType="separate"/>
        </w:r>
        <w:r>
          <w:rPr>
            <w:webHidden/>
          </w:rPr>
          <w:t>7</w:t>
        </w:r>
        <w:r w:rsidR="00903A84">
          <w:rPr>
            <w:webHidden/>
          </w:rPr>
          <w:fldChar w:fldCharType="end"/>
        </w:r>
      </w:hyperlink>
    </w:p>
    <w:p w14:paraId="613CE7C2" w14:textId="6D00A141"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4" w:history="1">
        <w:r w:rsidR="00903A84" w:rsidRPr="00712DA6">
          <w:rPr>
            <w:rStyle w:val="Hyperlink"/>
            <w:noProof/>
            <w:lang w:eastAsia="ar-SA"/>
          </w:rPr>
          <w:t>3.3.1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Kosovni prevzem</w:t>
        </w:r>
        <w:r w:rsidR="00903A84">
          <w:rPr>
            <w:noProof/>
            <w:webHidden/>
          </w:rPr>
          <w:tab/>
        </w:r>
        <w:r w:rsidR="00903A84">
          <w:rPr>
            <w:noProof/>
            <w:webHidden/>
          </w:rPr>
          <w:fldChar w:fldCharType="begin"/>
        </w:r>
        <w:r w:rsidR="00903A84">
          <w:rPr>
            <w:noProof/>
            <w:webHidden/>
          </w:rPr>
          <w:instrText xml:space="preserve"> PAGEREF _Toc149128334 \h </w:instrText>
        </w:r>
        <w:r w:rsidR="00903A84">
          <w:rPr>
            <w:noProof/>
            <w:webHidden/>
          </w:rPr>
        </w:r>
        <w:r w:rsidR="00903A84">
          <w:rPr>
            <w:noProof/>
            <w:webHidden/>
          </w:rPr>
          <w:fldChar w:fldCharType="separate"/>
        </w:r>
        <w:r>
          <w:rPr>
            <w:noProof/>
            <w:webHidden/>
          </w:rPr>
          <w:t>8</w:t>
        </w:r>
        <w:r w:rsidR="00903A84">
          <w:rPr>
            <w:noProof/>
            <w:webHidden/>
          </w:rPr>
          <w:fldChar w:fldCharType="end"/>
        </w:r>
      </w:hyperlink>
    </w:p>
    <w:p w14:paraId="7893F38F" w14:textId="7B1AD53A"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5" w:history="1">
        <w:r w:rsidR="00903A84" w:rsidRPr="00712DA6">
          <w:rPr>
            <w:rStyle w:val="Hyperlink"/>
            <w:noProof/>
            <w:lang w:eastAsia="ar-SA"/>
          </w:rPr>
          <w:t>3.3.2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Konfiguracija in zagon opreme</w:t>
        </w:r>
        <w:r w:rsidR="00903A84">
          <w:rPr>
            <w:noProof/>
            <w:webHidden/>
          </w:rPr>
          <w:tab/>
        </w:r>
        <w:r w:rsidR="00903A84">
          <w:rPr>
            <w:noProof/>
            <w:webHidden/>
          </w:rPr>
          <w:fldChar w:fldCharType="begin"/>
        </w:r>
        <w:r w:rsidR="00903A84">
          <w:rPr>
            <w:noProof/>
            <w:webHidden/>
          </w:rPr>
          <w:instrText xml:space="preserve"> PAGEREF _Toc149128335 \h </w:instrText>
        </w:r>
        <w:r w:rsidR="00903A84">
          <w:rPr>
            <w:noProof/>
            <w:webHidden/>
          </w:rPr>
        </w:r>
        <w:r w:rsidR="00903A84">
          <w:rPr>
            <w:noProof/>
            <w:webHidden/>
          </w:rPr>
          <w:fldChar w:fldCharType="separate"/>
        </w:r>
        <w:r>
          <w:rPr>
            <w:noProof/>
            <w:webHidden/>
          </w:rPr>
          <w:t>8</w:t>
        </w:r>
        <w:r w:rsidR="00903A84">
          <w:rPr>
            <w:noProof/>
            <w:webHidden/>
          </w:rPr>
          <w:fldChar w:fldCharType="end"/>
        </w:r>
      </w:hyperlink>
    </w:p>
    <w:p w14:paraId="5EF3BF57" w14:textId="0901A240"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6" w:history="1">
        <w:r w:rsidR="00903A84" w:rsidRPr="00712DA6">
          <w:rPr>
            <w:rStyle w:val="Hyperlink"/>
            <w:noProof/>
            <w:lang w:eastAsia="ar-SA"/>
          </w:rPr>
          <w:t>3.3.3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Izobraževanje uporabnikov</w:t>
        </w:r>
        <w:r w:rsidR="00903A84">
          <w:rPr>
            <w:noProof/>
            <w:webHidden/>
          </w:rPr>
          <w:tab/>
        </w:r>
        <w:r w:rsidR="00903A84">
          <w:rPr>
            <w:noProof/>
            <w:webHidden/>
          </w:rPr>
          <w:fldChar w:fldCharType="begin"/>
        </w:r>
        <w:r w:rsidR="00903A84">
          <w:rPr>
            <w:noProof/>
            <w:webHidden/>
          </w:rPr>
          <w:instrText xml:space="preserve"> PAGEREF _Toc149128336 \h </w:instrText>
        </w:r>
        <w:r w:rsidR="00903A84">
          <w:rPr>
            <w:noProof/>
            <w:webHidden/>
          </w:rPr>
        </w:r>
        <w:r w:rsidR="00903A84">
          <w:rPr>
            <w:noProof/>
            <w:webHidden/>
          </w:rPr>
          <w:fldChar w:fldCharType="separate"/>
        </w:r>
        <w:r>
          <w:rPr>
            <w:noProof/>
            <w:webHidden/>
          </w:rPr>
          <w:t>8</w:t>
        </w:r>
        <w:r w:rsidR="00903A84">
          <w:rPr>
            <w:noProof/>
            <w:webHidden/>
          </w:rPr>
          <w:fldChar w:fldCharType="end"/>
        </w:r>
      </w:hyperlink>
    </w:p>
    <w:p w14:paraId="48005954" w14:textId="6872CA78"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7" w:history="1">
        <w:r w:rsidR="00903A84" w:rsidRPr="00712DA6">
          <w:rPr>
            <w:rStyle w:val="Hyperlink"/>
            <w:noProof/>
            <w:lang w:eastAsia="ar-SA"/>
          </w:rPr>
          <w:t>3.3.4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Končni prevzem opreme</w:t>
        </w:r>
        <w:r w:rsidR="00903A84">
          <w:rPr>
            <w:noProof/>
            <w:webHidden/>
          </w:rPr>
          <w:tab/>
        </w:r>
        <w:r w:rsidR="00903A84">
          <w:rPr>
            <w:noProof/>
            <w:webHidden/>
          </w:rPr>
          <w:fldChar w:fldCharType="begin"/>
        </w:r>
        <w:r w:rsidR="00903A84">
          <w:rPr>
            <w:noProof/>
            <w:webHidden/>
          </w:rPr>
          <w:instrText xml:space="preserve"> PAGEREF _Toc149128337 \h </w:instrText>
        </w:r>
        <w:r w:rsidR="00903A84">
          <w:rPr>
            <w:noProof/>
            <w:webHidden/>
          </w:rPr>
        </w:r>
        <w:r w:rsidR="00903A84">
          <w:rPr>
            <w:noProof/>
            <w:webHidden/>
          </w:rPr>
          <w:fldChar w:fldCharType="separate"/>
        </w:r>
        <w:r>
          <w:rPr>
            <w:noProof/>
            <w:webHidden/>
          </w:rPr>
          <w:t>8</w:t>
        </w:r>
        <w:r w:rsidR="00903A84">
          <w:rPr>
            <w:noProof/>
            <w:webHidden/>
          </w:rPr>
          <w:fldChar w:fldCharType="end"/>
        </w:r>
      </w:hyperlink>
    </w:p>
    <w:p w14:paraId="506FB47F" w14:textId="04841D36"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8" w:history="1">
        <w:r w:rsidR="00903A84" w:rsidRPr="00712DA6">
          <w:rPr>
            <w:rStyle w:val="Hyperlink"/>
            <w:noProof/>
            <w:lang w:eastAsia="ar-SA"/>
          </w:rPr>
          <w:t>3.3.5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Garancijski pogoji</w:t>
        </w:r>
        <w:r w:rsidR="00903A84">
          <w:rPr>
            <w:noProof/>
            <w:webHidden/>
          </w:rPr>
          <w:tab/>
        </w:r>
        <w:r w:rsidR="00903A84">
          <w:rPr>
            <w:noProof/>
            <w:webHidden/>
          </w:rPr>
          <w:fldChar w:fldCharType="begin"/>
        </w:r>
        <w:r w:rsidR="00903A84">
          <w:rPr>
            <w:noProof/>
            <w:webHidden/>
          </w:rPr>
          <w:instrText xml:space="preserve"> PAGEREF _Toc149128338 \h </w:instrText>
        </w:r>
        <w:r w:rsidR="00903A84">
          <w:rPr>
            <w:noProof/>
            <w:webHidden/>
          </w:rPr>
        </w:r>
        <w:r w:rsidR="00903A84">
          <w:rPr>
            <w:noProof/>
            <w:webHidden/>
          </w:rPr>
          <w:fldChar w:fldCharType="separate"/>
        </w:r>
        <w:r>
          <w:rPr>
            <w:noProof/>
            <w:webHidden/>
          </w:rPr>
          <w:t>8</w:t>
        </w:r>
        <w:r w:rsidR="00903A84">
          <w:rPr>
            <w:noProof/>
            <w:webHidden/>
          </w:rPr>
          <w:fldChar w:fldCharType="end"/>
        </w:r>
      </w:hyperlink>
    </w:p>
    <w:p w14:paraId="686C42D4" w14:textId="3DC4A6D5"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9" w:history="1">
        <w:r w:rsidR="00903A84" w:rsidRPr="00712DA6">
          <w:rPr>
            <w:rStyle w:val="Hyperlink"/>
            <w:noProof/>
            <w:lang w:eastAsia="ar-SA"/>
          </w:rPr>
          <w:t>3.3.6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Tehnična dokumentacija</w:t>
        </w:r>
        <w:r w:rsidR="00903A84">
          <w:rPr>
            <w:noProof/>
            <w:webHidden/>
          </w:rPr>
          <w:tab/>
        </w:r>
        <w:r w:rsidR="00903A84">
          <w:rPr>
            <w:noProof/>
            <w:webHidden/>
          </w:rPr>
          <w:fldChar w:fldCharType="begin"/>
        </w:r>
        <w:r w:rsidR="00903A84">
          <w:rPr>
            <w:noProof/>
            <w:webHidden/>
          </w:rPr>
          <w:instrText xml:space="preserve"> PAGEREF _Toc149128339 \h </w:instrText>
        </w:r>
        <w:r w:rsidR="00903A84">
          <w:rPr>
            <w:noProof/>
            <w:webHidden/>
          </w:rPr>
        </w:r>
        <w:r w:rsidR="00903A84">
          <w:rPr>
            <w:noProof/>
            <w:webHidden/>
          </w:rPr>
          <w:fldChar w:fldCharType="separate"/>
        </w:r>
        <w:r>
          <w:rPr>
            <w:noProof/>
            <w:webHidden/>
          </w:rPr>
          <w:t>9</w:t>
        </w:r>
        <w:r w:rsidR="00903A84">
          <w:rPr>
            <w:noProof/>
            <w:webHidden/>
          </w:rPr>
          <w:fldChar w:fldCharType="end"/>
        </w:r>
      </w:hyperlink>
    </w:p>
    <w:p w14:paraId="1C4C9EED" w14:textId="293769BF"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0" w:history="1">
        <w:r w:rsidR="00903A84" w:rsidRPr="00712DA6">
          <w:rPr>
            <w:rStyle w:val="Hyperlink"/>
            <w:noProof/>
            <w:lang w:eastAsia="ar-SA"/>
          </w:rPr>
          <w:t>3.3.7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Dobavni rok</w:t>
        </w:r>
        <w:r w:rsidR="00903A84">
          <w:rPr>
            <w:noProof/>
            <w:webHidden/>
          </w:rPr>
          <w:tab/>
        </w:r>
        <w:r w:rsidR="00903A84">
          <w:rPr>
            <w:noProof/>
            <w:webHidden/>
          </w:rPr>
          <w:fldChar w:fldCharType="begin"/>
        </w:r>
        <w:r w:rsidR="00903A84">
          <w:rPr>
            <w:noProof/>
            <w:webHidden/>
          </w:rPr>
          <w:instrText xml:space="preserve"> PAGEREF _Toc149128340 \h </w:instrText>
        </w:r>
        <w:r w:rsidR="00903A84">
          <w:rPr>
            <w:noProof/>
            <w:webHidden/>
          </w:rPr>
        </w:r>
        <w:r w:rsidR="00903A84">
          <w:rPr>
            <w:noProof/>
            <w:webHidden/>
          </w:rPr>
          <w:fldChar w:fldCharType="separate"/>
        </w:r>
        <w:r>
          <w:rPr>
            <w:noProof/>
            <w:webHidden/>
          </w:rPr>
          <w:t>9</w:t>
        </w:r>
        <w:r w:rsidR="00903A84">
          <w:rPr>
            <w:noProof/>
            <w:webHidden/>
          </w:rPr>
          <w:fldChar w:fldCharType="end"/>
        </w:r>
      </w:hyperlink>
    </w:p>
    <w:p w14:paraId="4279B0C1" w14:textId="3D0909E8"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41" w:history="1">
        <w:r w:rsidR="00903A84" w:rsidRPr="00712DA6">
          <w:rPr>
            <w:rStyle w:val="Hyperlink"/>
          </w:rPr>
          <w:t>4</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PONUDBENA DOKUMENTACIJA</w:t>
        </w:r>
        <w:r w:rsidR="00903A84">
          <w:rPr>
            <w:webHidden/>
          </w:rPr>
          <w:tab/>
        </w:r>
        <w:r w:rsidR="00903A84">
          <w:rPr>
            <w:webHidden/>
          </w:rPr>
          <w:fldChar w:fldCharType="begin"/>
        </w:r>
        <w:r w:rsidR="00903A84">
          <w:rPr>
            <w:webHidden/>
          </w:rPr>
          <w:instrText xml:space="preserve"> PAGEREF _Toc149128341 \h </w:instrText>
        </w:r>
        <w:r w:rsidR="00903A84">
          <w:rPr>
            <w:webHidden/>
          </w:rPr>
        </w:r>
        <w:r w:rsidR="00903A84">
          <w:rPr>
            <w:webHidden/>
          </w:rPr>
          <w:fldChar w:fldCharType="separate"/>
        </w:r>
        <w:r>
          <w:rPr>
            <w:webHidden/>
          </w:rPr>
          <w:t>10</w:t>
        </w:r>
        <w:r w:rsidR="00903A84">
          <w:rPr>
            <w:webHidden/>
          </w:rPr>
          <w:fldChar w:fldCharType="end"/>
        </w:r>
      </w:hyperlink>
    </w:p>
    <w:p w14:paraId="517EC0F7" w14:textId="5B4CD0E8"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42" w:history="1">
        <w:r w:rsidR="00903A84" w:rsidRPr="00712DA6">
          <w:rPr>
            <w:rStyle w:val="Hyperlink"/>
            <w:b/>
            <w:lang w:eastAsia="ar-SA"/>
          </w:rPr>
          <w:t>4.1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Splošni pogoji za izdelavo ponudbene dokumentacije</w:t>
        </w:r>
        <w:r w:rsidR="00903A84">
          <w:rPr>
            <w:webHidden/>
          </w:rPr>
          <w:tab/>
        </w:r>
        <w:r w:rsidR="00903A84">
          <w:rPr>
            <w:webHidden/>
          </w:rPr>
          <w:fldChar w:fldCharType="begin"/>
        </w:r>
        <w:r w:rsidR="00903A84">
          <w:rPr>
            <w:webHidden/>
          </w:rPr>
          <w:instrText xml:space="preserve"> PAGEREF _Toc149128342 \h </w:instrText>
        </w:r>
        <w:r w:rsidR="00903A84">
          <w:rPr>
            <w:webHidden/>
          </w:rPr>
        </w:r>
        <w:r w:rsidR="00903A84">
          <w:rPr>
            <w:webHidden/>
          </w:rPr>
          <w:fldChar w:fldCharType="separate"/>
        </w:r>
        <w:r>
          <w:rPr>
            <w:webHidden/>
          </w:rPr>
          <w:t>10</w:t>
        </w:r>
        <w:r w:rsidR="00903A84">
          <w:rPr>
            <w:webHidden/>
          </w:rPr>
          <w:fldChar w:fldCharType="end"/>
        </w:r>
      </w:hyperlink>
    </w:p>
    <w:p w14:paraId="06BDB04E" w14:textId="2454AE8B"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3" w:history="1">
        <w:r w:rsidR="00903A84" w:rsidRPr="00712DA6">
          <w:rPr>
            <w:rStyle w:val="Hyperlink"/>
            <w:noProof/>
          </w:rPr>
          <w:t>4.1.1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Pojasnila k dokumentaciji v zvezi z oddajo javnega naročila</w:t>
        </w:r>
        <w:r w:rsidR="00903A84">
          <w:rPr>
            <w:noProof/>
            <w:webHidden/>
          </w:rPr>
          <w:tab/>
        </w:r>
        <w:r w:rsidR="00903A84">
          <w:rPr>
            <w:noProof/>
            <w:webHidden/>
          </w:rPr>
          <w:fldChar w:fldCharType="begin"/>
        </w:r>
        <w:r w:rsidR="00903A84">
          <w:rPr>
            <w:noProof/>
            <w:webHidden/>
          </w:rPr>
          <w:instrText xml:space="preserve"> PAGEREF _Toc149128343 \h </w:instrText>
        </w:r>
        <w:r w:rsidR="00903A84">
          <w:rPr>
            <w:noProof/>
            <w:webHidden/>
          </w:rPr>
        </w:r>
        <w:r w:rsidR="00903A84">
          <w:rPr>
            <w:noProof/>
            <w:webHidden/>
          </w:rPr>
          <w:fldChar w:fldCharType="separate"/>
        </w:r>
        <w:r>
          <w:rPr>
            <w:noProof/>
            <w:webHidden/>
          </w:rPr>
          <w:t>10</w:t>
        </w:r>
        <w:r w:rsidR="00903A84">
          <w:rPr>
            <w:noProof/>
            <w:webHidden/>
          </w:rPr>
          <w:fldChar w:fldCharType="end"/>
        </w:r>
      </w:hyperlink>
    </w:p>
    <w:p w14:paraId="36215B61" w14:textId="51A3F9DB"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4" w:history="1">
        <w:r w:rsidR="00903A84" w:rsidRPr="00712DA6">
          <w:rPr>
            <w:rStyle w:val="Hyperlink"/>
            <w:noProof/>
          </w:rPr>
          <w:t>4.1.2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Jezik</w:t>
        </w:r>
        <w:r w:rsidR="00903A84">
          <w:rPr>
            <w:noProof/>
            <w:webHidden/>
          </w:rPr>
          <w:tab/>
        </w:r>
        <w:r w:rsidR="00903A84">
          <w:rPr>
            <w:noProof/>
            <w:webHidden/>
          </w:rPr>
          <w:fldChar w:fldCharType="begin"/>
        </w:r>
        <w:r w:rsidR="00903A84">
          <w:rPr>
            <w:noProof/>
            <w:webHidden/>
          </w:rPr>
          <w:instrText xml:space="preserve"> PAGEREF _Toc149128344 \h </w:instrText>
        </w:r>
        <w:r w:rsidR="00903A84">
          <w:rPr>
            <w:noProof/>
            <w:webHidden/>
          </w:rPr>
        </w:r>
        <w:r w:rsidR="00903A84">
          <w:rPr>
            <w:noProof/>
            <w:webHidden/>
          </w:rPr>
          <w:fldChar w:fldCharType="separate"/>
        </w:r>
        <w:r>
          <w:rPr>
            <w:noProof/>
            <w:webHidden/>
          </w:rPr>
          <w:t>10</w:t>
        </w:r>
        <w:r w:rsidR="00903A84">
          <w:rPr>
            <w:noProof/>
            <w:webHidden/>
          </w:rPr>
          <w:fldChar w:fldCharType="end"/>
        </w:r>
      </w:hyperlink>
    </w:p>
    <w:p w14:paraId="38BB772C" w14:textId="3201D6B8"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5" w:history="1">
        <w:r w:rsidR="00903A84" w:rsidRPr="00712DA6">
          <w:rPr>
            <w:rStyle w:val="Hyperlink"/>
            <w:noProof/>
          </w:rPr>
          <w:t>4.1.3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Označevanje</w:t>
        </w:r>
        <w:r w:rsidR="00903A84">
          <w:rPr>
            <w:noProof/>
            <w:webHidden/>
          </w:rPr>
          <w:tab/>
        </w:r>
        <w:r w:rsidR="00903A84">
          <w:rPr>
            <w:noProof/>
            <w:webHidden/>
          </w:rPr>
          <w:fldChar w:fldCharType="begin"/>
        </w:r>
        <w:r w:rsidR="00903A84">
          <w:rPr>
            <w:noProof/>
            <w:webHidden/>
          </w:rPr>
          <w:instrText xml:space="preserve"> PAGEREF _Toc149128345 \h </w:instrText>
        </w:r>
        <w:r w:rsidR="00903A84">
          <w:rPr>
            <w:noProof/>
            <w:webHidden/>
          </w:rPr>
        </w:r>
        <w:r w:rsidR="00903A84">
          <w:rPr>
            <w:noProof/>
            <w:webHidden/>
          </w:rPr>
          <w:fldChar w:fldCharType="separate"/>
        </w:r>
        <w:r>
          <w:rPr>
            <w:noProof/>
            <w:webHidden/>
          </w:rPr>
          <w:t>10</w:t>
        </w:r>
        <w:r w:rsidR="00903A84">
          <w:rPr>
            <w:noProof/>
            <w:webHidden/>
          </w:rPr>
          <w:fldChar w:fldCharType="end"/>
        </w:r>
      </w:hyperlink>
    </w:p>
    <w:p w14:paraId="0AD7B226" w14:textId="3F5643E1"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6" w:history="1">
        <w:r w:rsidR="00903A84" w:rsidRPr="00712DA6">
          <w:rPr>
            <w:rStyle w:val="Hyperlink"/>
            <w:noProof/>
          </w:rPr>
          <w:t>4.1.4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Vsebina ponudbe</w:t>
        </w:r>
        <w:r w:rsidR="00903A84">
          <w:rPr>
            <w:noProof/>
            <w:webHidden/>
          </w:rPr>
          <w:tab/>
        </w:r>
        <w:r w:rsidR="00903A84">
          <w:rPr>
            <w:noProof/>
            <w:webHidden/>
          </w:rPr>
          <w:fldChar w:fldCharType="begin"/>
        </w:r>
        <w:r w:rsidR="00903A84">
          <w:rPr>
            <w:noProof/>
            <w:webHidden/>
          </w:rPr>
          <w:instrText xml:space="preserve"> PAGEREF _Toc149128346 \h </w:instrText>
        </w:r>
        <w:r w:rsidR="00903A84">
          <w:rPr>
            <w:noProof/>
            <w:webHidden/>
          </w:rPr>
        </w:r>
        <w:r w:rsidR="00903A84">
          <w:rPr>
            <w:noProof/>
            <w:webHidden/>
          </w:rPr>
          <w:fldChar w:fldCharType="separate"/>
        </w:r>
        <w:r>
          <w:rPr>
            <w:noProof/>
            <w:webHidden/>
          </w:rPr>
          <w:t>10</w:t>
        </w:r>
        <w:r w:rsidR="00903A84">
          <w:rPr>
            <w:noProof/>
            <w:webHidden/>
          </w:rPr>
          <w:fldChar w:fldCharType="end"/>
        </w:r>
      </w:hyperlink>
    </w:p>
    <w:p w14:paraId="0FDA0325" w14:textId="4A8BF589"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7" w:history="1">
        <w:r w:rsidR="00903A84" w:rsidRPr="00712DA6">
          <w:rPr>
            <w:rStyle w:val="Hyperlink"/>
            <w:noProof/>
          </w:rPr>
          <w:t>4.1.5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Alternativne ponudbe in variante ponudbe</w:t>
        </w:r>
        <w:r w:rsidR="00903A84">
          <w:rPr>
            <w:noProof/>
            <w:webHidden/>
          </w:rPr>
          <w:tab/>
        </w:r>
        <w:r w:rsidR="00903A84">
          <w:rPr>
            <w:noProof/>
            <w:webHidden/>
          </w:rPr>
          <w:fldChar w:fldCharType="begin"/>
        </w:r>
        <w:r w:rsidR="00903A84">
          <w:rPr>
            <w:noProof/>
            <w:webHidden/>
          </w:rPr>
          <w:instrText xml:space="preserve"> PAGEREF _Toc149128347 \h </w:instrText>
        </w:r>
        <w:r w:rsidR="00903A84">
          <w:rPr>
            <w:noProof/>
            <w:webHidden/>
          </w:rPr>
        </w:r>
        <w:r w:rsidR="00903A84">
          <w:rPr>
            <w:noProof/>
            <w:webHidden/>
          </w:rPr>
          <w:fldChar w:fldCharType="separate"/>
        </w:r>
        <w:r>
          <w:rPr>
            <w:noProof/>
            <w:webHidden/>
          </w:rPr>
          <w:t>11</w:t>
        </w:r>
        <w:r w:rsidR="00903A84">
          <w:rPr>
            <w:noProof/>
            <w:webHidden/>
          </w:rPr>
          <w:fldChar w:fldCharType="end"/>
        </w:r>
      </w:hyperlink>
    </w:p>
    <w:p w14:paraId="39B763C8" w14:textId="0FB42043"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8" w:history="1">
        <w:r w:rsidR="00903A84" w:rsidRPr="00712DA6">
          <w:rPr>
            <w:rStyle w:val="Hyperlink"/>
            <w:noProof/>
          </w:rPr>
          <w:t>4.1.6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Samo ena ponudba od vsakega ponudnika</w:t>
        </w:r>
        <w:r w:rsidR="00903A84">
          <w:rPr>
            <w:noProof/>
            <w:webHidden/>
          </w:rPr>
          <w:tab/>
        </w:r>
        <w:r w:rsidR="00903A84">
          <w:rPr>
            <w:noProof/>
            <w:webHidden/>
          </w:rPr>
          <w:fldChar w:fldCharType="begin"/>
        </w:r>
        <w:r w:rsidR="00903A84">
          <w:rPr>
            <w:noProof/>
            <w:webHidden/>
          </w:rPr>
          <w:instrText xml:space="preserve"> PAGEREF _Toc149128348 \h </w:instrText>
        </w:r>
        <w:r w:rsidR="00903A84">
          <w:rPr>
            <w:noProof/>
            <w:webHidden/>
          </w:rPr>
        </w:r>
        <w:r w:rsidR="00903A84">
          <w:rPr>
            <w:noProof/>
            <w:webHidden/>
          </w:rPr>
          <w:fldChar w:fldCharType="separate"/>
        </w:r>
        <w:r>
          <w:rPr>
            <w:noProof/>
            <w:webHidden/>
          </w:rPr>
          <w:t>11</w:t>
        </w:r>
        <w:r w:rsidR="00903A84">
          <w:rPr>
            <w:noProof/>
            <w:webHidden/>
          </w:rPr>
          <w:fldChar w:fldCharType="end"/>
        </w:r>
      </w:hyperlink>
    </w:p>
    <w:p w14:paraId="4B7BB21E" w14:textId="0597C96D"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9" w:history="1">
        <w:r w:rsidR="00903A84" w:rsidRPr="00712DA6">
          <w:rPr>
            <w:rStyle w:val="Hyperlink"/>
            <w:noProof/>
          </w:rPr>
          <w:t>4.1.7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Oblika ponudbe</w:t>
        </w:r>
        <w:r w:rsidR="00903A84">
          <w:rPr>
            <w:noProof/>
            <w:webHidden/>
          </w:rPr>
          <w:tab/>
        </w:r>
        <w:r w:rsidR="00903A84">
          <w:rPr>
            <w:noProof/>
            <w:webHidden/>
          </w:rPr>
          <w:fldChar w:fldCharType="begin"/>
        </w:r>
        <w:r w:rsidR="00903A84">
          <w:rPr>
            <w:noProof/>
            <w:webHidden/>
          </w:rPr>
          <w:instrText xml:space="preserve"> PAGEREF _Toc149128349 \h </w:instrText>
        </w:r>
        <w:r w:rsidR="00903A84">
          <w:rPr>
            <w:noProof/>
            <w:webHidden/>
          </w:rPr>
        </w:r>
        <w:r w:rsidR="00903A84">
          <w:rPr>
            <w:noProof/>
            <w:webHidden/>
          </w:rPr>
          <w:fldChar w:fldCharType="separate"/>
        </w:r>
        <w:r>
          <w:rPr>
            <w:noProof/>
            <w:webHidden/>
          </w:rPr>
          <w:t>11</w:t>
        </w:r>
        <w:r w:rsidR="00903A84">
          <w:rPr>
            <w:noProof/>
            <w:webHidden/>
          </w:rPr>
          <w:fldChar w:fldCharType="end"/>
        </w:r>
      </w:hyperlink>
    </w:p>
    <w:p w14:paraId="636D0728" w14:textId="2D308FD6"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0" w:history="1">
        <w:r w:rsidR="00903A84" w:rsidRPr="00712DA6">
          <w:rPr>
            <w:rStyle w:val="Hyperlink"/>
            <w:noProof/>
          </w:rPr>
          <w:t>4.1.8</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Veljavnost ponudb</w:t>
        </w:r>
        <w:r w:rsidR="00903A84">
          <w:rPr>
            <w:noProof/>
            <w:webHidden/>
          </w:rPr>
          <w:tab/>
        </w:r>
        <w:r w:rsidR="00903A84">
          <w:rPr>
            <w:noProof/>
            <w:webHidden/>
          </w:rPr>
          <w:fldChar w:fldCharType="begin"/>
        </w:r>
        <w:r w:rsidR="00903A84">
          <w:rPr>
            <w:noProof/>
            <w:webHidden/>
          </w:rPr>
          <w:instrText xml:space="preserve"> PAGEREF _Toc149128350 \h </w:instrText>
        </w:r>
        <w:r w:rsidR="00903A84">
          <w:rPr>
            <w:noProof/>
            <w:webHidden/>
          </w:rPr>
        </w:r>
        <w:r w:rsidR="00903A84">
          <w:rPr>
            <w:noProof/>
            <w:webHidden/>
          </w:rPr>
          <w:fldChar w:fldCharType="separate"/>
        </w:r>
        <w:r>
          <w:rPr>
            <w:noProof/>
            <w:webHidden/>
          </w:rPr>
          <w:t>11</w:t>
        </w:r>
        <w:r w:rsidR="00903A84">
          <w:rPr>
            <w:noProof/>
            <w:webHidden/>
          </w:rPr>
          <w:fldChar w:fldCharType="end"/>
        </w:r>
      </w:hyperlink>
    </w:p>
    <w:p w14:paraId="68B876B3" w14:textId="291B620C"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51" w:history="1">
        <w:r w:rsidR="00903A84" w:rsidRPr="00712DA6">
          <w:rPr>
            <w:rStyle w:val="Hyperlink"/>
            <w:b/>
            <w:lang w:eastAsia="ar-SA"/>
          </w:rPr>
          <w:t>4.2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Dokumenti v ponudbeni dokumentaciji</w:t>
        </w:r>
        <w:r w:rsidR="00903A84">
          <w:rPr>
            <w:webHidden/>
          </w:rPr>
          <w:tab/>
        </w:r>
        <w:r w:rsidR="00903A84">
          <w:rPr>
            <w:webHidden/>
          </w:rPr>
          <w:fldChar w:fldCharType="begin"/>
        </w:r>
        <w:r w:rsidR="00903A84">
          <w:rPr>
            <w:webHidden/>
          </w:rPr>
          <w:instrText xml:space="preserve"> PAGEREF _Toc149128351 \h </w:instrText>
        </w:r>
        <w:r w:rsidR="00903A84">
          <w:rPr>
            <w:webHidden/>
          </w:rPr>
        </w:r>
        <w:r w:rsidR="00903A84">
          <w:rPr>
            <w:webHidden/>
          </w:rPr>
          <w:fldChar w:fldCharType="separate"/>
        </w:r>
        <w:r>
          <w:rPr>
            <w:webHidden/>
          </w:rPr>
          <w:t>11</w:t>
        </w:r>
        <w:r w:rsidR="00903A84">
          <w:rPr>
            <w:webHidden/>
          </w:rPr>
          <w:fldChar w:fldCharType="end"/>
        </w:r>
      </w:hyperlink>
    </w:p>
    <w:p w14:paraId="07AEA3D2" w14:textId="34D119A3"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2" w:history="1">
        <w:r w:rsidR="00903A84" w:rsidRPr="00712DA6">
          <w:rPr>
            <w:rStyle w:val="Hyperlink"/>
            <w:noProof/>
          </w:rPr>
          <w:t>4.2.1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Podatki o ponudniku in ponudbi</w:t>
        </w:r>
        <w:r w:rsidR="00903A84">
          <w:rPr>
            <w:noProof/>
            <w:webHidden/>
          </w:rPr>
          <w:tab/>
        </w:r>
        <w:r w:rsidR="00903A84">
          <w:rPr>
            <w:noProof/>
            <w:webHidden/>
          </w:rPr>
          <w:fldChar w:fldCharType="begin"/>
        </w:r>
        <w:r w:rsidR="00903A84">
          <w:rPr>
            <w:noProof/>
            <w:webHidden/>
          </w:rPr>
          <w:instrText xml:space="preserve"> PAGEREF _Toc149128352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51CF6D41" w14:textId="7B727D09"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3" w:history="1">
        <w:r w:rsidR="00903A84" w:rsidRPr="00712DA6">
          <w:rPr>
            <w:rStyle w:val="Hyperlink"/>
            <w:noProof/>
          </w:rPr>
          <w:t>4.2.2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Predračun</w:t>
        </w:r>
        <w:r w:rsidR="00903A84">
          <w:rPr>
            <w:noProof/>
            <w:webHidden/>
          </w:rPr>
          <w:tab/>
        </w:r>
        <w:r w:rsidR="00903A84">
          <w:rPr>
            <w:noProof/>
            <w:webHidden/>
          </w:rPr>
          <w:fldChar w:fldCharType="begin"/>
        </w:r>
        <w:r w:rsidR="00903A84">
          <w:rPr>
            <w:noProof/>
            <w:webHidden/>
          </w:rPr>
          <w:instrText xml:space="preserve"> PAGEREF _Toc149128353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1D9F38C6" w14:textId="457C3BEE"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4" w:history="1">
        <w:r w:rsidR="00903A84" w:rsidRPr="00712DA6">
          <w:rPr>
            <w:rStyle w:val="Hyperlink"/>
            <w:noProof/>
          </w:rPr>
          <w:t>4.2.3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Specifikacija</w:t>
        </w:r>
        <w:r w:rsidR="00903A84">
          <w:rPr>
            <w:noProof/>
            <w:webHidden/>
          </w:rPr>
          <w:tab/>
        </w:r>
        <w:r w:rsidR="00903A84">
          <w:rPr>
            <w:noProof/>
            <w:webHidden/>
          </w:rPr>
          <w:fldChar w:fldCharType="begin"/>
        </w:r>
        <w:r w:rsidR="00903A84">
          <w:rPr>
            <w:noProof/>
            <w:webHidden/>
          </w:rPr>
          <w:instrText xml:space="preserve"> PAGEREF _Toc149128354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0051B576" w14:textId="7A58636B"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5" w:history="1">
        <w:r w:rsidR="00903A84" w:rsidRPr="00712DA6">
          <w:rPr>
            <w:rStyle w:val="Hyperlink"/>
            <w:noProof/>
          </w:rPr>
          <w:t>4.2.4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Garancijski pogoji ponudnika</w:t>
        </w:r>
        <w:r w:rsidR="00903A84">
          <w:rPr>
            <w:noProof/>
            <w:webHidden/>
          </w:rPr>
          <w:tab/>
        </w:r>
        <w:r w:rsidR="00903A84">
          <w:rPr>
            <w:noProof/>
            <w:webHidden/>
          </w:rPr>
          <w:fldChar w:fldCharType="begin"/>
        </w:r>
        <w:r w:rsidR="00903A84">
          <w:rPr>
            <w:noProof/>
            <w:webHidden/>
          </w:rPr>
          <w:instrText xml:space="preserve"> PAGEREF _Toc149128355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59AB25D0" w14:textId="6F5242F6"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6" w:history="1">
        <w:r w:rsidR="00903A84" w:rsidRPr="00712DA6">
          <w:rPr>
            <w:rStyle w:val="Hyperlink"/>
            <w:noProof/>
          </w:rPr>
          <w:t>4.2.5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o zagotavljanju rezervnih delov</w:t>
        </w:r>
        <w:r w:rsidR="00903A84">
          <w:rPr>
            <w:noProof/>
            <w:webHidden/>
          </w:rPr>
          <w:tab/>
        </w:r>
        <w:r w:rsidR="00903A84">
          <w:rPr>
            <w:noProof/>
            <w:webHidden/>
          </w:rPr>
          <w:fldChar w:fldCharType="begin"/>
        </w:r>
        <w:r w:rsidR="00903A84">
          <w:rPr>
            <w:noProof/>
            <w:webHidden/>
          </w:rPr>
          <w:instrText xml:space="preserve"> PAGEREF _Toc149128356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15D69461" w14:textId="3FB797E4"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7" w:history="1">
        <w:r w:rsidR="00903A84" w:rsidRPr="00712DA6">
          <w:rPr>
            <w:rStyle w:val="Hyperlink"/>
            <w:noProof/>
          </w:rPr>
          <w:t>4.2.6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da je vsa oprema tovarniško nova</w:t>
        </w:r>
        <w:r w:rsidR="00903A84">
          <w:rPr>
            <w:noProof/>
            <w:webHidden/>
          </w:rPr>
          <w:tab/>
        </w:r>
        <w:r w:rsidR="00903A84">
          <w:rPr>
            <w:noProof/>
            <w:webHidden/>
          </w:rPr>
          <w:fldChar w:fldCharType="begin"/>
        </w:r>
        <w:r w:rsidR="00903A84">
          <w:rPr>
            <w:noProof/>
            <w:webHidden/>
          </w:rPr>
          <w:instrText xml:space="preserve"> PAGEREF _Toc149128357 \h </w:instrText>
        </w:r>
        <w:r w:rsidR="00903A84">
          <w:rPr>
            <w:noProof/>
            <w:webHidden/>
          </w:rPr>
        </w:r>
        <w:r w:rsidR="00903A84">
          <w:rPr>
            <w:noProof/>
            <w:webHidden/>
          </w:rPr>
          <w:fldChar w:fldCharType="separate"/>
        </w:r>
        <w:r>
          <w:rPr>
            <w:noProof/>
            <w:webHidden/>
          </w:rPr>
          <w:t>12</w:t>
        </w:r>
        <w:r w:rsidR="00903A84">
          <w:rPr>
            <w:noProof/>
            <w:webHidden/>
          </w:rPr>
          <w:fldChar w:fldCharType="end"/>
        </w:r>
      </w:hyperlink>
    </w:p>
    <w:p w14:paraId="6406F9BE" w14:textId="31F78356"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8" w:history="1">
        <w:r w:rsidR="00903A84" w:rsidRPr="00712DA6">
          <w:rPr>
            <w:rStyle w:val="Hyperlink"/>
            <w:noProof/>
          </w:rPr>
          <w:t>4.2.7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o nadgradnji programske opreme</w:t>
        </w:r>
        <w:r w:rsidR="00903A84">
          <w:rPr>
            <w:noProof/>
            <w:webHidden/>
          </w:rPr>
          <w:tab/>
        </w:r>
        <w:r w:rsidR="00903A84">
          <w:rPr>
            <w:noProof/>
            <w:webHidden/>
          </w:rPr>
          <w:fldChar w:fldCharType="begin"/>
        </w:r>
        <w:r w:rsidR="00903A84">
          <w:rPr>
            <w:noProof/>
            <w:webHidden/>
          </w:rPr>
          <w:instrText xml:space="preserve"> PAGEREF _Toc149128358 \h </w:instrText>
        </w:r>
        <w:r w:rsidR="00903A84">
          <w:rPr>
            <w:noProof/>
            <w:webHidden/>
          </w:rPr>
        </w:r>
        <w:r w:rsidR="00903A84">
          <w:rPr>
            <w:noProof/>
            <w:webHidden/>
          </w:rPr>
          <w:fldChar w:fldCharType="separate"/>
        </w:r>
        <w:r>
          <w:rPr>
            <w:noProof/>
            <w:webHidden/>
          </w:rPr>
          <w:t>13</w:t>
        </w:r>
        <w:r w:rsidR="00903A84">
          <w:rPr>
            <w:noProof/>
            <w:webHidden/>
          </w:rPr>
          <w:fldChar w:fldCharType="end"/>
        </w:r>
      </w:hyperlink>
    </w:p>
    <w:p w14:paraId="7AA7EA2D" w14:textId="769088D0"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9" w:history="1">
        <w:r w:rsidR="00903A84" w:rsidRPr="00712DA6">
          <w:rPr>
            <w:rStyle w:val="Hyperlink"/>
            <w:noProof/>
          </w:rPr>
          <w:t>4.2.8</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proizvajalca opreme ali izjava principala</w:t>
        </w:r>
        <w:r w:rsidR="00903A84">
          <w:rPr>
            <w:noProof/>
            <w:webHidden/>
          </w:rPr>
          <w:tab/>
        </w:r>
        <w:r w:rsidR="00903A84">
          <w:rPr>
            <w:noProof/>
            <w:webHidden/>
          </w:rPr>
          <w:fldChar w:fldCharType="begin"/>
        </w:r>
        <w:r w:rsidR="00903A84">
          <w:rPr>
            <w:noProof/>
            <w:webHidden/>
          </w:rPr>
          <w:instrText xml:space="preserve"> PAGEREF _Toc149128359 \h </w:instrText>
        </w:r>
        <w:r w:rsidR="00903A84">
          <w:rPr>
            <w:noProof/>
            <w:webHidden/>
          </w:rPr>
        </w:r>
        <w:r w:rsidR="00903A84">
          <w:rPr>
            <w:noProof/>
            <w:webHidden/>
          </w:rPr>
          <w:fldChar w:fldCharType="separate"/>
        </w:r>
        <w:r>
          <w:rPr>
            <w:noProof/>
            <w:webHidden/>
          </w:rPr>
          <w:t>13</w:t>
        </w:r>
        <w:r w:rsidR="00903A84">
          <w:rPr>
            <w:noProof/>
            <w:webHidden/>
          </w:rPr>
          <w:fldChar w:fldCharType="end"/>
        </w:r>
      </w:hyperlink>
    </w:p>
    <w:p w14:paraId="16CFBFBB" w14:textId="4A52B0C8"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0" w:history="1">
        <w:r w:rsidR="00903A84" w:rsidRPr="00712DA6">
          <w:rPr>
            <w:rStyle w:val="Hyperlink"/>
            <w:noProof/>
          </w:rPr>
          <w:t>4.2.9</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Vzorec pogodbe</w:t>
        </w:r>
        <w:r w:rsidR="00903A84">
          <w:rPr>
            <w:noProof/>
            <w:webHidden/>
          </w:rPr>
          <w:tab/>
        </w:r>
        <w:r w:rsidR="00903A84">
          <w:rPr>
            <w:noProof/>
            <w:webHidden/>
          </w:rPr>
          <w:fldChar w:fldCharType="begin"/>
        </w:r>
        <w:r w:rsidR="00903A84">
          <w:rPr>
            <w:noProof/>
            <w:webHidden/>
          </w:rPr>
          <w:instrText xml:space="preserve"> PAGEREF _Toc149128360 \h </w:instrText>
        </w:r>
        <w:r w:rsidR="00903A84">
          <w:rPr>
            <w:noProof/>
            <w:webHidden/>
          </w:rPr>
        </w:r>
        <w:r w:rsidR="00903A84">
          <w:rPr>
            <w:noProof/>
            <w:webHidden/>
          </w:rPr>
          <w:fldChar w:fldCharType="separate"/>
        </w:r>
        <w:r>
          <w:rPr>
            <w:noProof/>
            <w:webHidden/>
          </w:rPr>
          <w:t>13</w:t>
        </w:r>
        <w:r w:rsidR="00903A84">
          <w:rPr>
            <w:noProof/>
            <w:webHidden/>
          </w:rPr>
          <w:fldChar w:fldCharType="end"/>
        </w:r>
      </w:hyperlink>
    </w:p>
    <w:p w14:paraId="3AFB1451" w14:textId="0A888164"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1" w:history="1">
        <w:r w:rsidR="00903A84" w:rsidRPr="00712DA6">
          <w:rPr>
            <w:rStyle w:val="Hyperlink"/>
            <w:noProof/>
          </w:rPr>
          <w:t>4.2.10</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o predložitvi garancije za dobro izvedbo pogodbenih obveznosti</w:t>
        </w:r>
        <w:r w:rsidR="00903A84">
          <w:rPr>
            <w:noProof/>
            <w:webHidden/>
          </w:rPr>
          <w:tab/>
        </w:r>
        <w:r w:rsidR="00903A84">
          <w:rPr>
            <w:noProof/>
            <w:webHidden/>
          </w:rPr>
          <w:fldChar w:fldCharType="begin"/>
        </w:r>
        <w:r w:rsidR="00903A84">
          <w:rPr>
            <w:noProof/>
            <w:webHidden/>
          </w:rPr>
          <w:instrText xml:space="preserve"> PAGEREF _Toc149128361 \h </w:instrText>
        </w:r>
        <w:r w:rsidR="00903A84">
          <w:rPr>
            <w:noProof/>
            <w:webHidden/>
          </w:rPr>
        </w:r>
        <w:r w:rsidR="00903A84">
          <w:rPr>
            <w:noProof/>
            <w:webHidden/>
          </w:rPr>
          <w:fldChar w:fldCharType="separate"/>
        </w:r>
        <w:r>
          <w:rPr>
            <w:noProof/>
            <w:webHidden/>
          </w:rPr>
          <w:t>13</w:t>
        </w:r>
        <w:r w:rsidR="00903A84">
          <w:rPr>
            <w:noProof/>
            <w:webHidden/>
          </w:rPr>
          <w:fldChar w:fldCharType="end"/>
        </w:r>
      </w:hyperlink>
    </w:p>
    <w:p w14:paraId="4D4747C8" w14:textId="5D285ACA"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2" w:history="1">
        <w:r w:rsidR="00903A84" w:rsidRPr="00712DA6">
          <w:rPr>
            <w:rStyle w:val="Hyperlink"/>
            <w:noProof/>
          </w:rPr>
          <w:t>4.2.11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o posredovanju podatkov o razkritju lastništva ponudnika</w:t>
        </w:r>
        <w:r w:rsidR="00903A84">
          <w:rPr>
            <w:noProof/>
            <w:webHidden/>
          </w:rPr>
          <w:tab/>
        </w:r>
        <w:r w:rsidR="00903A84">
          <w:rPr>
            <w:noProof/>
            <w:webHidden/>
          </w:rPr>
          <w:fldChar w:fldCharType="begin"/>
        </w:r>
        <w:r w:rsidR="00903A84">
          <w:rPr>
            <w:noProof/>
            <w:webHidden/>
          </w:rPr>
          <w:instrText xml:space="preserve"> PAGEREF _Toc149128362 \h </w:instrText>
        </w:r>
        <w:r w:rsidR="00903A84">
          <w:rPr>
            <w:noProof/>
            <w:webHidden/>
          </w:rPr>
        </w:r>
        <w:r w:rsidR="00903A84">
          <w:rPr>
            <w:noProof/>
            <w:webHidden/>
          </w:rPr>
          <w:fldChar w:fldCharType="separate"/>
        </w:r>
        <w:r>
          <w:rPr>
            <w:noProof/>
            <w:webHidden/>
          </w:rPr>
          <w:t>13</w:t>
        </w:r>
        <w:r w:rsidR="00903A84">
          <w:rPr>
            <w:noProof/>
            <w:webHidden/>
          </w:rPr>
          <w:fldChar w:fldCharType="end"/>
        </w:r>
      </w:hyperlink>
    </w:p>
    <w:p w14:paraId="4299B420" w14:textId="7709D766"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3" w:history="1">
        <w:r w:rsidR="00903A84" w:rsidRPr="00712DA6">
          <w:rPr>
            <w:rStyle w:val="Hyperlink"/>
            <w:noProof/>
          </w:rPr>
          <w:t>4.2.12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Tehnična dokumentacija</w:t>
        </w:r>
        <w:r w:rsidR="00903A84">
          <w:rPr>
            <w:noProof/>
            <w:webHidden/>
          </w:rPr>
          <w:tab/>
        </w:r>
        <w:r w:rsidR="00903A84">
          <w:rPr>
            <w:noProof/>
            <w:webHidden/>
          </w:rPr>
          <w:fldChar w:fldCharType="begin"/>
        </w:r>
        <w:r w:rsidR="00903A84">
          <w:rPr>
            <w:noProof/>
            <w:webHidden/>
          </w:rPr>
          <w:instrText xml:space="preserve"> PAGEREF _Toc149128363 \h </w:instrText>
        </w:r>
        <w:r w:rsidR="00903A84">
          <w:rPr>
            <w:noProof/>
            <w:webHidden/>
          </w:rPr>
        </w:r>
        <w:r w:rsidR="00903A84">
          <w:rPr>
            <w:noProof/>
            <w:webHidden/>
          </w:rPr>
          <w:fldChar w:fldCharType="separate"/>
        </w:r>
        <w:r>
          <w:rPr>
            <w:noProof/>
            <w:webHidden/>
          </w:rPr>
          <w:t>14</w:t>
        </w:r>
        <w:r w:rsidR="00903A84">
          <w:rPr>
            <w:noProof/>
            <w:webHidden/>
          </w:rPr>
          <w:fldChar w:fldCharType="end"/>
        </w:r>
      </w:hyperlink>
    </w:p>
    <w:p w14:paraId="1D9FFBC1" w14:textId="4AFE45D8"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4" w:history="1">
        <w:r w:rsidR="00903A84" w:rsidRPr="00712DA6">
          <w:rPr>
            <w:rStyle w:val="Hyperlink"/>
            <w:noProof/>
          </w:rPr>
          <w:t>4.2.13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ESPD obrazec</w:t>
        </w:r>
        <w:r w:rsidR="00903A84">
          <w:rPr>
            <w:noProof/>
            <w:webHidden/>
          </w:rPr>
          <w:tab/>
        </w:r>
        <w:r w:rsidR="00903A84">
          <w:rPr>
            <w:noProof/>
            <w:webHidden/>
          </w:rPr>
          <w:fldChar w:fldCharType="begin"/>
        </w:r>
        <w:r w:rsidR="00903A84">
          <w:rPr>
            <w:noProof/>
            <w:webHidden/>
          </w:rPr>
          <w:instrText xml:space="preserve"> PAGEREF _Toc149128364 \h </w:instrText>
        </w:r>
        <w:r w:rsidR="00903A84">
          <w:rPr>
            <w:noProof/>
            <w:webHidden/>
          </w:rPr>
        </w:r>
        <w:r w:rsidR="00903A84">
          <w:rPr>
            <w:noProof/>
            <w:webHidden/>
          </w:rPr>
          <w:fldChar w:fldCharType="separate"/>
        </w:r>
        <w:r>
          <w:rPr>
            <w:noProof/>
            <w:webHidden/>
          </w:rPr>
          <w:t>14</w:t>
        </w:r>
        <w:r w:rsidR="00903A84">
          <w:rPr>
            <w:noProof/>
            <w:webHidden/>
          </w:rPr>
          <w:fldChar w:fldCharType="end"/>
        </w:r>
      </w:hyperlink>
    </w:p>
    <w:p w14:paraId="1D89E392" w14:textId="461D90DD"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65" w:history="1">
        <w:r w:rsidR="00903A84" w:rsidRPr="00712DA6">
          <w:rPr>
            <w:rStyle w:val="Hyperlink"/>
            <w:b/>
            <w:lang w:eastAsia="ar-SA"/>
          </w:rPr>
          <w:t>4.3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PREVERJANJE SPOSOBNOSTI IN POGOJEV ZA SODELOVANJE</w:t>
        </w:r>
        <w:r w:rsidR="00903A84">
          <w:rPr>
            <w:webHidden/>
          </w:rPr>
          <w:tab/>
        </w:r>
        <w:r w:rsidR="00903A84">
          <w:rPr>
            <w:webHidden/>
          </w:rPr>
          <w:fldChar w:fldCharType="begin"/>
        </w:r>
        <w:r w:rsidR="00903A84">
          <w:rPr>
            <w:webHidden/>
          </w:rPr>
          <w:instrText xml:space="preserve"> PAGEREF _Toc149128365 \h </w:instrText>
        </w:r>
        <w:r w:rsidR="00903A84">
          <w:rPr>
            <w:webHidden/>
          </w:rPr>
        </w:r>
        <w:r w:rsidR="00903A84">
          <w:rPr>
            <w:webHidden/>
          </w:rPr>
          <w:fldChar w:fldCharType="separate"/>
        </w:r>
        <w:r>
          <w:rPr>
            <w:webHidden/>
          </w:rPr>
          <w:t>14</w:t>
        </w:r>
        <w:r w:rsidR="00903A84">
          <w:rPr>
            <w:webHidden/>
          </w:rPr>
          <w:fldChar w:fldCharType="end"/>
        </w:r>
      </w:hyperlink>
    </w:p>
    <w:p w14:paraId="4DEC2451" w14:textId="1D76ECAC"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6" w:history="1">
        <w:r w:rsidR="00903A84" w:rsidRPr="00712DA6">
          <w:rPr>
            <w:rStyle w:val="Hyperlink"/>
            <w:noProof/>
          </w:rPr>
          <w:t>4.3.1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razlogov za izključitev – ponudniki s sedežem v Republiki Sloveniji</w:t>
        </w:r>
        <w:r w:rsidR="00903A84">
          <w:rPr>
            <w:noProof/>
            <w:webHidden/>
          </w:rPr>
          <w:tab/>
        </w:r>
        <w:r w:rsidR="00903A84">
          <w:rPr>
            <w:noProof/>
            <w:webHidden/>
          </w:rPr>
          <w:fldChar w:fldCharType="begin"/>
        </w:r>
        <w:r w:rsidR="00903A84">
          <w:rPr>
            <w:noProof/>
            <w:webHidden/>
          </w:rPr>
          <w:instrText xml:space="preserve"> PAGEREF _Toc149128366 \h </w:instrText>
        </w:r>
        <w:r w:rsidR="00903A84">
          <w:rPr>
            <w:noProof/>
            <w:webHidden/>
          </w:rPr>
        </w:r>
        <w:r w:rsidR="00903A84">
          <w:rPr>
            <w:noProof/>
            <w:webHidden/>
          </w:rPr>
          <w:fldChar w:fldCharType="separate"/>
        </w:r>
        <w:r>
          <w:rPr>
            <w:noProof/>
            <w:webHidden/>
          </w:rPr>
          <w:t>14</w:t>
        </w:r>
        <w:r w:rsidR="00903A84">
          <w:rPr>
            <w:noProof/>
            <w:webHidden/>
          </w:rPr>
          <w:fldChar w:fldCharType="end"/>
        </w:r>
      </w:hyperlink>
    </w:p>
    <w:p w14:paraId="773A0DD1" w14:textId="3163A88A"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7" w:history="1">
        <w:r w:rsidR="00903A84" w:rsidRPr="00712DA6">
          <w:rPr>
            <w:rStyle w:val="Hyperlink"/>
            <w:noProof/>
          </w:rPr>
          <w:t>4.3.2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pogojev za sodelovanje – ponudniki s sedežem v Republiki Sloveniji</w:t>
        </w:r>
        <w:r w:rsidR="00903A84">
          <w:rPr>
            <w:noProof/>
            <w:webHidden/>
          </w:rPr>
          <w:tab/>
        </w:r>
        <w:r w:rsidR="00903A84">
          <w:rPr>
            <w:noProof/>
            <w:webHidden/>
          </w:rPr>
          <w:fldChar w:fldCharType="begin"/>
        </w:r>
        <w:r w:rsidR="00903A84">
          <w:rPr>
            <w:noProof/>
            <w:webHidden/>
          </w:rPr>
          <w:instrText xml:space="preserve"> PAGEREF _Toc149128367 \h </w:instrText>
        </w:r>
        <w:r w:rsidR="00903A84">
          <w:rPr>
            <w:noProof/>
            <w:webHidden/>
          </w:rPr>
        </w:r>
        <w:r w:rsidR="00903A84">
          <w:rPr>
            <w:noProof/>
            <w:webHidden/>
          </w:rPr>
          <w:fldChar w:fldCharType="separate"/>
        </w:r>
        <w:r>
          <w:rPr>
            <w:noProof/>
            <w:webHidden/>
          </w:rPr>
          <w:t>15</w:t>
        </w:r>
        <w:r w:rsidR="00903A84">
          <w:rPr>
            <w:noProof/>
            <w:webHidden/>
          </w:rPr>
          <w:fldChar w:fldCharType="end"/>
        </w:r>
      </w:hyperlink>
    </w:p>
    <w:p w14:paraId="0930F554" w14:textId="214CA52B"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8" w:history="1">
        <w:r w:rsidR="00903A84" w:rsidRPr="00712DA6">
          <w:rPr>
            <w:rStyle w:val="Hyperlink"/>
            <w:noProof/>
          </w:rPr>
          <w:t>4.3.3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razlogov za izključitev – ponudniki s sedežem izven Republike Slovenije</w:t>
        </w:r>
        <w:r w:rsidR="00903A84">
          <w:rPr>
            <w:noProof/>
            <w:webHidden/>
          </w:rPr>
          <w:tab/>
        </w:r>
        <w:r w:rsidR="00903A84">
          <w:rPr>
            <w:noProof/>
            <w:webHidden/>
          </w:rPr>
          <w:fldChar w:fldCharType="begin"/>
        </w:r>
        <w:r w:rsidR="00903A84">
          <w:rPr>
            <w:noProof/>
            <w:webHidden/>
          </w:rPr>
          <w:instrText xml:space="preserve"> PAGEREF _Toc149128368 \h </w:instrText>
        </w:r>
        <w:r w:rsidR="00903A84">
          <w:rPr>
            <w:noProof/>
            <w:webHidden/>
          </w:rPr>
        </w:r>
        <w:r w:rsidR="00903A84">
          <w:rPr>
            <w:noProof/>
            <w:webHidden/>
          </w:rPr>
          <w:fldChar w:fldCharType="separate"/>
        </w:r>
        <w:r>
          <w:rPr>
            <w:noProof/>
            <w:webHidden/>
          </w:rPr>
          <w:t>15</w:t>
        </w:r>
        <w:r w:rsidR="00903A84">
          <w:rPr>
            <w:noProof/>
            <w:webHidden/>
          </w:rPr>
          <w:fldChar w:fldCharType="end"/>
        </w:r>
      </w:hyperlink>
    </w:p>
    <w:p w14:paraId="3640484B" w14:textId="2047BA53" w:rsidR="00903A84" w:rsidRDefault="00104EF9">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9" w:history="1">
        <w:r w:rsidR="00903A84" w:rsidRPr="00712DA6">
          <w:rPr>
            <w:rStyle w:val="Hyperlink"/>
            <w:noProof/>
          </w:rPr>
          <w:t>4.3.4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pogojev za sodelovanje – ponudniki s sedežem izven Republike Slovenije</w:t>
        </w:r>
        <w:r w:rsidR="00903A84">
          <w:rPr>
            <w:noProof/>
            <w:webHidden/>
          </w:rPr>
          <w:tab/>
        </w:r>
        <w:r w:rsidR="00903A84">
          <w:rPr>
            <w:noProof/>
            <w:webHidden/>
          </w:rPr>
          <w:fldChar w:fldCharType="begin"/>
        </w:r>
        <w:r w:rsidR="00903A84">
          <w:rPr>
            <w:noProof/>
            <w:webHidden/>
          </w:rPr>
          <w:instrText xml:space="preserve"> PAGEREF _Toc149128369 \h </w:instrText>
        </w:r>
        <w:r w:rsidR="00903A84">
          <w:rPr>
            <w:noProof/>
            <w:webHidden/>
          </w:rPr>
        </w:r>
        <w:r w:rsidR="00903A84">
          <w:rPr>
            <w:noProof/>
            <w:webHidden/>
          </w:rPr>
          <w:fldChar w:fldCharType="separate"/>
        </w:r>
        <w:r>
          <w:rPr>
            <w:noProof/>
            <w:webHidden/>
          </w:rPr>
          <w:t>16</w:t>
        </w:r>
        <w:r w:rsidR="00903A84">
          <w:rPr>
            <w:noProof/>
            <w:webHidden/>
          </w:rPr>
          <w:fldChar w:fldCharType="end"/>
        </w:r>
      </w:hyperlink>
    </w:p>
    <w:p w14:paraId="5B22489A" w14:textId="4132B220"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0" w:history="1">
        <w:r w:rsidR="00903A84" w:rsidRPr="00712DA6">
          <w:rPr>
            <w:rStyle w:val="Hyperlink"/>
          </w:rPr>
          <w:t>5</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MERILA ZA IZBIRO NAJUGODNEJŠEGA PONUDNIKA</w:t>
        </w:r>
        <w:r w:rsidR="00903A84">
          <w:rPr>
            <w:webHidden/>
          </w:rPr>
          <w:tab/>
        </w:r>
        <w:r w:rsidR="00903A84">
          <w:rPr>
            <w:webHidden/>
          </w:rPr>
          <w:fldChar w:fldCharType="begin"/>
        </w:r>
        <w:r w:rsidR="00903A84">
          <w:rPr>
            <w:webHidden/>
          </w:rPr>
          <w:instrText xml:space="preserve"> PAGEREF _Toc149128370 \h </w:instrText>
        </w:r>
        <w:r w:rsidR="00903A84">
          <w:rPr>
            <w:webHidden/>
          </w:rPr>
        </w:r>
        <w:r w:rsidR="00903A84">
          <w:rPr>
            <w:webHidden/>
          </w:rPr>
          <w:fldChar w:fldCharType="separate"/>
        </w:r>
        <w:r>
          <w:rPr>
            <w:webHidden/>
          </w:rPr>
          <w:t>17</w:t>
        </w:r>
        <w:r w:rsidR="00903A84">
          <w:rPr>
            <w:webHidden/>
          </w:rPr>
          <w:fldChar w:fldCharType="end"/>
        </w:r>
      </w:hyperlink>
    </w:p>
    <w:p w14:paraId="4D48103D" w14:textId="7C00D11B"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1" w:history="1">
        <w:r w:rsidR="00903A84" w:rsidRPr="00712DA6">
          <w:rPr>
            <w:rStyle w:val="Hyperlink"/>
          </w:rPr>
          <w:t>6</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MOŽNOST REVIZIJE</w:t>
        </w:r>
        <w:r w:rsidR="00903A84">
          <w:rPr>
            <w:webHidden/>
          </w:rPr>
          <w:tab/>
        </w:r>
        <w:r w:rsidR="00903A84">
          <w:rPr>
            <w:webHidden/>
          </w:rPr>
          <w:fldChar w:fldCharType="begin"/>
        </w:r>
        <w:r w:rsidR="00903A84">
          <w:rPr>
            <w:webHidden/>
          </w:rPr>
          <w:instrText xml:space="preserve"> PAGEREF _Toc149128371 \h </w:instrText>
        </w:r>
        <w:r w:rsidR="00903A84">
          <w:rPr>
            <w:webHidden/>
          </w:rPr>
        </w:r>
        <w:r w:rsidR="00903A84">
          <w:rPr>
            <w:webHidden/>
          </w:rPr>
          <w:fldChar w:fldCharType="separate"/>
        </w:r>
        <w:r>
          <w:rPr>
            <w:webHidden/>
          </w:rPr>
          <w:t>17</w:t>
        </w:r>
        <w:r w:rsidR="00903A84">
          <w:rPr>
            <w:webHidden/>
          </w:rPr>
          <w:fldChar w:fldCharType="end"/>
        </w:r>
      </w:hyperlink>
    </w:p>
    <w:p w14:paraId="60A3DB43" w14:textId="5C260EC9"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2" w:history="1">
        <w:r w:rsidR="00903A84" w:rsidRPr="00712DA6">
          <w:rPr>
            <w:rStyle w:val="Hyperlink"/>
            <w:b/>
            <w:lang w:eastAsia="ar-SA"/>
          </w:rPr>
          <w:t>6.1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Pravna podlaga in roki za vložitev</w:t>
        </w:r>
        <w:r w:rsidR="00903A84">
          <w:rPr>
            <w:webHidden/>
          </w:rPr>
          <w:tab/>
        </w:r>
        <w:r w:rsidR="00903A84">
          <w:rPr>
            <w:webHidden/>
          </w:rPr>
          <w:fldChar w:fldCharType="begin"/>
        </w:r>
        <w:r w:rsidR="00903A84">
          <w:rPr>
            <w:webHidden/>
          </w:rPr>
          <w:instrText xml:space="preserve"> PAGEREF _Toc149128372 \h </w:instrText>
        </w:r>
        <w:r w:rsidR="00903A84">
          <w:rPr>
            <w:webHidden/>
          </w:rPr>
        </w:r>
        <w:r w:rsidR="00903A84">
          <w:rPr>
            <w:webHidden/>
          </w:rPr>
          <w:fldChar w:fldCharType="separate"/>
        </w:r>
        <w:r>
          <w:rPr>
            <w:webHidden/>
          </w:rPr>
          <w:t>17</w:t>
        </w:r>
        <w:r w:rsidR="00903A84">
          <w:rPr>
            <w:webHidden/>
          </w:rPr>
          <w:fldChar w:fldCharType="end"/>
        </w:r>
      </w:hyperlink>
    </w:p>
    <w:p w14:paraId="091F70C9" w14:textId="421B19B4"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3" w:history="1">
        <w:r w:rsidR="00903A84" w:rsidRPr="00712DA6">
          <w:rPr>
            <w:rStyle w:val="Hyperlink"/>
            <w:b/>
            <w:lang w:eastAsia="ar-SA"/>
          </w:rPr>
          <w:t>6.2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Način vložitve revizije</w:t>
        </w:r>
        <w:r w:rsidR="00903A84">
          <w:rPr>
            <w:webHidden/>
          </w:rPr>
          <w:tab/>
        </w:r>
        <w:r w:rsidR="00903A84">
          <w:rPr>
            <w:webHidden/>
          </w:rPr>
          <w:fldChar w:fldCharType="begin"/>
        </w:r>
        <w:r w:rsidR="00903A84">
          <w:rPr>
            <w:webHidden/>
          </w:rPr>
          <w:instrText xml:space="preserve"> PAGEREF _Toc149128373 \h </w:instrText>
        </w:r>
        <w:r w:rsidR="00903A84">
          <w:rPr>
            <w:webHidden/>
          </w:rPr>
        </w:r>
        <w:r w:rsidR="00903A84">
          <w:rPr>
            <w:webHidden/>
          </w:rPr>
          <w:fldChar w:fldCharType="separate"/>
        </w:r>
        <w:r>
          <w:rPr>
            <w:webHidden/>
          </w:rPr>
          <w:t>17</w:t>
        </w:r>
        <w:r w:rsidR="00903A84">
          <w:rPr>
            <w:webHidden/>
          </w:rPr>
          <w:fldChar w:fldCharType="end"/>
        </w:r>
      </w:hyperlink>
    </w:p>
    <w:p w14:paraId="16368186" w14:textId="6ECF314E" w:rsidR="00903A84" w:rsidRDefault="00104EF9">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4" w:history="1">
        <w:r w:rsidR="00903A84" w:rsidRPr="00712DA6">
          <w:rPr>
            <w:rStyle w:val="Hyperlink"/>
          </w:rPr>
          <w:t>7</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OBRAZCI</w:t>
        </w:r>
        <w:r w:rsidR="00903A84">
          <w:rPr>
            <w:webHidden/>
          </w:rPr>
          <w:tab/>
        </w:r>
        <w:r w:rsidR="00903A84">
          <w:rPr>
            <w:webHidden/>
          </w:rPr>
          <w:fldChar w:fldCharType="begin"/>
        </w:r>
        <w:r w:rsidR="00903A84">
          <w:rPr>
            <w:webHidden/>
          </w:rPr>
          <w:instrText xml:space="preserve"> PAGEREF _Toc149128374 \h </w:instrText>
        </w:r>
        <w:r w:rsidR="00903A84">
          <w:rPr>
            <w:webHidden/>
          </w:rPr>
        </w:r>
        <w:r w:rsidR="00903A84">
          <w:rPr>
            <w:webHidden/>
          </w:rPr>
          <w:fldChar w:fldCharType="separate"/>
        </w:r>
        <w:r>
          <w:rPr>
            <w:webHidden/>
          </w:rPr>
          <w:t>18</w:t>
        </w:r>
        <w:r w:rsidR="00903A84">
          <w:rPr>
            <w:webHidden/>
          </w:rPr>
          <w:fldChar w:fldCharType="end"/>
        </w:r>
      </w:hyperlink>
    </w:p>
    <w:p w14:paraId="4413B57D" w14:textId="228FDA44"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5" w:history="1">
        <w:r w:rsidR="00903A84" w:rsidRPr="00712DA6">
          <w:rPr>
            <w:rStyle w:val="Hyperlink"/>
            <w:b/>
            <w:bCs/>
          </w:rPr>
          <w:t>Podatki o ponudniku in ponudbi</w:t>
        </w:r>
        <w:r w:rsidR="00903A84">
          <w:rPr>
            <w:webHidden/>
          </w:rPr>
          <w:tab/>
        </w:r>
        <w:r w:rsidR="00903A84">
          <w:rPr>
            <w:webHidden/>
          </w:rPr>
          <w:fldChar w:fldCharType="begin"/>
        </w:r>
        <w:r w:rsidR="00903A84">
          <w:rPr>
            <w:webHidden/>
          </w:rPr>
          <w:instrText xml:space="preserve"> PAGEREF _Toc149128375 \h </w:instrText>
        </w:r>
        <w:r w:rsidR="00903A84">
          <w:rPr>
            <w:webHidden/>
          </w:rPr>
        </w:r>
        <w:r w:rsidR="00903A84">
          <w:rPr>
            <w:webHidden/>
          </w:rPr>
          <w:fldChar w:fldCharType="separate"/>
        </w:r>
        <w:r>
          <w:rPr>
            <w:webHidden/>
          </w:rPr>
          <w:t>19</w:t>
        </w:r>
        <w:r w:rsidR="00903A84">
          <w:rPr>
            <w:webHidden/>
          </w:rPr>
          <w:fldChar w:fldCharType="end"/>
        </w:r>
      </w:hyperlink>
    </w:p>
    <w:p w14:paraId="43266503" w14:textId="57F233EC"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6" w:history="1">
        <w:r w:rsidR="00903A84" w:rsidRPr="00712DA6">
          <w:rPr>
            <w:rStyle w:val="Hyperlink"/>
            <w:b/>
            <w:bCs/>
          </w:rPr>
          <w:t>PREDRAČUN</w:t>
        </w:r>
        <w:r w:rsidR="00903A84">
          <w:rPr>
            <w:webHidden/>
          </w:rPr>
          <w:tab/>
        </w:r>
        <w:r w:rsidR="00903A84">
          <w:rPr>
            <w:webHidden/>
          </w:rPr>
          <w:fldChar w:fldCharType="begin"/>
        </w:r>
        <w:r w:rsidR="00903A84">
          <w:rPr>
            <w:webHidden/>
          </w:rPr>
          <w:instrText xml:space="preserve"> PAGEREF _Toc149128376 \h </w:instrText>
        </w:r>
        <w:r w:rsidR="00903A84">
          <w:rPr>
            <w:webHidden/>
          </w:rPr>
        </w:r>
        <w:r w:rsidR="00903A84">
          <w:rPr>
            <w:webHidden/>
          </w:rPr>
          <w:fldChar w:fldCharType="separate"/>
        </w:r>
        <w:r>
          <w:rPr>
            <w:webHidden/>
          </w:rPr>
          <w:t>20</w:t>
        </w:r>
        <w:r w:rsidR="00903A84">
          <w:rPr>
            <w:webHidden/>
          </w:rPr>
          <w:fldChar w:fldCharType="end"/>
        </w:r>
      </w:hyperlink>
    </w:p>
    <w:p w14:paraId="32FDED72" w14:textId="0DC73D65"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7" w:history="1">
        <w:r w:rsidR="00903A84" w:rsidRPr="00712DA6">
          <w:rPr>
            <w:rStyle w:val="Hyperlink"/>
            <w:b/>
            <w:bCs/>
          </w:rPr>
          <w:t>SPECIFIKACIJA</w:t>
        </w:r>
        <w:r w:rsidR="00903A84">
          <w:rPr>
            <w:webHidden/>
          </w:rPr>
          <w:tab/>
        </w:r>
        <w:r w:rsidR="00903A84">
          <w:rPr>
            <w:webHidden/>
          </w:rPr>
          <w:fldChar w:fldCharType="begin"/>
        </w:r>
        <w:r w:rsidR="00903A84">
          <w:rPr>
            <w:webHidden/>
          </w:rPr>
          <w:instrText xml:space="preserve"> PAGEREF _Toc149128377 \h </w:instrText>
        </w:r>
        <w:r w:rsidR="00903A84">
          <w:rPr>
            <w:webHidden/>
          </w:rPr>
        </w:r>
        <w:r w:rsidR="00903A84">
          <w:rPr>
            <w:webHidden/>
          </w:rPr>
          <w:fldChar w:fldCharType="separate"/>
        </w:r>
        <w:r>
          <w:rPr>
            <w:webHidden/>
          </w:rPr>
          <w:t>21</w:t>
        </w:r>
        <w:r w:rsidR="00903A84">
          <w:rPr>
            <w:webHidden/>
          </w:rPr>
          <w:fldChar w:fldCharType="end"/>
        </w:r>
      </w:hyperlink>
    </w:p>
    <w:p w14:paraId="528B0195" w14:textId="05D2F61D"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8" w:history="1">
        <w:r w:rsidR="00903A84" w:rsidRPr="00712DA6">
          <w:rPr>
            <w:rStyle w:val="Hyperlink"/>
            <w:b/>
          </w:rPr>
          <w:t>IZJAVA PONUDNIKA O ZAGOTAVLJANJU REZERVNIH DELOV</w:t>
        </w:r>
        <w:r w:rsidR="00903A84">
          <w:rPr>
            <w:webHidden/>
          </w:rPr>
          <w:tab/>
        </w:r>
        <w:r w:rsidR="00903A84">
          <w:rPr>
            <w:webHidden/>
          </w:rPr>
          <w:fldChar w:fldCharType="begin"/>
        </w:r>
        <w:r w:rsidR="00903A84">
          <w:rPr>
            <w:webHidden/>
          </w:rPr>
          <w:instrText xml:space="preserve"> PAGEREF _Toc149128378 \h </w:instrText>
        </w:r>
        <w:r w:rsidR="00903A84">
          <w:rPr>
            <w:webHidden/>
          </w:rPr>
        </w:r>
        <w:r w:rsidR="00903A84">
          <w:rPr>
            <w:webHidden/>
          </w:rPr>
          <w:fldChar w:fldCharType="separate"/>
        </w:r>
        <w:r>
          <w:rPr>
            <w:webHidden/>
          </w:rPr>
          <w:t>22</w:t>
        </w:r>
        <w:r w:rsidR="00903A84">
          <w:rPr>
            <w:webHidden/>
          </w:rPr>
          <w:fldChar w:fldCharType="end"/>
        </w:r>
      </w:hyperlink>
    </w:p>
    <w:p w14:paraId="39C8A2CC" w14:textId="5572B950"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79" w:history="1">
        <w:r w:rsidR="00903A84" w:rsidRPr="00712DA6">
          <w:rPr>
            <w:rStyle w:val="Hyperlink"/>
            <w:b/>
          </w:rPr>
          <w:t>IZJAVA PONUDNIKA, DA JE VSA OPREMA TOVARNIŠKO NOVA</w:t>
        </w:r>
        <w:r w:rsidR="00903A84">
          <w:rPr>
            <w:webHidden/>
          </w:rPr>
          <w:tab/>
        </w:r>
        <w:r w:rsidR="00903A84">
          <w:rPr>
            <w:webHidden/>
          </w:rPr>
          <w:fldChar w:fldCharType="begin"/>
        </w:r>
        <w:r w:rsidR="00903A84">
          <w:rPr>
            <w:webHidden/>
          </w:rPr>
          <w:instrText xml:space="preserve"> PAGEREF _Toc149128379 \h </w:instrText>
        </w:r>
        <w:r w:rsidR="00903A84">
          <w:rPr>
            <w:webHidden/>
          </w:rPr>
        </w:r>
        <w:r w:rsidR="00903A84">
          <w:rPr>
            <w:webHidden/>
          </w:rPr>
          <w:fldChar w:fldCharType="separate"/>
        </w:r>
        <w:r>
          <w:rPr>
            <w:webHidden/>
          </w:rPr>
          <w:t>23</w:t>
        </w:r>
        <w:r w:rsidR="00903A84">
          <w:rPr>
            <w:webHidden/>
          </w:rPr>
          <w:fldChar w:fldCharType="end"/>
        </w:r>
      </w:hyperlink>
    </w:p>
    <w:p w14:paraId="611A34A3" w14:textId="72933ABE"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0" w:history="1">
        <w:r w:rsidR="00903A84" w:rsidRPr="00712DA6">
          <w:rPr>
            <w:rStyle w:val="Hyperlink"/>
            <w:b/>
          </w:rPr>
          <w:t>IZJAVA PONUDNIKA O NADGRADNJI PROGRAMSKE OPREME</w:t>
        </w:r>
        <w:r w:rsidR="00903A84">
          <w:rPr>
            <w:webHidden/>
          </w:rPr>
          <w:tab/>
        </w:r>
        <w:r w:rsidR="00903A84">
          <w:rPr>
            <w:webHidden/>
          </w:rPr>
          <w:fldChar w:fldCharType="begin"/>
        </w:r>
        <w:r w:rsidR="00903A84">
          <w:rPr>
            <w:webHidden/>
          </w:rPr>
          <w:instrText xml:space="preserve"> PAGEREF _Toc149128380 \h </w:instrText>
        </w:r>
        <w:r w:rsidR="00903A84">
          <w:rPr>
            <w:webHidden/>
          </w:rPr>
        </w:r>
        <w:r w:rsidR="00903A84">
          <w:rPr>
            <w:webHidden/>
          </w:rPr>
          <w:fldChar w:fldCharType="separate"/>
        </w:r>
        <w:r>
          <w:rPr>
            <w:webHidden/>
          </w:rPr>
          <w:t>24</w:t>
        </w:r>
        <w:r w:rsidR="00903A84">
          <w:rPr>
            <w:webHidden/>
          </w:rPr>
          <w:fldChar w:fldCharType="end"/>
        </w:r>
      </w:hyperlink>
    </w:p>
    <w:p w14:paraId="45624AD3" w14:textId="0F057C21"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1" w:history="1">
        <w:r w:rsidR="00903A84" w:rsidRPr="00712DA6">
          <w:rPr>
            <w:rStyle w:val="Hyperlink"/>
            <w:b/>
          </w:rPr>
          <w:t>IZJAVA PROIZVAJALCA OPREME</w:t>
        </w:r>
        <w:r w:rsidR="00903A84">
          <w:rPr>
            <w:webHidden/>
          </w:rPr>
          <w:tab/>
        </w:r>
        <w:r w:rsidR="00903A84">
          <w:rPr>
            <w:webHidden/>
          </w:rPr>
          <w:fldChar w:fldCharType="begin"/>
        </w:r>
        <w:r w:rsidR="00903A84">
          <w:rPr>
            <w:webHidden/>
          </w:rPr>
          <w:instrText xml:space="preserve"> PAGEREF _Toc149128381 \h </w:instrText>
        </w:r>
        <w:r w:rsidR="00903A84">
          <w:rPr>
            <w:webHidden/>
          </w:rPr>
        </w:r>
        <w:r w:rsidR="00903A84">
          <w:rPr>
            <w:webHidden/>
          </w:rPr>
          <w:fldChar w:fldCharType="separate"/>
        </w:r>
        <w:r>
          <w:rPr>
            <w:webHidden/>
          </w:rPr>
          <w:t>25</w:t>
        </w:r>
        <w:r w:rsidR="00903A84">
          <w:rPr>
            <w:webHidden/>
          </w:rPr>
          <w:fldChar w:fldCharType="end"/>
        </w:r>
      </w:hyperlink>
    </w:p>
    <w:p w14:paraId="66DD52EC" w14:textId="6D6C768B"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2" w:history="1">
        <w:r w:rsidR="00903A84" w:rsidRPr="00712DA6">
          <w:rPr>
            <w:rStyle w:val="Hyperlink"/>
            <w:b/>
          </w:rPr>
          <w:t>IZJAVA PRINCIPALA</w:t>
        </w:r>
        <w:r w:rsidR="00903A84">
          <w:rPr>
            <w:webHidden/>
          </w:rPr>
          <w:tab/>
        </w:r>
        <w:r w:rsidR="00903A84">
          <w:rPr>
            <w:webHidden/>
          </w:rPr>
          <w:fldChar w:fldCharType="begin"/>
        </w:r>
        <w:r w:rsidR="00903A84">
          <w:rPr>
            <w:webHidden/>
          </w:rPr>
          <w:instrText xml:space="preserve"> PAGEREF _Toc149128382 \h </w:instrText>
        </w:r>
        <w:r w:rsidR="00903A84">
          <w:rPr>
            <w:webHidden/>
          </w:rPr>
        </w:r>
        <w:r w:rsidR="00903A84">
          <w:rPr>
            <w:webHidden/>
          </w:rPr>
          <w:fldChar w:fldCharType="separate"/>
        </w:r>
        <w:r>
          <w:rPr>
            <w:webHidden/>
          </w:rPr>
          <w:t>26</w:t>
        </w:r>
        <w:r w:rsidR="00903A84">
          <w:rPr>
            <w:webHidden/>
          </w:rPr>
          <w:fldChar w:fldCharType="end"/>
        </w:r>
      </w:hyperlink>
    </w:p>
    <w:p w14:paraId="53C31282" w14:textId="00E8C8F5"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3" w:history="1">
        <w:r w:rsidR="00903A84" w:rsidRPr="00712DA6">
          <w:rPr>
            <w:rStyle w:val="Hyperlink"/>
            <w:rFonts w:cs="Arial"/>
            <w:b/>
          </w:rPr>
          <w:t>Vzorec pogodbe</w:t>
        </w:r>
        <w:r w:rsidR="00903A84">
          <w:rPr>
            <w:webHidden/>
          </w:rPr>
          <w:tab/>
        </w:r>
        <w:r w:rsidR="00903A84">
          <w:rPr>
            <w:webHidden/>
          </w:rPr>
          <w:fldChar w:fldCharType="begin"/>
        </w:r>
        <w:r w:rsidR="00903A84">
          <w:rPr>
            <w:webHidden/>
          </w:rPr>
          <w:instrText xml:space="preserve"> PAGEREF _Toc149128383 \h </w:instrText>
        </w:r>
        <w:r w:rsidR="00903A84">
          <w:rPr>
            <w:webHidden/>
          </w:rPr>
        </w:r>
        <w:r w:rsidR="00903A84">
          <w:rPr>
            <w:webHidden/>
          </w:rPr>
          <w:fldChar w:fldCharType="separate"/>
        </w:r>
        <w:r>
          <w:rPr>
            <w:webHidden/>
          </w:rPr>
          <w:t>27</w:t>
        </w:r>
        <w:r w:rsidR="00903A84">
          <w:rPr>
            <w:webHidden/>
          </w:rPr>
          <w:fldChar w:fldCharType="end"/>
        </w:r>
      </w:hyperlink>
    </w:p>
    <w:p w14:paraId="7DA9D8D8" w14:textId="1B10D7CF"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4" w:history="1">
        <w:r w:rsidR="00903A84" w:rsidRPr="00712DA6">
          <w:rPr>
            <w:rStyle w:val="Hyperlink"/>
            <w:b/>
          </w:rPr>
          <w:t>Izjava o predložitvi garancije za dobro izvedbo pogodbenih obveznosti</w:t>
        </w:r>
        <w:r w:rsidR="00903A84">
          <w:rPr>
            <w:webHidden/>
          </w:rPr>
          <w:tab/>
        </w:r>
        <w:r w:rsidR="00903A84">
          <w:rPr>
            <w:webHidden/>
          </w:rPr>
          <w:fldChar w:fldCharType="begin"/>
        </w:r>
        <w:r w:rsidR="00903A84">
          <w:rPr>
            <w:webHidden/>
          </w:rPr>
          <w:instrText xml:space="preserve"> PAGEREF _Toc149128384 \h </w:instrText>
        </w:r>
        <w:r w:rsidR="00903A84">
          <w:rPr>
            <w:webHidden/>
          </w:rPr>
        </w:r>
        <w:r w:rsidR="00903A84">
          <w:rPr>
            <w:webHidden/>
          </w:rPr>
          <w:fldChar w:fldCharType="separate"/>
        </w:r>
        <w:r>
          <w:rPr>
            <w:webHidden/>
          </w:rPr>
          <w:t>33</w:t>
        </w:r>
        <w:r w:rsidR="00903A84">
          <w:rPr>
            <w:webHidden/>
          </w:rPr>
          <w:fldChar w:fldCharType="end"/>
        </w:r>
      </w:hyperlink>
    </w:p>
    <w:p w14:paraId="77F0CB94" w14:textId="11F2C700" w:rsidR="00903A84" w:rsidRDefault="00104EF9">
      <w:pPr>
        <w:pStyle w:val="TOC2"/>
        <w:rPr>
          <w:rFonts w:asciiTheme="minorHAnsi" w:eastAsiaTheme="minorEastAsia" w:hAnsiTheme="minorHAnsi" w:cstheme="minorBidi"/>
          <w:caps w:val="0"/>
          <w:kern w:val="2"/>
          <w:sz w:val="22"/>
          <w:szCs w:val="22"/>
          <w:lang w:eastAsia="sl-SI"/>
          <w14:ligatures w14:val="standardContextual"/>
        </w:rPr>
      </w:pPr>
      <w:hyperlink w:anchor="_Toc149128385" w:history="1">
        <w:r w:rsidR="00903A84" w:rsidRPr="00712DA6">
          <w:rPr>
            <w:rStyle w:val="Hyperlink"/>
            <w:b/>
          </w:rPr>
          <w:t>IZJAVA O POSREDOVANJU PODATKOV O RAZKRITJU LASTNIŠTVA PONUDNIKA</w:t>
        </w:r>
        <w:r w:rsidR="00903A84">
          <w:rPr>
            <w:webHidden/>
          </w:rPr>
          <w:tab/>
        </w:r>
        <w:r w:rsidR="00903A84">
          <w:rPr>
            <w:webHidden/>
          </w:rPr>
          <w:fldChar w:fldCharType="begin"/>
        </w:r>
        <w:r w:rsidR="00903A84">
          <w:rPr>
            <w:webHidden/>
          </w:rPr>
          <w:instrText xml:space="preserve"> PAGEREF _Toc149128385 \h </w:instrText>
        </w:r>
        <w:r w:rsidR="00903A84">
          <w:rPr>
            <w:webHidden/>
          </w:rPr>
        </w:r>
        <w:r w:rsidR="00903A84">
          <w:rPr>
            <w:webHidden/>
          </w:rPr>
          <w:fldChar w:fldCharType="separate"/>
        </w:r>
        <w:r>
          <w:rPr>
            <w:webHidden/>
          </w:rPr>
          <w:t>34</w:t>
        </w:r>
        <w:r w:rsidR="00903A84">
          <w:rPr>
            <w:webHidden/>
          </w:rPr>
          <w:fldChar w:fldCharType="end"/>
        </w:r>
      </w:hyperlink>
    </w:p>
    <w:p w14:paraId="786CBE6E" w14:textId="6BBEE95E" w:rsidR="009E399D" w:rsidRPr="001E259A" w:rsidRDefault="009E399D" w:rsidP="009E399D">
      <w:pPr>
        <w:rPr>
          <w:noProof/>
        </w:rPr>
      </w:pPr>
      <w:r w:rsidRPr="001E259A">
        <w:rPr>
          <w:rFonts w:cs="Arial"/>
          <w:noProof/>
          <w:szCs w:val="20"/>
        </w:rPr>
        <w:fldChar w:fldCharType="end"/>
      </w:r>
      <w:r w:rsidRPr="001E259A">
        <w:rPr>
          <w:noProof/>
        </w:rPr>
        <w:br w:type="page"/>
      </w:r>
    </w:p>
    <w:p w14:paraId="7ED26B4E" w14:textId="77777777" w:rsidR="009E399D" w:rsidRPr="001E259A" w:rsidRDefault="009E399D" w:rsidP="009E399D">
      <w:pPr>
        <w:jc w:val="center"/>
        <w:rPr>
          <w:noProof/>
        </w:rPr>
      </w:pPr>
    </w:p>
    <w:p w14:paraId="696B9E86" w14:textId="77777777" w:rsidR="009E399D" w:rsidRPr="001E259A" w:rsidRDefault="009E399D" w:rsidP="009E399D">
      <w:pPr>
        <w:framePr w:hSpace="141" w:wrap="around" w:vAnchor="text" w:hAnchor="page" w:x="6632" w:y="1"/>
        <w:rPr>
          <w:rFonts w:cs="Arial"/>
          <w:noProof/>
        </w:rPr>
      </w:pPr>
      <w:r w:rsidRPr="001E259A">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E259A" w:rsidRDefault="009E399D" w:rsidP="009E399D">
      <w:pPr>
        <w:jc w:val="center"/>
        <w:rPr>
          <w:noProof/>
        </w:rPr>
      </w:pPr>
    </w:p>
    <w:p w14:paraId="753CBC3A" w14:textId="77777777" w:rsidR="009E399D" w:rsidRPr="001E259A" w:rsidRDefault="009E399D" w:rsidP="009E399D">
      <w:pPr>
        <w:jc w:val="center"/>
        <w:rPr>
          <w:noProof/>
        </w:rPr>
      </w:pPr>
    </w:p>
    <w:p w14:paraId="360DEBBE" w14:textId="77777777" w:rsidR="009E399D" w:rsidRPr="001E259A" w:rsidRDefault="009E399D" w:rsidP="009E399D">
      <w:pPr>
        <w:jc w:val="center"/>
        <w:rPr>
          <w:noProof/>
        </w:rPr>
      </w:pPr>
    </w:p>
    <w:p w14:paraId="4F199670" w14:textId="77777777" w:rsidR="009E399D" w:rsidRPr="001E259A" w:rsidRDefault="009E399D" w:rsidP="009E399D">
      <w:pPr>
        <w:jc w:val="center"/>
        <w:rPr>
          <w:noProof/>
        </w:rPr>
      </w:pPr>
    </w:p>
    <w:p w14:paraId="23AD2C4B" w14:textId="77777777" w:rsidR="009E399D" w:rsidRPr="001E259A" w:rsidRDefault="009E399D" w:rsidP="009E399D">
      <w:pPr>
        <w:jc w:val="center"/>
        <w:rPr>
          <w:noProof/>
        </w:rPr>
      </w:pPr>
    </w:p>
    <w:p w14:paraId="4588F869" w14:textId="77777777" w:rsidR="009E399D" w:rsidRPr="001E259A" w:rsidRDefault="009E399D" w:rsidP="009E399D">
      <w:pPr>
        <w:rPr>
          <w:noProof/>
        </w:rPr>
      </w:pPr>
    </w:p>
    <w:p w14:paraId="32AEB2B5" w14:textId="77777777" w:rsidR="009E399D" w:rsidRPr="001E259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49128323"/>
      <w:r w:rsidRPr="001E259A">
        <w:rPr>
          <w:b/>
          <w:noProof/>
        </w:rPr>
        <w:t>POVABILO K ODDAJI PONUDBE</w:t>
      </w:r>
      <w:bookmarkEnd w:id="0"/>
      <w:bookmarkEnd w:id="1"/>
      <w:bookmarkEnd w:id="2"/>
      <w:bookmarkEnd w:id="3"/>
      <w:bookmarkEnd w:id="4"/>
      <w:bookmarkEnd w:id="5"/>
    </w:p>
    <w:p w14:paraId="730A8612" w14:textId="77777777" w:rsidR="009E399D" w:rsidRPr="001E259A" w:rsidRDefault="009E399D" w:rsidP="009E399D">
      <w:pPr>
        <w:tabs>
          <w:tab w:val="left" w:pos="-180"/>
        </w:tabs>
        <w:rPr>
          <w:noProof/>
        </w:rPr>
      </w:pPr>
    </w:p>
    <w:p w14:paraId="4B8B7F87" w14:textId="77777777" w:rsidR="00D421C8" w:rsidRPr="001E259A" w:rsidRDefault="00D421C8" w:rsidP="00D421C8">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51FF3E4C" w14:textId="77777777" w:rsidR="009E399D" w:rsidRPr="001E259A" w:rsidRDefault="009E399D" w:rsidP="009E399D">
      <w:pPr>
        <w:tabs>
          <w:tab w:val="left" w:pos="-180"/>
        </w:tabs>
        <w:suppressAutoHyphens/>
        <w:rPr>
          <w:rFonts w:cs="Arial"/>
          <w:noProof/>
          <w:szCs w:val="20"/>
          <w:lang w:eastAsia="ar-SA"/>
        </w:rPr>
      </w:pPr>
    </w:p>
    <w:p w14:paraId="4805BDC1" w14:textId="3A298594" w:rsidR="009E7D38" w:rsidRPr="001E259A" w:rsidRDefault="0014196C" w:rsidP="009E7D38">
      <w:pPr>
        <w:rPr>
          <w:b/>
          <w:bCs/>
          <w:noProof/>
          <w:szCs w:val="20"/>
        </w:rPr>
      </w:pPr>
      <w:bookmarkStart w:id="7" w:name="_Hlk105489144"/>
      <w:r>
        <w:rPr>
          <w:rFonts w:cs="Arial"/>
          <w:b/>
          <w:bCs/>
          <w:noProof/>
          <w:szCs w:val="20"/>
          <w:lang w:eastAsia="ar-SA"/>
        </w:rPr>
        <w:t>n</w:t>
      </w:r>
      <w:r w:rsidR="009E399D" w:rsidRPr="001E259A">
        <w:rPr>
          <w:rFonts w:cs="Arial"/>
          <w:b/>
          <w:bCs/>
          <w:noProof/>
          <w:szCs w:val="20"/>
          <w:lang w:eastAsia="ar-SA"/>
        </w:rPr>
        <w:t>akup</w:t>
      </w:r>
      <w:r w:rsidR="00223E92">
        <w:rPr>
          <w:rFonts w:cs="Arial"/>
          <w:b/>
          <w:bCs/>
          <w:noProof/>
          <w:szCs w:val="20"/>
          <w:lang w:eastAsia="ar-SA"/>
        </w:rPr>
        <w:t xml:space="preserve"> </w:t>
      </w:r>
      <w:r w:rsidR="00BF5C01" w:rsidRPr="001E259A">
        <w:rPr>
          <w:b/>
          <w:bCs/>
          <w:noProof/>
          <w:szCs w:val="20"/>
        </w:rPr>
        <w:t>mešaln</w:t>
      </w:r>
      <w:r w:rsidR="004D4670">
        <w:rPr>
          <w:b/>
          <w:bCs/>
          <w:noProof/>
          <w:szCs w:val="20"/>
        </w:rPr>
        <w:t>e</w:t>
      </w:r>
      <w:r w:rsidR="00BF5C01" w:rsidRPr="001E259A">
        <w:rPr>
          <w:b/>
          <w:bCs/>
          <w:noProof/>
          <w:szCs w:val="20"/>
        </w:rPr>
        <w:t xml:space="preserve"> miz</w:t>
      </w:r>
      <w:r w:rsidR="004D4670">
        <w:rPr>
          <w:b/>
          <w:bCs/>
          <w:noProof/>
          <w:szCs w:val="20"/>
        </w:rPr>
        <w:t xml:space="preserve">e </w:t>
      </w:r>
      <w:r w:rsidR="00223E92">
        <w:rPr>
          <w:b/>
          <w:bCs/>
          <w:noProof/>
          <w:szCs w:val="20"/>
        </w:rPr>
        <w:t xml:space="preserve">za </w:t>
      </w:r>
      <w:r w:rsidR="004D4670">
        <w:rPr>
          <w:b/>
          <w:bCs/>
          <w:noProof/>
          <w:szCs w:val="20"/>
        </w:rPr>
        <w:t>reportažno vozilo RA</w:t>
      </w:r>
      <w:r w:rsidR="008E2FDC">
        <w:rPr>
          <w:b/>
          <w:bCs/>
          <w:noProof/>
          <w:szCs w:val="20"/>
        </w:rPr>
        <w:t>-</w:t>
      </w:r>
      <w:r w:rsidR="004D4670">
        <w:rPr>
          <w:b/>
          <w:bCs/>
          <w:noProof/>
          <w:szCs w:val="20"/>
        </w:rPr>
        <w:t>3</w:t>
      </w:r>
      <w:r w:rsidR="00416E0C" w:rsidRPr="001E259A">
        <w:rPr>
          <w:b/>
          <w:bCs/>
          <w:noProof/>
          <w:szCs w:val="20"/>
        </w:rPr>
        <w:t>.</w:t>
      </w:r>
    </w:p>
    <w:bookmarkEnd w:id="7"/>
    <w:p w14:paraId="1F4D6E48" w14:textId="77777777" w:rsidR="009E399D" w:rsidRPr="001E259A" w:rsidRDefault="009E399D" w:rsidP="009E7D38">
      <w:pPr>
        <w:suppressAutoHyphens/>
        <w:jc w:val="left"/>
        <w:rPr>
          <w:rFonts w:cs="Arial"/>
          <w:b/>
          <w:noProof/>
          <w:lang w:eastAsia="ar-SA"/>
        </w:rPr>
      </w:pPr>
    </w:p>
    <w:p w14:paraId="13A7DE95" w14:textId="77777777" w:rsidR="00A027B8" w:rsidRPr="001E259A" w:rsidRDefault="00A027B8" w:rsidP="00A027B8">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2A12C49C" w14:textId="77777777" w:rsidR="00A027B8" w:rsidRPr="001E259A" w:rsidRDefault="00A027B8" w:rsidP="00A027B8">
      <w:pPr>
        <w:rPr>
          <w:rFonts w:eastAsia="Calibri" w:cs="Arial"/>
          <w:noProof/>
          <w:szCs w:val="22"/>
        </w:rPr>
      </w:pPr>
    </w:p>
    <w:p w14:paraId="2D0D5D47" w14:textId="77777777" w:rsidR="00A027B8" w:rsidRPr="001E259A" w:rsidRDefault="00A027B8" w:rsidP="00A027B8">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74C04701" w14:textId="77777777" w:rsidR="00A027B8" w:rsidRPr="001E259A" w:rsidRDefault="00A027B8" w:rsidP="00A027B8">
      <w:pPr>
        <w:rPr>
          <w:rFonts w:cs="Arial"/>
          <w:noProof/>
          <w:szCs w:val="20"/>
        </w:rPr>
      </w:pPr>
    </w:p>
    <w:p w14:paraId="0F70E5E1" w14:textId="77777777" w:rsidR="00A027B8" w:rsidRPr="001E259A" w:rsidRDefault="00A027B8" w:rsidP="00A027B8">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E259A" w:rsidRDefault="00A027B8" w:rsidP="00A027B8">
      <w:pPr>
        <w:rPr>
          <w:rFonts w:cs="Arial"/>
          <w:noProof/>
          <w:szCs w:val="20"/>
        </w:rPr>
      </w:pPr>
    </w:p>
    <w:p w14:paraId="35239DA6" w14:textId="45EB3C79" w:rsidR="00A027B8" w:rsidRPr="001E259A" w:rsidRDefault="00A027B8" w:rsidP="00A027B8">
      <w:pPr>
        <w:rPr>
          <w:rFonts w:eastAsia="Calibri"/>
          <w:noProof/>
          <w:szCs w:val="22"/>
        </w:rPr>
      </w:pPr>
      <w:r w:rsidRPr="001E259A">
        <w:rPr>
          <w:rFonts w:eastAsia="Calibri" w:cs="Arial"/>
          <w:noProof/>
          <w:szCs w:val="22"/>
        </w:rPr>
        <w:t xml:space="preserve">Ponudba se šteje za pravočasno oddano, če jo naročnik prejme preko sistema e-JN </w:t>
      </w:r>
      <w:hyperlink r:id="rId13"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6350AE">
        <w:rPr>
          <w:rFonts w:eastAsia="Calibri" w:cs="Arial"/>
          <w:b/>
          <w:noProof/>
          <w:szCs w:val="22"/>
        </w:rPr>
        <w:t xml:space="preserve">najkasneje do </w:t>
      </w:r>
      <w:bookmarkStart w:id="13" w:name="_Hlk56409037"/>
      <w:r w:rsidR="00AE6F36" w:rsidRPr="006350AE">
        <w:rPr>
          <w:rFonts w:eastAsia="Calibri" w:cs="Arial"/>
          <w:b/>
          <w:noProof/>
          <w:szCs w:val="22"/>
        </w:rPr>
        <w:t>6</w:t>
      </w:r>
      <w:r w:rsidR="00D93146" w:rsidRPr="006350AE">
        <w:rPr>
          <w:rFonts w:eastAsia="Calibri" w:cs="Arial"/>
          <w:b/>
          <w:noProof/>
          <w:szCs w:val="22"/>
        </w:rPr>
        <w:t xml:space="preserve">. </w:t>
      </w:r>
      <w:r w:rsidR="00AE6F36" w:rsidRPr="006350AE">
        <w:rPr>
          <w:rFonts w:eastAsia="Calibri" w:cs="Arial"/>
          <w:b/>
          <w:noProof/>
          <w:szCs w:val="22"/>
        </w:rPr>
        <w:t>12</w:t>
      </w:r>
      <w:r w:rsidR="00D93146" w:rsidRPr="006350AE">
        <w:rPr>
          <w:rFonts w:eastAsia="Calibri" w:cs="Arial"/>
          <w:b/>
          <w:noProof/>
          <w:szCs w:val="22"/>
        </w:rPr>
        <w:t>. 2023</w:t>
      </w:r>
      <w:r w:rsidRPr="006350AE">
        <w:rPr>
          <w:rFonts w:eastAsia="Calibri" w:cs="Arial"/>
          <w:i/>
          <w:noProof/>
          <w:szCs w:val="22"/>
        </w:rPr>
        <w:t xml:space="preserve"> </w:t>
      </w:r>
      <w:bookmarkEnd w:id="13"/>
      <w:r w:rsidRPr="006350AE">
        <w:rPr>
          <w:rFonts w:eastAsia="Calibri"/>
          <w:b/>
          <w:noProof/>
          <w:szCs w:val="22"/>
        </w:rPr>
        <w:t>do 09:00 ure</w:t>
      </w:r>
      <w:r w:rsidRPr="006350AE">
        <w:rPr>
          <w:rFonts w:eastAsia="Calibri"/>
          <w:noProof/>
          <w:szCs w:val="22"/>
        </w:rPr>
        <w:t>. Za oddano ponudbo se šteje ponudba, ki je v sistemu e-JN</w:t>
      </w:r>
      <w:r w:rsidRPr="001E259A">
        <w:rPr>
          <w:rFonts w:eastAsia="Calibri"/>
          <w:noProof/>
          <w:szCs w:val="22"/>
        </w:rPr>
        <w:t xml:space="preserve"> označena s statusom »ODDANA«. </w:t>
      </w:r>
    </w:p>
    <w:p w14:paraId="3263C5D8" w14:textId="77777777" w:rsidR="00A027B8" w:rsidRPr="001E259A" w:rsidRDefault="00A027B8" w:rsidP="00A027B8">
      <w:pPr>
        <w:rPr>
          <w:rFonts w:eastAsia="Calibri"/>
          <w:noProof/>
          <w:szCs w:val="22"/>
        </w:rPr>
      </w:pPr>
    </w:p>
    <w:p w14:paraId="38A9AF75" w14:textId="77777777" w:rsidR="00A027B8" w:rsidRPr="001E259A" w:rsidRDefault="00A027B8" w:rsidP="00A027B8">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E259A" w:rsidRDefault="00A027B8" w:rsidP="00A027B8">
      <w:pPr>
        <w:rPr>
          <w:rFonts w:eastAsia="Calibri"/>
          <w:noProof/>
          <w:szCs w:val="22"/>
        </w:rPr>
      </w:pPr>
    </w:p>
    <w:p w14:paraId="4CCF3A9F" w14:textId="77777777" w:rsidR="00A027B8" w:rsidRPr="001E259A" w:rsidRDefault="00A027B8" w:rsidP="00A027B8">
      <w:pPr>
        <w:rPr>
          <w:rFonts w:eastAsia="Calibri"/>
          <w:noProof/>
          <w:szCs w:val="22"/>
        </w:rPr>
      </w:pPr>
      <w:r w:rsidRPr="001E259A">
        <w:rPr>
          <w:rFonts w:eastAsia="Calibri"/>
          <w:noProof/>
          <w:szCs w:val="22"/>
        </w:rPr>
        <w:t>Po preteku roka za predložitev ponudb ponudbe ne bo več mogoče oddati.</w:t>
      </w:r>
    </w:p>
    <w:p w14:paraId="4508CC30" w14:textId="77777777" w:rsidR="00A027B8" w:rsidRPr="001E259A" w:rsidRDefault="00A027B8" w:rsidP="00A027B8">
      <w:pPr>
        <w:rPr>
          <w:rFonts w:eastAsia="Calibri"/>
          <w:noProof/>
          <w:szCs w:val="22"/>
        </w:rPr>
      </w:pPr>
    </w:p>
    <w:p w14:paraId="7D8E32E3" w14:textId="77777777" w:rsidR="00A027B8" w:rsidRPr="001E259A" w:rsidRDefault="00A027B8" w:rsidP="00A027B8">
      <w:pPr>
        <w:rPr>
          <w:noProof/>
        </w:rPr>
      </w:pPr>
      <w:r w:rsidRPr="001E259A">
        <w:rPr>
          <w:noProof/>
        </w:rPr>
        <w:t xml:space="preserve">Dostop do povezave za oddajo elektronske ponudbe v tem postopku javnega naročila je na naslednji povezavi:  </w:t>
      </w:r>
    </w:p>
    <w:p w14:paraId="53432C6B" w14:textId="77777777" w:rsidR="00A027B8" w:rsidRPr="001E259A" w:rsidRDefault="00A027B8" w:rsidP="00A027B8">
      <w:pPr>
        <w:rPr>
          <w:noProof/>
        </w:rPr>
      </w:pPr>
    </w:p>
    <w:p w14:paraId="59BFFECA" w14:textId="3277CC1F" w:rsidR="005D48A5" w:rsidRDefault="0006760C" w:rsidP="00A027B8">
      <w:hyperlink r:id="rId14" w:history="1">
        <w:r w:rsidRPr="00424CA7">
          <w:rPr>
            <w:rStyle w:val="Hyperlink"/>
          </w:rPr>
          <w:t>https://ejn.gov.si/ponudba/pages/aktualno/aktualno_jnc_podrobno.xhtml?zadevaId=32358</w:t>
        </w:r>
      </w:hyperlink>
    </w:p>
    <w:p w14:paraId="1830D03C" w14:textId="77777777" w:rsidR="0006760C" w:rsidRPr="001E259A" w:rsidRDefault="0006760C" w:rsidP="00A027B8">
      <w:pPr>
        <w:rPr>
          <w:rFonts w:eastAsia="Calibri" w:cs="Arial"/>
          <w:noProof/>
          <w:szCs w:val="22"/>
        </w:rPr>
      </w:pPr>
    </w:p>
    <w:p w14:paraId="7938C0BF" w14:textId="29D886E6" w:rsidR="00A027B8" w:rsidRPr="001E259A" w:rsidRDefault="00A027B8" w:rsidP="00A027B8">
      <w:pPr>
        <w:rPr>
          <w:rFonts w:eastAsia="Calibri" w:cs="Arial"/>
          <w:noProof/>
          <w:szCs w:val="22"/>
        </w:rPr>
      </w:pPr>
      <w:r w:rsidRPr="006350AE">
        <w:rPr>
          <w:rFonts w:eastAsia="Calibri" w:cs="Arial"/>
          <w:noProof/>
          <w:szCs w:val="22"/>
        </w:rPr>
        <w:t xml:space="preserve">Odpiranje ponudb bo potekalo avtomatično v sistemu e-JN dne </w:t>
      </w:r>
      <w:r w:rsidR="00AE6F36" w:rsidRPr="006350AE">
        <w:rPr>
          <w:rFonts w:eastAsia="Calibri" w:cs="Arial"/>
          <w:b/>
          <w:bCs/>
          <w:noProof/>
          <w:szCs w:val="22"/>
        </w:rPr>
        <w:t>6</w:t>
      </w:r>
      <w:r w:rsidR="00D93146" w:rsidRPr="006350AE">
        <w:rPr>
          <w:rFonts w:eastAsia="Calibri" w:cs="Arial"/>
          <w:b/>
          <w:bCs/>
          <w:noProof/>
          <w:szCs w:val="22"/>
        </w:rPr>
        <w:t>.</w:t>
      </w:r>
      <w:r w:rsidR="00D93146" w:rsidRPr="006350AE">
        <w:rPr>
          <w:rFonts w:eastAsia="Calibri" w:cs="Arial"/>
          <w:b/>
          <w:noProof/>
          <w:szCs w:val="22"/>
        </w:rPr>
        <w:t xml:space="preserve"> </w:t>
      </w:r>
      <w:r w:rsidR="00A35E71" w:rsidRPr="006350AE">
        <w:rPr>
          <w:rFonts w:eastAsia="Calibri" w:cs="Arial"/>
          <w:b/>
          <w:noProof/>
          <w:szCs w:val="22"/>
        </w:rPr>
        <w:t>1</w:t>
      </w:r>
      <w:r w:rsidR="00AE6F36" w:rsidRPr="006350AE">
        <w:rPr>
          <w:rFonts w:eastAsia="Calibri" w:cs="Arial"/>
          <w:b/>
          <w:noProof/>
          <w:szCs w:val="22"/>
        </w:rPr>
        <w:t>2</w:t>
      </w:r>
      <w:r w:rsidR="00D93146" w:rsidRPr="006350AE">
        <w:rPr>
          <w:rFonts w:eastAsia="Calibri" w:cs="Arial"/>
          <w:b/>
          <w:noProof/>
          <w:szCs w:val="22"/>
        </w:rPr>
        <w:t>. 2023</w:t>
      </w:r>
      <w:r w:rsidRPr="006350AE">
        <w:rPr>
          <w:rFonts w:eastAsia="Calibri" w:cs="Arial"/>
          <w:b/>
          <w:bCs/>
          <w:noProof/>
          <w:szCs w:val="22"/>
        </w:rPr>
        <w:t xml:space="preserve"> </w:t>
      </w:r>
      <w:r w:rsidRPr="006350AE">
        <w:rPr>
          <w:rFonts w:eastAsia="Calibri"/>
          <w:noProof/>
          <w:szCs w:val="22"/>
        </w:rPr>
        <w:t xml:space="preserve">in se bo začelo </w:t>
      </w:r>
      <w:r w:rsidRPr="006350AE">
        <w:rPr>
          <w:rFonts w:eastAsia="Calibri"/>
          <w:b/>
          <w:noProof/>
          <w:szCs w:val="22"/>
        </w:rPr>
        <w:t xml:space="preserve">ob </w:t>
      </w:r>
      <w:r w:rsidR="00CF2B1F" w:rsidRPr="006350AE">
        <w:rPr>
          <w:rFonts w:eastAsia="Calibri"/>
          <w:b/>
          <w:noProof/>
          <w:szCs w:val="22"/>
        </w:rPr>
        <w:t>13</w:t>
      </w:r>
      <w:r w:rsidRPr="006350AE">
        <w:rPr>
          <w:rFonts w:eastAsia="Calibri"/>
          <w:b/>
          <w:noProof/>
          <w:szCs w:val="22"/>
        </w:rPr>
        <w:t>:0</w:t>
      </w:r>
      <w:r w:rsidR="00CF2B1F" w:rsidRPr="006350AE">
        <w:rPr>
          <w:rFonts w:eastAsia="Calibri"/>
          <w:b/>
          <w:noProof/>
          <w:szCs w:val="22"/>
        </w:rPr>
        <w:t>0</w:t>
      </w:r>
      <w:r w:rsidRPr="006350AE">
        <w:rPr>
          <w:rFonts w:eastAsia="Calibri"/>
          <w:b/>
          <w:noProof/>
          <w:szCs w:val="22"/>
        </w:rPr>
        <w:t xml:space="preserve"> uri</w:t>
      </w:r>
      <w:r w:rsidRPr="006350AE">
        <w:rPr>
          <w:rFonts w:eastAsia="Calibri"/>
          <w:noProof/>
          <w:szCs w:val="22"/>
        </w:rPr>
        <w:t xml:space="preserve"> na</w:t>
      </w:r>
      <w:r w:rsidRPr="001E259A">
        <w:rPr>
          <w:rFonts w:eastAsia="Calibri"/>
          <w:noProof/>
          <w:szCs w:val="22"/>
        </w:rPr>
        <w:t xml:space="preserve"> spletnem naslovu </w:t>
      </w:r>
      <w:hyperlink r:id="rId15"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11474870" w14:textId="77777777" w:rsidR="00A027B8" w:rsidRPr="001E259A" w:rsidRDefault="00A027B8" w:rsidP="00A027B8">
      <w:pPr>
        <w:rPr>
          <w:rFonts w:eastAsia="Calibri" w:cs="Arial"/>
          <w:noProof/>
          <w:szCs w:val="22"/>
        </w:rPr>
      </w:pPr>
    </w:p>
    <w:p w14:paraId="76B2BDA3" w14:textId="77777777" w:rsidR="00A027B8" w:rsidRPr="001E259A" w:rsidRDefault="00A027B8" w:rsidP="00A027B8">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22CB486B" w14:textId="77777777" w:rsidR="00DB0406" w:rsidRPr="001E259A" w:rsidRDefault="00DB0406" w:rsidP="00DB0406">
      <w:pPr>
        <w:tabs>
          <w:tab w:val="left" w:pos="-180"/>
          <w:tab w:val="center" w:pos="7020"/>
        </w:tabs>
        <w:rPr>
          <w:rFonts w:cs="Arial"/>
          <w:noProof/>
        </w:rPr>
      </w:pPr>
    </w:p>
    <w:p w14:paraId="6BA608AF" w14:textId="77777777" w:rsidR="00DB0406" w:rsidRPr="001E259A" w:rsidRDefault="00DB0406" w:rsidP="00DB0406">
      <w:pPr>
        <w:tabs>
          <w:tab w:val="left" w:pos="-180"/>
          <w:tab w:val="center" w:pos="7020"/>
        </w:tabs>
        <w:rPr>
          <w:rFonts w:cs="Arial"/>
          <w:noProof/>
        </w:rPr>
      </w:pPr>
    </w:p>
    <w:p w14:paraId="5BA81D48" w14:textId="77777777" w:rsidR="00DB0406" w:rsidRPr="001E259A" w:rsidRDefault="00DB0406" w:rsidP="00DB0406">
      <w:pPr>
        <w:tabs>
          <w:tab w:val="left" w:pos="-180"/>
          <w:tab w:val="center" w:pos="7020"/>
        </w:tabs>
        <w:rPr>
          <w:rFonts w:cs="Arial"/>
          <w:noProof/>
        </w:rPr>
      </w:pPr>
    </w:p>
    <w:p w14:paraId="5B7828CC" w14:textId="523D59E2" w:rsidR="00DB0406" w:rsidRPr="001E259A" w:rsidRDefault="00DB0406" w:rsidP="00DB0406">
      <w:pPr>
        <w:tabs>
          <w:tab w:val="left" w:pos="-180"/>
          <w:tab w:val="center" w:pos="7020"/>
        </w:tabs>
        <w:rPr>
          <w:rFonts w:cs="Arial"/>
          <w:noProof/>
        </w:rPr>
      </w:pPr>
      <w:r w:rsidRPr="006350AE">
        <w:rPr>
          <w:rFonts w:cs="Arial"/>
          <w:noProof/>
        </w:rPr>
        <w:t xml:space="preserve">Ljubljana,  </w:t>
      </w:r>
      <w:r w:rsidR="00AE6F36" w:rsidRPr="006350AE">
        <w:rPr>
          <w:rFonts w:cs="Arial"/>
          <w:noProof/>
        </w:rPr>
        <w:t>27</w:t>
      </w:r>
      <w:r w:rsidR="00A16316" w:rsidRPr="006350AE">
        <w:rPr>
          <w:rFonts w:cs="Arial"/>
          <w:noProof/>
        </w:rPr>
        <w:t xml:space="preserve">. </w:t>
      </w:r>
      <w:r w:rsidR="00C80642" w:rsidRPr="006350AE">
        <w:rPr>
          <w:rFonts w:cs="Arial"/>
          <w:noProof/>
        </w:rPr>
        <w:t>10</w:t>
      </w:r>
      <w:r w:rsidRPr="006350AE">
        <w:rPr>
          <w:rFonts w:cs="Arial"/>
          <w:noProof/>
        </w:rPr>
        <w:t>.</w:t>
      </w:r>
      <w:r w:rsidR="00A027B8" w:rsidRPr="006350AE">
        <w:rPr>
          <w:rFonts w:cs="Arial"/>
          <w:noProof/>
        </w:rPr>
        <w:t xml:space="preserve"> </w:t>
      </w:r>
      <w:r w:rsidRPr="006350AE">
        <w:rPr>
          <w:rFonts w:cs="Arial"/>
          <w:noProof/>
        </w:rPr>
        <w:t>202</w:t>
      </w:r>
      <w:r w:rsidR="00223E92" w:rsidRPr="006350AE">
        <w:rPr>
          <w:rFonts w:cs="Arial"/>
          <w:noProof/>
        </w:rPr>
        <w:t>3</w:t>
      </w:r>
      <w:r w:rsidRPr="006350AE">
        <w:rPr>
          <w:rFonts w:cs="Arial"/>
          <w:noProof/>
        </w:rPr>
        <w:tab/>
        <w:t>Komercialna služba</w:t>
      </w:r>
    </w:p>
    <w:p w14:paraId="2BC20B8D" w14:textId="77777777" w:rsidR="00DB0406" w:rsidRPr="001E259A" w:rsidRDefault="00DB0406" w:rsidP="00DB0406">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4E41FA36" w14:textId="77777777" w:rsidR="00DB0406" w:rsidRPr="001E259A" w:rsidRDefault="00DB0406" w:rsidP="00DB0406">
      <w:pPr>
        <w:spacing w:after="200" w:line="276" w:lineRule="auto"/>
        <w:jc w:val="left"/>
        <w:rPr>
          <w:rFonts w:cs="Arial"/>
          <w:b/>
          <w:noProof/>
          <w:kern w:val="32"/>
          <w:sz w:val="24"/>
          <w:szCs w:val="32"/>
        </w:rPr>
      </w:pPr>
      <w:r w:rsidRPr="001E259A">
        <w:rPr>
          <w:b/>
          <w:noProof/>
        </w:rPr>
        <w:br w:type="page"/>
      </w:r>
    </w:p>
    <w:p w14:paraId="438D4E5C" w14:textId="77777777" w:rsidR="009E399D" w:rsidRPr="001E259A" w:rsidRDefault="009E399D" w:rsidP="009E399D">
      <w:pPr>
        <w:pStyle w:val="Heading1"/>
        <w:rPr>
          <w:b/>
          <w:noProof/>
        </w:rPr>
      </w:pPr>
      <w:bookmarkStart w:id="14" w:name="_Toc149128324"/>
      <w:r w:rsidRPr="001E259A">
        <w:rPr>
          <w:b/>
          <w:noProof/>
        </w:rPr>
        <w:lastRenderedPageBreak/>
        <w:t>NAVODILO PONUDNIKOM ZA IZDELAVO PONUDBE</w:t>
      </w:r>
      <w:bookmarkEnd w:id="8"/>
      <w:bookmarkEnd w:id="9"/>
      <w:bookmarkEnd w:id="10"/>
      <w:bookmarkEnd w:id="11"/>
      <w:bookmarkEnd w:id="12"/>
      <w:bookmarkEnd w:id="14"/>
    </w:p>
    <w:p w14:paraId="1F03E615" w14:textId="77777777" w:rsidR="009E399D" w:rsidRPr="001E259A" w:rsidRDefault="009E399D" w:rsidP="009E399D">
      <w:pPr>
        <w:rPr>
          <w:noProof/>
          <w:sz w:val="22"/>
          <w:u w:val="single"/>
        </w:rPr>
      </w:pPr>
    </w:p>
    <w:p w14:paraId="739E721E" w14:textId="77777777" w:rsidR="009E399D" w:rsidRPr="001E259A"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49128325"/>
      <w:r w:rsidRPr="001E259A">
        <w:rPr>
          <w:b/>
          <w:noProof/>
          <w:sz w:val="22"/>
          <w:szCs w:val="22"/>
          <w:lang w:eastAsia="ar-SA"/>
        </w:rPr>
        <w:t>N</w:t>
      </w:r>
      <w:bookmarkEnd w:id="15"/>
      <w:bookmarkEnd w:id="16"/>
      <w:bookmarkEnd w:id="17"/>
      <w:r w:rsidRPr="001E259A">
        <w:rPr>
          <w:b/>
          <w:noProof/>
          <w:sz w:val="22"/>
          <w:szCs w:val="22"/>
          <w:lang w:eastAsia="ar-SA"/>
        </w:rPr>
        <w:t>aročnik javnega naročila</w:t>
      </w:r>
      <w:bookmarkEnd w:id="18"/>
    </w:p>
    <w:p w14:paraId="208CD579" w14:textId="77777777" w:rsidR="009E399D" w:rsidRPr="001E259A" w:rsidRDefault="009E399D" w:rsidP="009E399D">
      <w:pPr>
        <w:rPr>
          <w:noProof/>
          <w:sz w:val="22"/>
        </w:rPr>
      </w:pPr>
    </w:p>
    <w:p w14:paraId="55E63E13" w14:textId="77777777" w:rsidR="009E399D" w:rsidRPr="001E259A" w:rsidRDefault="009E399D" w:rsidP="009E399D">
      <w:pPr>
        <w:rPr>
          <w:b/>
          <w:noProof/>
        </w:rPr>
      </w:pPr>
      <w:bookmarkStart w:id="19" w:name="_Toc14052253"/>
      <w:bookmarkStart w:id="20" w:name="_Toc14052430"/>
      <w:bookmarkStart w:id="21" w:name="_Toc14055374"/>
      <w:r w:rsidRPr="001E259A">
        <w:rPr>
          <w:b/>
          <w:noProof/>
        </w:rPr>
        <w:t>Radiotelevizija Slovenija, Javni zavod, Kolodvorska 2, 1550 Ljubljana</w:t>
      </w:r>
    </w:p>
    <w:p w14:paraId="7CE844CD" w14:textId="77777777" w:rsidR="009E399D" w:rsidRPr="001E259A" w:rsidRDefault="009E399D" w:rsidP="009E399D">
      <w:pPr>
        <w:rPr>
          <w:noProof/>
        </w:rPr>
      </w:pPr>
      <w:r w:rsidRPr="001E259A">
        <w:rPr>
          <w:noProof/>
        </w:rPr>
        <w:t>Identifikacijska štev. za DDV: SI29865174; Matična štev.: 5056497</w:t>
      </w:r>
    </w:p>
    <w:p w14:paraId="75A46DDF" w14:textId="77777777" w:rsidR="009E399D" w:rsidRPr="001E259A" w:rsidRDefault="009E399D" w:rsidP="009E399D">
      <w:pPr>
        <w:rPr>
          <w:noProof/>
        </w:rPr>
      </w:pPr>
    </w:p>
    <w:p w14:paraId="4017F887" w14:textId="473D150C" w:rsidR="009E399D" w:rsidRPr="001E259A" w:rsidRDefault="009E399D" w:rsidP="009E399D">
      <w:pPr>
        <w:rPr>
          <w:noProof/>
        </w:rPr>
      </w:pPr>
      <w:r w:rsidRPr="001E259A">
        <w:rPr>
          <w:noProof/>
        </w:rPr>
        <w:t>Ponudbe bo ocenjevala pooblaščena strokovna komisija</w:t>
      </w:r>
      <w:r w:rsidR="00223E92">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72A617E6" w14:textId="77777777" w:rsidR="009E399D" w:rsidRPr="001E259A" w:rsidRDefault="009E399D" w:rsidP="009E399D">
      <w:pPr>
        <w:rPr>
          <w:b/>
          <w:bCs/>
          <w:noProof/>
        </w:rPr>
      </w:pPr>
    </w:p>
    <w:p w14:paraId="68EFCFFC" w14:textId="77777777" w:rsidR="009E399D" w:rsidRPr="001E259A" w:rsidRDefault="009E399D" w:rsidP="009E399D">
      <w:pPr>
        <w:pStyle w:val="BodyText3"/>
        <w:rPr>
          <w:b/>
          <w:noProof/>
          <w:sz w:val="20"/>
          <w:lang w:val="sl-SI"/>
        </w:rPr>
      </w:pPr>
      <w:r w:rsidRPr="001E259A">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E259A" w:rsidRDefault="009E399D" w:rsidP="009E399D">
      <w:pPr>
        <w:pStyle w:val="Footer"/>
        <w:tabs>
          <w:tab w:val="clear" w:pos="4153"/>
          <w:tab w:val="clear" w:pos="8306"/>
        </w:tabs>
        <w:rPr>
          <w:rFonts w:ascii="Arial" w:hAnsi="Arial"/>
          <w:noProof/>
          <w:lang w:val="sl-SI"/>
        </w:rPr>
      </w:pPr>
    </w:p>
    <w:p w14:paraId="6150B2FB" w14:textId="77777777" w:rsidR="009E399D" w:rsidRPr="001E259A" w:rsidRDefault="009E399D" w:rsidP="009E399D">
      <w:pPr>
        <w:pStyle w:val="BodyText3"/>
        <w:rPr>
          <w:b/>
          <w:noProof/>
          <w:sz w:val="20"/>
          <w:lang w:val="sl-SI"/>
        </w:rPr>
      </w:pPr>
      <w:r w:rsidRPr="001E259A">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E259A" w:rsidRDefault="009E399D" w:rsidP="009E399D">
      <w:pPr>
        <w:rPr>
          <w:b/>
          <w:noProof/>
        </w:rPr>
      </w:pPr>
    </w:p>
    <w:p w14:paraId="4484ECD5" w14:textId="77777777" w:rsidR="009E399D" w:rsidRPr="001E259A" w:rsidRDefault="009E399D" w:rsidP="009E399D">
      <w:pPr>
        <w:suppressAutoHyphens/>
        <w:rPr>
          <w:rFonts w:cs="Arial"/>
          <w:noProof/>
          <w:szCs w:val="20"/>
          <w:lang w:eastAsia="ar-SA"/>
        </w:rPr>
      </w:pPr>
      <w:r w:rsidRPr="001E259A">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E259A" w:rsidRDefault="009E399D" w:rsidP="009E399D">
      <w:pPr>
        <w:rPr>
          <w:noProof/>
        </w:rPr>
      </w:pPr>
    </w:p>
    <w:p w14:paraId="2412FD4A" w14:textId="77777777" w:rsidR="009E399D" w:rsidRPr="001E259A" w:rsidRDefault="009E399D" w:rsidP="009E399D">
      <w:pPr>
        <w:rPr>
          <w:noProof/>
        </w:rPr>
      </w:pPr>
    </w:p>
    <w:p w14:paraId="078BD77A" w14:textId="77777777" w:rsidR="009E399D" w:rsidRPr="001E259A" w:rsidRDefault="009E399D" w:rsidP="009E399D">
      <w:pPr>
        <w:rPr>
          <w:noProof/>
        </w:rPr>
      </w:pPr>
    </w:p>
    <w:p w14:paraId="1AD623C3" w14:textId="77777777" w:rsidR="009E399D" w:rsidRPr="001E259A" w:rsidRDefault="009E399D" w:rsidP="00A854BA">
      <w:pPr>
        <w:pStyle w:val="Heading2"/>
        <w:numPr>
          <w:ilvl w:val="1"/>
          <w:numId w:val="1"/>
        </w:numPr>
        <w:rPr>
          <w:b/>
          <w:noProof/>
          <w:sz w:val="22"/>
          <w:szCs w:val="22"/>
          <w:lang w:eastAsia="ar-SA"/>
        </w:rPr>
      </w:pPr>
      <w:bookmarkStart w:id="22" w:name="_Toc149128326"/>
      <w:r w:rsidRPr="001E259A">
        <w:rPr>
          <w:b/>
          <w:noProof/>
          <w:sz w:val="22"/>
          <w:szCs w:val="22"/>
          <w:lang w:eastAsia="ar-SA"/>
        </w:rPr>
        <w:t>P</w:t>
      </w:r>
      <w:bookmarkEnd w:id="19"/>
      <w:bookmarkEnd w:id="20"/>
      <w:bookmarkEnd w:id="21"/>
      <w:r w:rsidRPr="001E259A">
        <w:rPr>
          <w:b/>
          <w:noProof/>
          <w:sz w:val="22"/>
          <w:szCs w:val="22"/>
          <w:lang w:eastAsia="ar-SA"/>
        </w:rPr>
        <w:t>ravna podlaga</w:t>
      </w:r>
      <w:bookmarkEnd w:id="22"/>
    </w:p>
    <w:p w14:paraId="2426AB69" w14:textId="77777777" w:rsidR="009E399D" w:rsidRPr="001E259A" w:rsidRDefault="009E399D" w:rsidP="009E399D">
      <w:pPr>
        <w:rPr>
          <w:noProof/>
        </w:rPr>
      </w:pPr>
    </w:p>
    <w:p w14:paraId="59655338" w14:textId="77777777" w:rsidR="00982DD2" w:rsidRPr="001E259A" w:rsidRDefault="00982DD2" w:rsidP="00982DD2">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1E259A" w:rsidRDefault="009E399D" w:rsidP="009E399D">
      <w:pPr>
        <w:pStyle w:val="BodyText"/>
        <w:rPr>
          <w:b/>
          <w:noProof/>
        </w:rPr>
      </w:pPr>
    </w:p>
    <w:p w14:paraId="2612F68D" w14:textId="77777777" w:rsidR="009E399D" w:rsidRPr="001E259A" w:rsidRDefault="009E399D" w:rsidP="009E399D">
      <w:pPr>
        <w:pStyle w:val="BodyText"/>
        <w:rPr>
          <w:b/>
          <w:noProof/>
        </w:rPr>
      </w:pPr>
    </w:p>
    <w:p w14:paraId="408946C8" w14:textId="77777777" w:rsidR="009E399D" w:rsidRPr="001E259A"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49128327"/>
      <w:r w:rsidRPr="001E259A">
        <w:rPr>
          <w:b/>
          <w:noProof/>
          <w:sz w:val="22"/>
          <w:szCs w:val="22"/>
          <w:lang w:eastAsia="ar-SA"/>
        </w:rPr>
        <w:t>T</w:t>
      </w:r>
      <w:bookmarkEnd w:id="23"/>
      <w:bookmarkEnd w:id="24"/>
      <w:bookmarkEnd w:id="25"/>
      <w:r w:rsidRPr="001E259A">
        <w:rPr>
          <w:b/>
          <w:noProof/>
          <w:sz w:val="22"/>
          <w:szCs w:val="22"/>
          <w:lang w:eastAsia="ar-SA"/>
        </w:rPr>
        <w:t>emeljna pravila poslovanja</w:t>
      </w:r>
      <w:bookmarkEnd w:id="26"/>
    </w:p>
    <w:p w14:paraId="6D6D2C0A" w14:textId="77777777" w:rsidR="009E399D" w:rsidRPr="001E259A" w:rsidRDefault="009E399D" w:rsidP="009E399D">
      <w:pPr>
        <w:rPr>
          <w:noProof/>
        </w:rPr>
      </w:pPr>
    </w:p>
    <w:p w14:paraId="103F5D1E" w14:textId="77777777" w:rsidR="009E399D" w:rsidRPr="001E259A" w:rsidRDefault="009E399D" w:rsidP="009E399D">
      <w:pPr>
        <w:pStyle w:val="BodyText"/>
        <w:rPr>
          <w:noProof/>
        </w:rPr>
      </w:pPr>
      <w:r w:rsidRPr="001E259A">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E259A" w:rsidRDefault="009E399D" w:rsidP="009E399D">
      <w:pPr>
        <w:pStyle w:val="BodyText"/>
        <w:rPr>
          <w:noProof/>
        </w:rPr>
      </w:pPr>
    </w:p>
    <w:p w14:paraId="6C010E98" w14:textId="77777777" w:rsidR="009E399D" w:rsidRPr="001E259A" w:rsidRDefault="009E399D" w:rsidP="009E399D">
      <w:pPr>
        <w:pStyle w:val="BodyText"/>
        <w:rPr>
          <w:noProof/>
        </w:rPr>
      </w:pPr>
      <w:r w:rsidRPr="001E259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E259A" w:rsidRDefault="009E399D" w:rsidP="009E399D">
      <w:pPr>
        <w:rPr>
          <w:noProof/>
        </w:rPr>
      </w:pPr>
    </w:p>
    <w:p w14:paraId="4A6EE566" w14:textId="77777777" w:rsidR="009E399D" w:rsidRPr="001E259A" w:rsidRDefault="009E399D" w:rsidP="009E399D">
      <w:pPr>
        <w:rPr>
          <w:noProof/>
        </w:rPr>
      </w:pPr>
    </w:p>
    <w:p w14:paraId="1B6351CC" w14:textId="77777777" w:rsidR="009E399D" w:rsidRPr="001E259A" w:rsidRDefault="009E399D" w:rsidP="009E399D">
      <w:pPr>
        <w:rPr>
          <w:noProof/>
        </w:rPr>
      </w:pPr>
    </w:p>
    <w:p w14:paraId="4C45CD7C" w14:textId="77777777" w:rsidR="009E399D" w:rsidRPr="001E259A" w:rsidRDefault="009E399D" w:rsidP="009E399D">
      <w:pPr>
        <w:rPr>
          <w:noProof/>
        </w:rPr>
      </w:pPr>
    </w:p>
    <w:p w14:paraId="2CE8E7BD" w14:textId="77777777" w:rsidR="009E399D" w:rsidRPr="001E259A" w:rsidRDefault="009E399D" w:rsidP="009E399D">
      <w:pPr>
        <w:rPr>
          <w:noProof/>
        </w:rPr>
      </w:pPr>
    </w:p>
    <w:p w14:paraId="7E0F0164" w14:textId="77777777" w:rsidR="009E399D" w:rsidRPr="001E259A" w:rsidRDefault="009E399D" w:rsidP="009E399D">
      <w:pPr>
        <w:jc w:val="left"/>
        <w:rPr>
          <w:noProof/>
        </w:rPr>
      </w:pPr>
      <w:r w:rsidRPr="001E259A">
        <w:rPr>
          <w:noProof/>
        </w:rPr>
        <w:br w:type="page"/>
      </w:r>
    </w:p>
    <w:p w14:paraId="20B56153" w14:textId="77777777" w:rsidR="009E399D" w:rsidRPr="008E2FDC" w:rsidRDefault="009E399D" w:rsidP="009E399D">
      <w:pPr>
        <w:pStyle w:val="Heading1"/>
        <w:rPr>
          <w:b/>
          <w:noProof/>
        </w:rPr>
      </w:pPr>
      <w:bookmarkStart w:id="27" w:name="_Toc224698174"/>
      <w:bookmarkStart w:id="28" w:name="_Toc224967098"/>
      <w:bookmarkStart w:id="29" w:name="_Toc478459070"/>
      <w:bookmarkStart w:id="30" w:name="_Toc149128328"/>
      <w:bookmarkStart w:id="31" w:name="_Toc432143846"/>
      <w:bookmarkStart w:id="32" w:name="_Toc113952752"/>
      <w:bookmarkStart w:id="33" w:name="_Toc14052255"/>
      <w:bookmarkStart w:id="34" w:name="_Toc14052432"/>
      <w:bookmarkStart w:id="35" w:name="_Toc14055376"/>
      <w:bookmarkStart w:id="36" w:name="_Toc15030895"/>
      <w:bookmarkStart w:id="37" w:name="_Toc224527381"/>
      <w:r w:rsidRPr="008E2FDC">
        <w:rPr>
          <w:b/>
          <w:noProof/>
        </w:rPr>
        <w:lastRenderedPageBreak/>
        <w:t>PREDMET JAVNEGA NAROČILA</w:t>
      </w:r>
      <w:bookmarkEnd w:id="27"/>
      <w:bookmarkEnd w:id="28"/>
      <w:bookmarkEnd w:id="29"/>
      <w:bookmarkEnd w:id="30"/>
    </w:p>
    <w:p w14:paraId="69637AB3" w14:textId="77777777" w:rsidR="009E399D" w:rsidRPr="008E2FDC" w:rsidRDefault="009E399D" w:rsidP="009E399D">
      <w:pPr>
        <w:suppressAutoHyphens/>
        <w:rPr>
          <w:noProof/>
          <w:lang w:eastAsia="ar-SA"/>
        </w:rPr>
      </w:pPr>
    </w:p>
    <w:p w14:paraId="28672528" w14:textId="77777777" w:rsidR="00E377B8" w:rsidRPr="008E2FDC" w:rsidRDefault="00E377B8" w:rsidP="00FF25E0">
      <w:pPr>
        <w:pStyle w:val="Heading2"/>
        <w:numPr>
          <w:ilvl w:val="1"/>
          <w:numId w:val="1"/>
        </w:numPr>
        <w:rPr>
          <w:b/>
          <w:noProof/>
          <w:sz w:val="22"/>
          <w:szCs w:val="22"/>
          <w:lang w:eastAsia="ar-SA"/>
        </w:rPr>
      </w:pPr>
      <w:bookmarkStart w:id="38" w:name="_Toc285546177"/>
      <w:bookmarkStart w:id="39" w:name="_Toc285800423"/>
      <w:bookmarkStart w:id="40" w:name="_Toc493238159"/>
      <w:bookmarkStart w:id="41" w:name="_Toc149128329"/>
      <w:r w:rsidRPr="008E2FDC">
        <w:rPr>
          <w:b/>
          <w:noProof/>
          <w:sz w:val="22"/>
          <w:szCs w:val="22"/>
          <w:lang w:eastAsia="ar-SA"/>
        </w:rPr>
        <w:t>Splošni opis</w:t>
      </w:r>
      <w:bookmarkEnd w:id="38"/>
      <w:bookmarkEnd w:id="39"/>
      <w:bookmarkEnd w:id="40"/>
      <w:bookmarkEnd w:id="41"/>
    </w:p>
    <w:p w14:paraId="0B069E4D" w14:textId="18D710CB" w:rsidR="007575C6" w:rsidRPr="008E2FDC" w:rsidRDefault="007575C6" w:rsidP="007575C6">
      <w:pPr>
        <w:rPr>
          <w:noProof/>
        </w:rPr>
      </w:pPr>
    </w:p>
    <w:p w14:paraId="5F9C7128" w14:textId="2CC43186" w:rsidR="004D4670" w:rsidRPr="008E2FDC" w:rsidRDefault="004D4670" w:rsidP="004D4670">
      <w:pPr>
        <w:spacing w:line="276" w:lineRule="auto"/>
        <w:rPr>
          <w:noProof/>
        </w:rPr>
      </w:pPr>
      <w:r w:rsidRPr="008E2FDC">
        <w:rPr>
          <w:noProof/>
        </w:rPr>
        <w:t xml:space="preserve">Predmet javnega naročila je nakup mešalne mize za vgradnjo v </w:t>
      </w:r>
      <w:r w:rsidR="00064301" w:rsidRPr="008E2FDC">
        <w:rPr>
          <w:noProof/>
        </w:rPr>
        <w:t xml:space="preserve">obstoječe </w:t>
      </w:r>
      <w:r w:rsidRPr="008E2FDC">
        <w:rPr>
          <w:noProof/>
        </w:rPr>
        <w:t xml:space="preserve">reportažno vozilo in </w:t>
      </w:r>
      <w:r w:rsidR="00064301" w:rsidRPr="008E2FDC">
        <w:rPr>
          <w:noProof/>
        </w:rPr>
        <w:t xml:space="preserve">nakup </w:t>
      </w:r>
      <w:r w:rsidRPr="008E2FDC">
        <w:rPr>
          <w:noProof/>
        </w:rPr>
        <w:t>odrske omarice za priključitev vhodnih in izhodnih avdio signalov na odru.</w:t>
      </w:r>
    </w:p>
    <w:p w14:paraId="3911DD9E" w14:textId="6550E876" w:rsidR="00064301" w:rsidRPr="008E2FDC" w:rsidRDefault="00064301" w:rsidP="00064301">
      <w:pPr>
        <w:spacing w:line="276" w:lineRule="auto"/>
        <w:rPr>
          <w:noProof/>
        </w:rPr>
      </w:pPr>
      <w:r w:rsidRPr="008E2FDC">
        <w:rPr>
          <w:noProof/>
        </w:rPr>
        <w:t>Mešalna miza bo uporabljena za terensko produkcijo predvsem manjših glasbenih zasedb, kot tudi za drugo zvokovno produkcijo. Pričakuje se, da je mešalna miza tehnološko, funkcionalno in ergonomsko primerna za tovrstno neposredno živo produkcijo kot tudi za snemanje.</w:t>
      </w:r>
    </w:p>
    <w:p w14:paraId="7D6FCB83" w14:textId="59B9036F" w:rsidR="00064301" w:rsidRPr="008E2FDC" w:rsidRDefault="00064301" w:rsidP="00064301">
      <w:pPr>
        <w:spacing w:line="276" w:lineRule="auto"/>
        <w:rPr>
          <w:noProof/>
        </w:rPr>
      </w:pPr>
      <w:r w:rsidRPr="008E2FDC">
        <w:rPr>
          <w:noProof/>
        </w:rPr>
        <w:t xml:space="preserve">Reportažno vozilo ima že vgrajeno mešalno mizo, ki bo zamenjana z novo, zato so navedene dodatne omejitve pri dimenziji zahtevane mešalne mize. </w:t>
      </w:r>
    </w:p>
    <w:p w14:paraId="44DF6DFB" w14:textId="448B26D2" w:rsidR="00064301" w:rsidRPr="008E2FDC" w:rsidRDefault="00064301" w:rsidP="00064301">
      <w:pPr>
        <w:spacing w:line="276" w:lineRule="auto"/>
        <w:rPr>
          <w:noProof/>
        </w:rPr>
      </w:pPr>
      <w:r w:rsidRPr="008E2FDC">
        <w:rPr>
          <w:noProof/>
        </w:rPr>
        <w:t>Zaradi omejitve prostora se zahteva »All in one« izvedba, kar pomeni, da mora biti ves procesni del, kot  tudi IO enote integriran v kontrolnem delu mešalne mize. Izjema so odrske omarice, ki predstavljajo ekstenzijo mešalne mize. Predmet tega naročila je nakup samo ene odrske omarice, vendar mora biti možna priključitev vsaj dveh omaric.</w:t>
      </w:r>
    </w:p>
    <w:p w14:paraId="58797C7C" w14:textId="77777777" w:rsidR="004D4670" w:rsidRPr="008E2FDC" w:rsidRDefault="004D4670" w:rsidP="004D4670">
      <w:pPr>
        <w:spacing w:line="276" w:lineRule="auto"/>
        <w:rPr>
          <w:noProof/>
        </w:rPr>
      </w:pPr>
    </w:p>
    <w:p w14:paraId="0FADFC74" w14:textId="5FF516D3" w:rsidR="004D4670" w:rsidRPr="008E2FDC" w:rsidRDefault="004D4670" w:rsidP="004D4670">
      <w:pPr>
        <w:spacing w:line="276" w:lineRule="auto"/>
        <w:rPr>
          <w:noProof/>
        </w:rPr>
      </w:pPr>
      <w:r w:rsidRPr="008E2FDC">
        <w:rPr>
          <w:noProof/>
        </w:rPr>
        <w:t>Ponujena oprema mora v celoti izpolnjevati zahteve dokumentacije v zvezi z oddajo javnega naročila, v nasprotnem primeru bo ponudba izločena iz postopka javnega naročila.</w:t>
      </w:r>
    </w:p>
    <w:p w14:paraId="7DBED521" w14:textId="77777777" w:rsidR="008D60CD" w:rsidRPr="008E2FDC" w:rsidRDefault="008D60CD" w:rsidP="008D60CD">
      <w:pPr>
        <w:rPr>
          <w:noProof/>
        </w:rPr>
      </w:pPr>
    </w:p>
    <w:p w14:paraId="1D034807" w14:textId="77777777" w:rsidR="008D60CD" w:rsidRPr="008E2FDC" w:rsidRDefault="008D60CD" w:rsidP="008D60CD">
      <w:pPr>
        <w:rPr>
          <w:noProof/>
        </w:rPr>
      </w:pPr>
    </w:p>
    <w:p w14:paraId="21EF03E5" w14:textId="77777777" w:rsidR="008D60CD" w:rsidRPr="008E2FDC" w:rsidRDefault="008D60CD" w:rsidP="008D60CD">
      <w:pPr>
        <w:pStyle w:val="Heading2"/>
        <w:numPr>
          <w:ilvl w:val="1"/>
          <w:numId w:val="1"/>
        </w:numPr>
        <w:spacing w:before="0" w:after="0"/>
        <w:rPr>
          <w:b/>
          <w:noProof/>
          <w:sz w:val="22"/>
          <w:szCs w:val="22"/>
          <w:lang w:eastAsia="ar-SA"/>
        </w:rPr>
      </w:pPr>
      <w:bookmarkStart w:id="42" w:name="_Toc146028909"/>
      <w:bookmarkStart w:id="43" w:name="_Toc149128330"/>
      <w:r w:rsidRPr="008E2FDC">
        <w:rPr>
          <w:b/>
          <w:noProof/>
          <w:sz w:val="22"/>
          <w:szCs w:val="22"/>
          <w:lang w:eastAsia="ar-SA"/>
        </w:rPr>
        <w:t>TEHNIČNE ZAHTEVE</w:t>
      </w:r>
      <w:bookmarkEnd w:id="42"/>
      <w:bookmarkEnd w:id="43"/>
    </w:p>
    <w:p w14:paraId="69752960" w14:textId="77777777" w:rsidR="008D60CD" w:rsidRPr="008E2FDC" w:rsidRDefault="008D60CD" w:rsidP="008D60CD">
      <w:pPr>
        <w:rPr>
          <w:noProof/>
          <w:lang w:eastAsia="ar-SA"/>
        </w:rPr>
      </w:pPr>
    </w:p>
    <w:p w14:paraId="4EC14920" w14:textId="51830799" w:rsidR="008D60CD" w:rsidRPr="008E2FDC" w:rsidRDefault="004D4670" w:rsidP="008D60CD">
      <w:pPr>
        <w:pStyle w:val="Heading3"/>
        <w:rPr>
          <w:lang w:eastAsia="ar-SA"/>
        </w:rPr>
      </w:pPr>
      <w:bookmarkStart w:id="44" w:name="_Toc149128331"/>
      <w:r w:rsidRPr="008E2FDC">
        <w:rPr>
          <w:lang w:eastAsia="ar-SA"/>
        </w:rPr>
        <w:t>Mešalna miza</w:t>
      </w:r>
      <w:bookmarkEnd w:id="44"/>
    </w:p>
    <w:p w14:paraId="3AB7B629" w14:textId="77777777" w:rsidR="004D4670" w:rsidRPr="008E2FDC" w:rsidRDefault="004D4670" w:rsidP="004D4670">
      <w:pPr>
        <w:rPr>
          <w:lang w:eastAsia="ar-SA"/>
        </w:rPr>
      </w:pPr>
    </w:p>
    <w:p w14:paraId="007A5380" w14:textId="77777777" w:rsidR="00064301" w:rsidRPr="008E2FDC" w:rsidRDefault="00D36637" w:rsidP="00064301">
      <w:pPr>
        <w:suppressAutoHyphens/>
        <w:rPr>
          <w:rFonts w:cs="Arial"/>
          <w:noProof/>
          <w:lang w:eastAsia="ar-SA"/>
        </w:rPr>
      </w:pPr>
      <w:r w:rsidRPr="008E2FDC">
        <w:rPr>
          <w:noProof/>
          <w:szCs w:val="20"/>
        </w:rPr>
        <w:t>Zahteva se digitalna avdio mešalna miza za profesionalno uporabo v reportažnem vozilu, kot na primer Calrec Brio36 Medley ali enakovredna.</w:t>
      </w:r>
      <w:r w:rsidR="00064301" w:rsidRPr="008E2FDC">
        <w:rPr>
          <w:noProof/>
          <w:szCs w:val="20"/>
        </w:rPr>
        <w:t xml:space="preserve"> </w:t>
      </w:r>
      <w:bookmarkStart w:id="45" w:name="_Toc67704716"/>
      <w:r w:rsidR="00064301" w:rsidRPr="008E2FDC">
        <w:rPr>
          <w:rFonts w:cs="Arial"/>
          <w:noProof/>
          <w:lang w:eastAsia="ar-SA"/>
        </w:rPr>
        <w:t>Mešalna miza mora biti prilagojena za platformo AoIP ( Avdio over IP ) skladno z IP standardi : SMPTE 2110, AES 67, MADI in DANTE.</w:t>
      </w:r>
    </w:p>
    <w:bookmarkEnd w:id="45"/>
    <w:p w14:paraId="21178CB7" w14:textId="6FE214D0" w:rsidR="00D36637" w:rsidRPr="008E2FDC" w:rsidRDefault="00D36637" w:rsidP="00D36637">
      <w:pPr>
        <w:rPr>
          <w:noProof/>
          <w:szCs w:val="20"/>
        </w:rPr>
      </w:pPr>
    </w:p>
    <w:p w14:paraId="1F7E1CB4" w14:textId="77777777" w:rsidR="00D36637" w:rsidRPr="008E2FDC" w:rsidRDefault="00D36637" w:rsidP="00D36637">
      <w:pPr>
        <w:rPr>
          <w:noProof/>
          <w:szCs w:val="20"/>
        </w:rPr>
      </w:pPr>
      <w:r w:rsidRPr="008E2FDC">
        <w:rPr>
          <w:rFonts w:cs="Arial"/>
          <w:noProof/>
          <w:szCs w:val="20"/>
        </w:rPr>
        <w:t>Minimalne tehnične zahteve za avdio mešalno mizo:</w:t>
      </w:r>
    </w:p>
    <w:p w14:paraId="441FDF29"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cs="Arial"/>
          <w:noProof/>
          <w:szCs w:val="20"/>
          <w:lang w:eastAsia="ar-SA"/>
        </w:rPr>
        <w:t xml:space="preserve">Istočasnost procesiranja najmanj </w:t>
      </w:r>
      <w:r w:rsidRPr="008E2FDC">
        <w:rPr>
          <w:rFonts w:eastAsia="Calibri" w:cs="Arial"/>
          <w:noProof/>
          <w:szCs w:val="20"/>
        </w:rPr>
        <w:t>96 mono vhodnih signalov pri 48 kHz,</w:t>
      </w:r>
    </w:p>
    <w:p w14:paraId="15C1037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36 drsnikov, minimalna dolžina drsnikov 100 mm, motorizirani,</w:t>
      </w:r>
    </w:p>
    <w:p w14:paraId="28AE77FF"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24 mikrofonskih/linijskih analognih vhodov z XLR priključki na mešalni mizi,</w:t>
      </w:r>
    </w:p>
    <w:p w14:paraId="483E38F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16 analognih izhodov z XLR priključki na mešalni mizi,</w:t>
      </w:r>
    </w:p>
    <w:p w14:paraId="161C58F0"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8 stereo digitalnih AES vhodov s SRC na mešalni mizi,</w:t>
      </w:r>
    </w:p>
    <w:p w14:paraId="588CB6AB"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8 stereo digitalnih AES izhodov na mešalni mizi,</w:t>
      </w:r>
    </w:p>
    <w:p w14:paraId="2948A2E7"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N-1 opcija na vhodih,</w:t>
      </w:r>
    </w:p>
    <w:p w14:paraId="629E372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Frekvenca vzorčenja: 44.1 kHz / 48 kHz,</w:t>
      </w:r>
    </w:p>
    <w:p w14:paraId="3AA7362E" w14:textId="77777777" w:rsidR="00064301" w:rsidRPr="008E2FDC" w:rsidRDefault="00D36637" w:rsidP="00064301">
      <w:pPr>
        <w:pStyle w:val="ListParagraph"/>
        <w:numPr>
          <w:ilvl w:val="0"/>
          <w:numId w:val="18"/>
        </w:numPr>
        <w:suppressAutoHyphens/>
        <w:rPr>
          <w:rFonts w:cs="Arial"/>
          <w:noProof/>
          <w:szCs w:val="20"/>
          <w:lang w:eastAsia="ar-SA"/>
        </w:rPr>
      </w:pPr>
      <w:r w:rsidRPr="008E2FDC">
        <w:rPr>
          <w:rFonts w:eastAsia="Calibri" w:cs="Arial"/>
          <w:noProof/>
          <w:szCs w:val="20"/>
        </w:rPr>
        <w:t>Zakasnitev signala (latency) vhod – izhod, maksimalna 2.2 ms, Fs=48 kHz,</w:t>
      </w:r>
    </w:p>
    <w:p w14:paraId="6AB6DF0F" w14:textId="3802B6BD" w:rsidR="00D36637" w:rsidRPr="008E2FDC" w:rsidRDefault="00064301" w:rsidP="00064301">
      <w:pPr>
        <w:pStyle w:val="ListParagraph"/>
        <w:numPr>
          <w:ilvl w:val="0"/>
          <w:numId w:val="18"/>
        </w:numPr>
        <w:suppressAutoHyphens/>
        <w:rPr>
          <w:rFonts w:cs="Arial"/>
          <w:noProof/>
          <w:szCs w:val="20"/>
          <w:lang w:eastAsia="ar-SA"/>
        </w:rPr>
      </w:pPr>
      <w:r w:rsidRPr="008E2FDC">
        <w:rPr>
          <w:rFonts w:cs="Arial"/>
          <w:noProof/>
          <w:szCs w:val="20"/>
          <w:lang w:eastAsia="ar-SA"/>
        </w:rPr>
        <w:t>40-bitno procesiranje s plavajočo vejico,</w:t>
      </w:r>
    </w:p>
    <w:p w14:paraId="04982103"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Dante vmesnik s 64 kanali (vhodi / izhodi), pri 48 kHz, z dvema priključkoma: primarni / sekundarni, RJ45,</w:t>
      </w:r>
    </w:p>
    <w:p w14:paraId="5B372C6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MADI vmesnik s 64 kanali (vhodi / izhodi), pri 48 kHz, z BNC in SFP priključki,</w:t>
      </w:r>
    </w:p>
    <w:p w14:paraId="6EAF741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Zaslon na dotik za nastavljanje parametrov,</w:t>
      </w:r>
    </w:p>
    <w:p w14:paraId="5C0555D1"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Izhod za slušalke (z individualno kontrolo glasnosti),</w:t>
      </w:r>
    </w:p>
    <w:p w14:paraId="53BA2D6F"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Talkback mikrofon,</w:t>
      </w:r>
    </w:p>
    <w:p w14:paraId="286DD47E"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Sinhronizacija AES in Wordclock (48kHz),</w:t>
      </w:r>
    </w:p>
    <w:p w14:paraId="187D9F19"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shd w:val="clear" w:color="auto" w:fill="FFFFFF"/>
        </w:rPr>
        <w:t>GPIO vhodi / izhodi, minimalno 5 IN / 5 OUT,</w:t>
      </w:r>
    </w:p>
    <w:p w14:paraId="264D33D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Funkcije na posameznem kanalu (strip) morajo vsebovati tudi:</w:t>
      </w:r>
    </w:p>
    <w:p w14:paraId="7ACA6398"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Kanal ON/OFF</w:t>
      </w:r>
    </w:p>
    <w:p w14:paraId="415BA9AB"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PAN/BAL</w:t>
      </w:r>
    </w:p>
    <w:p w14:paraId="7488CAE0"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Low cut filter</w:t>
      </w:r>
    </w:p>
    <w:p w14:paraId="3EDBF7B3"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Minimalno 4 pasovni parametrični EQ</w:t>
      </w:r>
    </w:p>
    <w:p w14:paraId="17BA5F7A"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Expander, gate, compressor, limiter</w:t>
      </w:r>
    </w:p>
    <w:p w14:paraId="63ED8FCE"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lastRenderedPageBreak/>
        <w:t>CUE (PFL)</w:t>
      </w:r>
    </w:p>
    <w:p w14:paraId="2BB2AC6D"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LED meter nivoja</w:t>
      </w:r>
    </w:p>
    <w:p w14:paraId="008D9C3B"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Programabilni prikazovanik imena kanala</w:t>
      </w:r>
    </w:p>
    <w:p w14:paraId="53AF339D"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p>
    <w:p w14:paraId="035BE003"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Format digitalnih vhodov: AES/EBU (AES3) 24 bit,</w:t>
      </w:r>
    </w:p>
    <w:p w14:paraId="76AD8716"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Format digitalnih izhodov: AES/EBU (AES3) 24 bit,</w:t>
      </w:r>
    </w:p>
    <w:p w14:paraId="7A245970" w14:textId="77777777" w:rsidR="00D36637" w:rsidRPr="008E2FDC" w:rsidRDefault="00D36637" w:rsidP="00D36637">
      <w:pPr>
        <w:numPr>
          <w:ilvl w:val="0"/>
          <w:numId w:val="17"/>
        </w:numPr>
        <w:spacing w:after="200" w:line="276" w:lineRule="auto"/>
        <w:contextualSpacing/>
        <w:jc w:val="left"/>
        <w:rPr>
          <w:rFonts w:cs="Arial"/>
          <w:noProof/>
          <w:szCs w:val="20"/>
          <w:lang w:eastAsia="ar-SA"/>
        </w:rPr>
      </w:pPr>
      <w:r w:rsidRPr="008E2FDC">
        <w:rPr>
          <w:rFonts w:eastAsia="Calibri" w:cs="Arial"/>
          <w:noProof/>
          <w:szCs w:val="20"/>
        </w:rPr>
        <w:t>Frekvenčno območje: 20Hz do 20kHz +/- 0,5dB na Mic/Line vhodih,</w:t>
      </w:r>
    </w:p>
    <w:p w14:paraId="5F882708" w14:textId="77777777" w:rsidR="00D36637" w:rsidRPr="008E2FDC" w:rsidRDefault="00D36637" w:rsidP="00D36637">
      <w:pPr>
        <w:numPr>
          <w:ilvl w:val="0"/>
          <w:numId w:val="17"/>
        </w:numPr>
        <w:spacing w:after="200" w:line="276" w:lineRule="auto"/>
        <w:contextualSpacing/>
        <w:jc w:val="left"/>
        <w:rPr>
          <w:rFonts w:cs="Arial"/>
          <w:noProof/>
          <w:szCs w:val="20"/>
          <w:lang w:eastAsia="ar-SA"/>
        </w:rPr>
      </w:pPr>
      <w:bookmarkStart w:id="46" w:name="_Hlk149237372"/>
      <w:r w:rsidRPr="008E2FDC">
        <w:rPr>
          <w:rFonts w:cs="Arial"/>
          <w:noProof/>
          <w:szCs w:val="20"/>
        </w:rPr>
        <w:t>Mikrofonski vhodi morajo biti opremljeni s fantomskim napajanjem 48 V in funkcijo za vklop/izklop,</w:t>
      </w:r>
    </w:p>
    <w:bookmarkEnd w:id="46"/>
    <w:p w14:paraId="054E35CD"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Balansirani analogni izhodi, frekvenčno območje 20Hz do 20kHz,</w:t>
      </w:r>
    </w:p>
    <w:p w14:paraId="2472AF6C"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Izhod za krmiljenje rdeče luči za signalizacijo »snemanje«,</w:t>
      </w:r>
    </w:p>
    <w:p w14:paraId="5EC093AE"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Merilnik nivojev signalov za vse kanale hkrati (lahko na zunanjem monitorju),</w:t>
      </w:r>
    </w:p>
    <w:p w14:paraId="1CEE6510"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Loudness meter integriran,</w:t>
      </w:r>
    </w:p>
    <w:p w14:paraId="00A7CB0B"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Možnost shranjevanja nastavitev na zunanjo spominsko enoto (USB),</w:t>
      </w:r>
    </w:p>
    <w:p w14:paraId="40250943"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Redundantni napajalnik,</w:t>
      </w:r>
    </w:p>
    <w:p w14:paraId="67E125E2"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Priključna napetost</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230 do 240 V, 50 / 60 Hz</w:t>
      </w:r>
    </w:p>
    <w:p w14:paraId="43772C8A"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Priključna moč maksimalno</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260 W</w:t>
      </w:r>
    </w:p>
    <w:p w14:paraId="4DF47104" w14:textId="3419B502"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Maksimalne dimenzije (širina X globina</w:t>
      </w:r>
      <w:r w:rsidR="00064301" w:rsidRPr="008E2FDC">
        <w:rPr>
          <w:rFonts w:eastAsia="Calibri" w:cs="Arial"/>
          <w:noProof/>
          <w:szCs w:val="20"/>
        </w:rPr>
        <w:t xml:space="preserve"> X višina</w:t>
      </w:r>
      <w:r w:rsidRPr="008E2FDC">
        <w:rPr>
          <w:rFonts w:eastAsia="Calibri" w:cs="Arial"/>
          <w:noProof/>
          <w:szCs w:val="20"/>
        </w:rPr>
        <w:t>)</w:t>
      </w:r>
      <w:r w:rsidRPr="008E2FDC">
        <w:rPr>
          <w:rFonts w:eastAsia="Calibri" w:cs="Arial"/>
          <w:noProof/>
          <w:szCs w:val="20"/>
        </w:rPr>
        <w:tab/>
      </w:r>
      <w:r w:rsidRPr="008E2FDC">
        <w:rPr>
          <w:rFonts w:eastAsia="Calibri" w:cs="Arial"/>
          <w:noProof/>
          <w:szCs w:val="20"/>
        </w:rPr>
        <w:tab/>
        <w:t>1040 mm X 900 mm</w:t>
      </w:r>
      <w:r w:rsidR="00064301" w:rsidRPr="008E2FDC">
        <w:rPr>
          <w:rFonts w:eastAsia="Calibri" w:cs="Arial"/>
          <w:noProof/>
          <w:szCs w:val="20"/>
        </w:rPr>
        <w:t xml:space="preserve"> X 390 mm</w:t>
      </w:r>
    </w:p>
    <w:p w14:paraId="35A079D9"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Maksimalna teža</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35 kg</w:t>
      </w:r>
    </w:p>
    <w:p w14:paraId="686F5A0A"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Temperaturno območje delovanja minimalno</w:t>
      </w:r>
      <w:r w:rsidRPr="008E2FDC">
        <w:rPr>
          <w:rFonts w:eastAsia="Calibri" w:cs="Arial"/>
          <w:noProof/>
          <w:szCs w:val="20"/>
        </w:rPr>
        <w:tab/>
      </w:r>
      <w:r w:rsidRPr="008E2FDC">
        <w:rPr>
          <w:rFonts w:eastAsia="Calibri" w:cs="Arial"/>
          <w:noProof/>
          <w:szCs w:val="20"/>
        </w:rPr>
        <w:tab/>
        <w:t>0 do 40</w:t>
      </w:r>
      <w:r w:rsidRPr="008E2FDC">
        <w:rPr>
          <w:rFonts w:ascii="Cambria Math" w:eastAsia="Calibri" w:hAnsi="Cambria Math" w:cs="Cambria Math"/>
          <w:noProof/>
          <w:szCs w:val="20"/>
        </w:rPr>
        <w:t>℃</w:t>
      </w:r>
    </w:p>
    <w:p w14:paraId="12DE142B"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Temperaturno območje skladiščenja minimalno</w:t>
      </w:r>
      <w:r w:rsidRPr="008E2FDC">
        <w:rPr>
          <w:rFonts w:eastAsia="Calibri" w:cs="Arial"/>
          <w:noProof/>
          <w:szCs w:val="20"/>
        </w:rPr>
        <w:tab/>
      </w:r>
      <w:r w:rsidRPr="008E2FDC">
        <w:rPr>
          <w:rFonts w:eastAsia="Calibri" w:cs="Arial"/>
          <w:noProof/>
          <w:szCs w:val="20"/>
        </w:rPr>
        <w:tab/>
        <w:t>-20 do 60</w:t>
      </w:r>
      <w:r w:rsidRPr="008E2FDC">
        <w:rPr>
          <w:rFonts w:ascii="Cambria Math" w:eastAsia="Calibri" w:hAnsi="Cambria Math" w:cs="Cambria Math"/>
          <w:noProof/>
          <w:szCs w:val="20"/>
        </w:rPr>
        <w:t>℃</w:t>
      </w:r>
    </w:p>
    <w:p w14:paraId="6CB863A0" w14:textId="77777777" w:rsidR="00D36637" w:rsidRPr="008E2FDC" w:rsidRDefault="00D36637" w:rsidP="00D36637">
      <w:pPr>
        <w:rPr>
          <w:rFonts w:cs="Arial"/>
          <w:noProof/>
        </w:rPr>
      </w:pPr>
    </w:p>
    <w:p w14:paraId="78D2DF31" w14:textId="34CF7745" w:rsidR="00D36637" w:rsidRPr="008E2FDC" w:rsidRDefault="00D36637" w:rsidP="00D36637">
      <w:pPr>
        <w:rPr>
          <w:rFonts w:cs="Arial"/>
          <w:noProof/>
        </w:rPr>
      </w:pPr>
      <w:r w:rsidRPr="008E2FDC">
        <w:rPr>
          <w:rFonts w:cs="Arial"/>
          <w:noProof/>
        </w:rPr>
        <w:t>Mešalna miza mora omogočati priklop vsaj dveh odrskih omaric preko optične povezave. Priklop je lahko izveden preko posebne, za to namenjene enote, kot je na primer Calrec 2 Hydra2 Hub ali enakovredna.</w:t>
      </w:r>
    </w:p>
    <w:p w14:paraId="161F6517" w14:textId="77777777" w:rsidR="00D36637" w:rsidRPr="008E2FDC" w:rsidRDefault="00D36637" w:rsidP="00D36637">
      <w:pPr>
        <w:rPr>
          <w:rFonts w:cs="Arial"/>
          <w:noProof/>
        </w:rPr>
      </w:pPr>
    </w:p>
    <w:p w14:paraId="7B1F2D81" w14:textId="423F208C" w:rsidR="004D4670" w:rsidRPr="008E2FDC" w:rsidRDefault="004D4670" w:rsidP="004D4670">
      <w:pPr>
        <w:pStyle w:val="Heading3"/>
        <w:rPr>
          <w:lang w:eastAsia="ar-SA"/>
        </w:rPr>
      </w:pPr>
      <w:bookmarkStart w:id="47" w:name="_Toc149128332"/>
      <w:r w:rsidRPr="008E2FDC">
        <w:rPr>
          <w:lang w:eastAsia="ar-SA"/>
        </w:rPr>
        <w:t>Odrska omarica</w:t>
      </w:r>
      <w:bookmarkEnd w:id="47"/>
    </w:p>
    <w:p w14:paraId="76219915" w14:textId="77777777" w:rsidR="004D4670" w:rsidRPr="008E2FDC" w:rsidRDefault="004D4670" w:rsidP="004D4670">
      <w:pPr>
        <w:rPr>
          <w:lang w:eastAsia="ar-SA"/>
        </w:rPr>
      </w:pPr>
    </w:p>
    <w:p w14:paraId="6584353A" w14:textId="4C072BED" w:rsidR="00D36637" w:rsidRPr="008E2FDC" w:rsidRDefault="00D36637" w:rsidP="00D36637">
      <w:pPr>
        <w:pStyle w:val="NoSpacing"/>
      </w:pPr>
      <w:r w:rsidRPr="008E2FDC">
        <w:t xml:space="preserve">Vzorčni primer omarice je </w:t>
      </w:r>
      <w:bookmarkStart w:id="48" w:name="_Hlk149043014"/>
      <w:proofErr w:type="spellStart"/>
      <w:r w:rsidRPr="008E2FDC">
        <w:t>Calrec</w:t>
      </w:r>
      <w:proofErr w:type="spellEnd"/>
      <w:r w:rsidRPr="008E2FDC">
        <w:t xml:space="preserve"> </w:t>
      </w:r>
      <w:r w:rsidRPr="008E2FDC">
        <w:rPr>
          <w:szCs w:val="20"/>
          <w:lang w:eastAsia="sl-SI"/>
        </w:rPr>
        <w:t>BR</w:t>
      </w:r>
      <w:r w:rsidR="00744C2B">
        <w:rPr>
          <w:szCs w:val="20"/>
          <w:lang w:eastAsia="sl-SI"/>
        </w:rPr>
        <w:t>.</w:t>
      </w:r>
      <w:r w:rsidRPr="008E2FDC">
        <w:rPr>
          <w:szCs w:val="20"/>
          <w:lang w:eastAsia="sl-SI"/>
        </w:rPr>
        <w:t xml:space="preserve">IO </w:t>
      </w:r>
      <w:proofErr w:type="spellStart"/>
      <w:r w:rsidRPr="008E2FDC">
        <w:rPr>
          <w:szCs w:val="20"/>
          <w:lang w:eastAsia="sl-SI"/>
        </w:rPr>
        <w:t>Stage</w:t>
      </w:r>
      <w:proofErr w:type="spellEnd"/>
      <w:r w:rsidRPr="008E2FDC">
        <w:rPr>
          <w:szCs w:val="20"/>
          <w:lang w:eastAsia="sl-SI"/>
        </w:rPr>
        <w:t xml:space="preserve"> </w:t>
      </w:r>
      <w:proofErr w:type="spellStart"/>
      <w:r w:rsidRPr="008E2FDC">
        <w:rPr>
          <w:szCs w:val="20"/>
          <w:lang w:eastAsia="sl-SI"/>
        </w:rPr>
        <w:t>box</w:t>
      </w:r>
      <w:bookmarkEnd w:id="48"/>
      <w:proofErr w:type="spellEnd"/>
      <w:r w:rsidRPr="008E2FDC">
        <w:rPr>
          <w:szCs w:val="20"/>
          <w:lang w:eastAsia="sl-SI"/>
        </w:rPr>
        <w:t xml:space="preserve"> ali enakovredna</w:t>
      </w:r>
      <w:r w:rsidRPr="008E2FDC">
        <w:t>.</w:t>
      </w:r>
      <w:r w:rsidR="008E2FDC">
        <w:t xml:space="preserve"> </w:t>
      </w:r>
      <w:r w:rsidRPr="008E2FDC">
        <w:t xml:space="preserve">Odrska omarica mora biti od istega proizvajalca, kot mešalna miza. </w:t>
      </w:r>
    </w:p>
    <w:p w14:paraId="1BFAE191" w14:textId="77777777" w:rsidR="00D36637" w:rsidRPr="008E2FDC" w:rsidRDefault="00D36637" w:rsidP="00D36637">
      <w:pPr>
        <w:rPr>
          <w:noProof/>
        </w:rPr>
      </w:pPr>
      <w:r w:rsidRPr="008E2FDC">
        <w:rPr>
          <w:noProof/>
        </w:rPr>
        <w:t>Minimalne tehnične zahteve:</w:t>
      </w:r>
    </w:p>
    <w:p w14:paraId="02AC35F2" w14:textId="77777777" w:rsidR="00D36637" w:rsidRPr="008E2FDC" w:rsidRDefault="00D36637" w:rsidP="00D36637"/>
    <w:p w14:paraId="239E3638" w14:textId="77777777" w:rsidR="00D36637" w:rsidRPr="008E2FDC" w:rsidRDefault="00D36637" w:rsidP="00D36637">
      <w:pPr>
        <w:pStyle w:val="Odmik2"/>
        <w:numPr>
          <w:ilvl w:val="0"/>
          <w:numId w:val="23"/>
        </w:numPr>
      </w:pPr>
      <w:r w:rsidRPr="008E2FDC">
        <w:t>24 mikrofonskih/linijskih analognih vhodov z XLR priključkom na čelni plošči,</w:t>
      </w:r>
    </w:p>
    <w:p w14:paraId="0792C9C2" w14:textId="77777777" w:rsidR="00D36637" w:rsidRPr="008E2FDC" w:rsidRDefault="00D36637" w:rsidP="00D36637">
      <w:pPr>
        <w:pStyle w:val="Odmik2"/>
        <w:numPr>
          <w:ilvl w:val="0"/>
          <w:numId w:val="23"/>
        </w:numPr>
      </w:pPr>
      <w:r w:rsidRPr="008E2FDC">
        <w:t>Mikrofonski vhodi morajo biti opremljeni s fantomskim napajanjem 48V,</w:t>
      </w:r>
    </w:p>
    <w:p w14:paraId="2552BF91" w14:textId="77777777" w:rsidR="00D36637" w:rsidRPr="008E2FDC" w:rsidRDefault="00D36637" w:rsidP="00D36637">
      <w:pPr>
        <w:pStyle w:val="Odmik2"/>
        <w:numPr>
          <w:ilvl w:val="0"/>
          <w:numId w:val="23"/>
        </w:numPr>
      </w:pPr>
      <w:r w:rsidRPr="008E2FDC">
        <w:t>16  analognih izhodov z XLR priključkom na čelni plošči,</w:t>
      </w:r>
    </w:p>
    <w:p w14:paraId="728BD7F8" w14:textId="77777777" w:rsidR="00D36637" w:rsidRPr="008E2FDC" w:rsidRDefault="00D36637" w:rsidP="00D36637">
      <w:pPr>
        <w:pStyle w:val="Odmik2"/>
        <w:numPr>
          <w:ilvl w:val="0"/>
          <w:numId w:val="23"/>
        </w:numPr>
      </w:pPr>
      <w:r w:rsidRPr="008E2FDC">
        <w:t>8 stereo digitalnih AES vhodov,</w:t>
      </w:r>
    </w:p>
    <w:p w14:paraId="79E92B11" w14:textId="77777777" w:rsidR="00D36637" w:rsidRPr="008E2FDC" w:rsidRDefault="00D36637" w:rsidP="00D36637">
      <w:pPr>
        <w:pStyle w:val="Odmik2"/>
        <w:numPr>
          <w:ilvl w:val="0"/>
          <w:numId w:val="23"/>
        </w:numPr>
      </w:pPr>
      <w:r w:rsidRPr="008E2FDC">
        <w:t>8 stereo digitalnih AES izhodov,</w:t>
      </w:r>
    </w:p>
    <w:p w14:paraId="012633A0" w14:textId="77777777" w:rsidR="00D36637" w:rsidRPr="008E2FDC" w:rsidRDefault="00D36637" w:rsidP="00D36637">
      <w:pPr>
        <w:pStyle w:val="Odmik2"/>
        <w:numPr>
          <w:ilvl w:val="0"/>
          <w:numId w:val="23"/>
        </w:numPr>
      </w:pPr>
      <w:r w:rsidRPr="008E2FDC">
        <w:t>Optična povezava z mešalno mizo,</w:t>
      </w:r>
    </w:p>
    <w:p w14:paraId="31972BC3" w14:textId="77777777" w:rsidR="00D36637" w:rsidRPr="008E2FDC" w:rsidRDefault="00D36637" w:rsidP="00D36637">
      <w:pPr>
        <w:pStyle w:val="Odmik2"/>
        <w:numPr>
          <w:ilvl w:val="0"/>
          <w:numId w:val="23"/>
        </w:numPr>
      </w:pPr>
      <w:r w:rsidRPr="008E2FDC">
        <w:t>Napajalnik in redundantni napajalnik vgrajen,</w:t>
      </w:r>
    </w:p>
    <w:p w14:paraId="0F7698E2" w14:textId="77777777" w:rsidR="00D36637" w:rsidRPr="008E2FDC" w:rsidRDefault="00D36637" w:rsidP="00D36637">
      <w:pPr>
        <w:pStyle w:val="Odmik2"/>
        <w:numPr>
          <w:ilvl w:val="0"/>
          <w:numId w:val="23"/>
        </w:numPr>
      </w:pPr>
      <w:r w:rsidRPr="008E2FDC">
        <w:t>Ohišje za vgradnjo v 19'' stojalo, maksimalne višine 4RU,</w:t>
      </w:r>
    </w:p>
    <w:p w14:paraId="53D3C831" w14:textId="77777777" w:rsidR="00D36637" w:rsidRPr="008E2FDC" w:rsidRDefault="00D36637" w:rsidP="00D36637">
      <w:pPr>
        <w:pStyle w:val="Odmik2"/>
        <w:numPr>
          <w:ilvl w:val="0"/>
          <w:numId w:val="23"/>
        </w:numPr>
      </w:pPr>
      <w:r w:rsidRPr="008E2FDC">
        <w:t>Priključna napetost</w:t>
      </w:r>
      <w:r w:rsidRPr="008E2FDC">
        <w:tab/>
      </w:r>
      <w:r w:rsidRPr="008E2FDC">
        <w:tab/>
      </w:r>
      <w:r w:rsidRPr="008E2FDC">
        <w:tab/>
      </w:r>
      <w:r w:rsidRPr="008E2FDC">
        <w:tab/>
      </w:r>
      <w:r w:rsidRPr="008E2FDC">
        <w:tab/>
        <w:t>230 do 240 V, 50 / 60 Hz</w:t>
      </w:r>
    </w:p>
    <w:p w14:paraId="7EB3D6D4" w14:textId="77777777" w:rsidR="00D36637" w:rsidRPr="008E2FDC" w:rsidRDefault="00D36637" w:rsidP="00D36637">
      <w:pPr>
        <w:pStyle w:val="Odmik2"/>
        <w:numPr>
          <w:ilvl w:val="0"/>
          <w:numId w:val="23"/>
        </w:numPr>
      </w:pPr>
      <w:r w:rsidRPr="008E2FDC">
        <w:t>Priključna moč maksimalno</w:t>
      </w:r>
      <w:r w:rsidRPr="008E2FDC">
        <w:tab/>
      </w:r>
      <w:r w:rsidRPr="008E2FDC">
        <w:tab/>
      </w:r>
      <w:r w:rsidRPr="008E2FDC">
        <w:tab/>
      </w:r>
      <w:r w:rsidRPr="008E2FDC">
        <w:tab/>
        <w:t>150 W</w:t>
      </w:r>
    </w:p>
    <w:p w14:paraId="54456F10" w14:textId="77777777" w:rsidR="00D36637" w:rsidRPr="008E2FDC" w:rsidRDefault="00D36637" w:rsidP="00D36637">
      <w:pPr>
        <w:pStyle w:val="Odmik2"/>
        <w:numPr>
          <w:ilvl w:val="0"/>
          <w:numId w:val="23"/>
        </w:numPr>
      </w:pPr>
      <w:r w:rsidRPr="008E2FDC">
        <w:t>Maksimalna teža</w:t>
      </w:r>
      <w:r w:rsidRPr="008E2FDC">
        <w:tab/>
      </w:r>
      <w:r w:rsidRPr="008E2FDC">
        <w:tab/>
      </w:r>
      <w:r w:rsidRPr="008E2FDC">
        <w:tab/>
      </w:r>
      <w:r w:rsidRPr="008E2FDC">
        <w:tab/>
      </w:r>
      <w:r w:rsidRPr="008E2FDC">
        <w:tab/>
        <w:t>10 kg</w:t>
      </w:r>
    </w:p>
    <w:p w14:paraId="06C28FF5" w14:textId="77777777" w:rsidR="00D36637" w:rsidRPr="008E2FDC" w:rsidRDefault="00D36637" w:rsidP="00D36637">
      <w:pPr>
        <w:pStyle w:val="Odmik2"/>
        <w:numPr>
          <w:ilvl w:val="0"/>
          <w:numId w:val="23"/>
        </w:numPr>
      </w:pPr>
      <w:r w:rsidRPr="008E2FDC">
        <w:t>Temperaturno območje delovanja minimalno</w:t>
      </w:r>
      <w:r w:rsidRPr="008E2FDC">
        <w:tab/>
      </w:r>
      <w:r w:rsidRPr="008E2FDC">
        <w:tab/>
        <w:t>0 do 40</w:t>
      </w:r>
      <w:r w:rsidRPr="008E2FDC">
        <w:rPr>
          <w:rFonts w:ascii="Cambria Math" w:hAnsi="Cambria Math" w:cs="Cambria Math"/>
        </w:rPr>
        <w:t>℃</w:t>
      </w:r>
    </w:p>
    <w:p w14:paraId="711966FE" w14:textId="77777777" w:rsidR="00D36637" w:rsidRPr="008E2FDC" w:rsidRDefault="00D36637" w:rsidP="00D36637">
      <w:pPr>
        <w:pStyle w:val="Odmik2"/>
        <w:numPr>
          <w:ilvl w:val="0"/>
          <w:numId w:val="23"/>
        </w:numPr>
        <w:rPr>
          <w:rFonts w:ascii="Cambria Math" w:hAnsi="Cambria Math" w:cs="Cambria Math"/>
        </w:rPr>
      </w:pPr>
      <w:r w:rsidRPr="008E2FDC">
        <w:t>Temperaturno območje skladiščenja minimalno</w:t>
      </w:r>
      <w:r w:rsidRPr="008E2FDC">
        <w:tab/>
      </w:r>
      <w:r w:rsidRPr="008E2FDC">
        <w:tab/>
        <w:t>-20 do 60</w:t>
      </w:r>
      <w:r w:rsidRPr="008E2FDC">
        <w:rPr>
          <w:rFonts w:ascii="Cambria Math" w:hAnsi="Cambria Math" w:cs="Cambria Math"/>
        </w:rPr>
        <w:t>℃</w:t>
      </w:r>
    </w:p>
    <w:p w14:paraId="681F3720" w14:textId="77777777" w:rsidR="008D60CD" w:rsidRPr="008E2FDC" w:rsidRDefault="008D60CD" w:rsidP="008D60CD">
      <w:pPr>
        <w:rPr>
          <w:rFonts w:cs="Arial"/>
          <w:noProof/>
          <w:lang w:eastAsia="ar-SA"/>
        </w:rPr>
      </w:pPr>
    </w:p>
    <w:p w14:paraId="6AD55299" w14:textId="77777777" w:rsidR="008D60CD" w:rsidRPr="008E2FDC" w:rsidRDefault="008D60CD" w:rsidP="008D60CD">
      <w:pPr>
        <w:suppressAutoHyphens/>
        <w:rPr>
          <w:rFonts w:cs="Arial"/>
          <w:noProof/>
          <w:szCs w:val="20"/>
          <w:lang w:eastAsia="ar-SA"/>
        </w:rPr>
      </w:pPr>
    </w:p>
    <w:p w14:paraId="14CEB6F7" w14:textId="77777777" w:rsidR="008D60CD" w:rsidRPr="008E2FDC" w:rsidRDefault="008D60CD" w:rsidP="008D60CD">
      <w:pPr>
        <w:pStyle w:val="Heading2"/>
        <w:numPr>
          <w:ilvl w:val="1"/>
          <w:numId w:val="1"/>
        </w:numPr>
        <w:spacing w:before="0" w:after="0"/>
        <w:rPr>
          <w:b/>
          <w:noProof/>
          <w:sz w:val="22"/>
          <w:szCs w:val="22"/>
          <w:lang w:eastAsia="ar-SA"/>
        </w:rPr>
      </w:pPr>
      <w:bookmarkStart w:id="49" w:name="_Toc146028919"/>
      <w:bookmarkStart w:id="50" w:name="_Toc149128333"/>
      <w:r w:rsidRPr="008E2FDC">
        <w:rPr>
          <w:b/>
          <w:noProof/>
          <w:sz w:val="22"/>
          <w:szCs w:val="22"/>
          <w:lang w:eastAsia="ar-SA"/>
        </w:rPr>
        <w:t>OSTALE zahteve</w:t>
      </w:r>
      <w:bookmarkEnd w:id="49"/>
      <w:bookmarkEnd w:id="50"/>
    </w:p>
    <w:p w14:paraId="594DCD1D" w14:textId="46E75CD6" w:rsidR="008D60CD" w:rsidRPr="008E2FDC" w:rsidRDefault="008D60CD" w:rsidP="008D60CD">
      <w:pPr>
        <w:rPr>
          <w:lang w:eastAsia="ar-SA"/>
        </w:rPr>
      </w:pPr>
    </w:p>
    <w:p w14:paraId="34E14A2C" w14:textId="0DC369DB" w:rsidR="00064301" w:rsidRPr="008E2FDC" w:rsidRDefault="00064301" w:rsidP="00064301">
      <w:pPr>
        <w:suppressAutoHyphens/>
        <w:rPr>
          <w:lang w:eastAsia="ar-SA"/>
        </w:rPr>
      </w:pPr>
      <w:r w:rsidRPr="008E2FDC">
        <w:rPr>
          <w:rFonts w:cs="Arial"/>
          <w:noProof/>
          <w:szCs w:val="20"/>
          <w:lang w:eastAsia="ar-SA"/>
        </w:rPr>
        <w:t>Ob dobavi opreme  bo moral izbrani ponudnik priložiti tiskano in elektronsko verzijo  operativnih in servisnih  navodil. Tiskana verzija mora biti predložena v treh izvodih.</w:t>
      </w:r>
    </w:p>
    <w:p w14:paraId="24A43FD3" w14:textId="77777777" w:rsidR="00064301" w:rsidRPr="008E2FDC" w:rsidRDefault="00064301">
      <w:pPr>
        <w:spacing w:after="200" w:line="276" w:lineRule="auto"/>
        <w:jc w:val="left"/>
        <w:rPr>
          <w:rFonts w:cs="Arial"/>
          <w:b/>
          <w:noProof/>
          <w:sz w:val="22"/>
          <w:szCs w:val="28"/>
          <w:lang w:eastAsia="ar-SA"/>
        </w:rPr>
      </w:pPr>
      <w:bookmarkStart w:id="51" w:name="_Toc146028920"/>
      <w:bookmarkStart w:id="52" w:name="_Toc149128334"/>
      <w:r w:rsidRPr="008E2FDC">
        <w:rPr>
          <w:lang w:eastAsia="ar-SA"/>
        </w:rPr>
        <w:br w:type="page"/>
      </w:r>
    </w:p>
    <w:p w14:paraId="18C2B1E5" w14:textId="1CC09F19" w:rsidR="008D60CD" w:rsidRPr="001E259A" w:rsidRDefault="008D60CD" w:rsidP="008D60CD">
      <w:pPr>
        <w:pStyle w:val="Heading3"/>
        <w:rPr>
          <w:lang w:eastAsia="ar-SA"/>
        </w:rPr>
      </w:pPr>
      <w:r>
        <w:rPr>
          <w:lang w:eastAsia="ar-SA"/>
        </w:rPr>
        <w:lastRenderedPageBreak/>
        <w:t>Kosovni prevzem</w:t>
      </w:r>
      <w:bookmarkEnd w:id="51"/>
      <w:bookmarkEnd w:id="52"/>
      <w:r>
        <w:rPr>
          <w:lang w:eastAsia="ar-SA"/>
        </w:rPr>
        <w:t xml:space="preserve"> </w:t>
      </w:r>
    </w:p>
    <w:p w14:paraId="002F684D" w14:textId="77777777" w:rsidR="008D60CD" w:rsidRPr="001E259A" w:rsidRDefault="008D60CD" w:rsidP="008D60CD">
      <w:pPr>
        <w:rPr>
          <w:noProof/>
        </w:rPr>
      </w:pPr>
    </w:p>
    <w:p w14:paraId="7CD4BE78" w14:textId="77777777" w:rsidR="004D4670" w:rsidRPr="00833F0A" w:rsidRDefault="004D4670" w:rsidP="004D4670">
      <w:pPr>
        <w:rPr>
          <w:rFonts w:cs="Arial"/>
          <w:szCs w:val="20"/>
        </w:rPr>
      </w:pPr>
      <w:r w:rsidRPr="00833F0A">
        <w:rPr>
          <w:rFonts w:cs="Arial"/>
          <w:szCs w:val="20"/>
        </w:rPr>
        <w:t xml:space="preserve">Kosovni prevzem opreme bo opravil naročnik po prejemu opreme na lokacijo naročnika. S kosovnim prevzemom bo ugotovljena </w:t>
      </w:r>
      <w:proofErr w:type="spellStart"/>
      <w:r w:rsidRPr="00833F0A">
        <w:rPr>
          <w:rFonts w:cs="Arial"/>
          <w:szCs w:val="20"/>
        </w:rPr>
        <w:t>kompletnost</w:t>
      </w:r>
      <w:proofErr w:type="spellEnd"/>
      <w:r w:rsidRPr="00833F0A">
        <w:rPr>
          <w:rFonts w:cs="Arial"/>
          <w:szCs w:val="20"/>
        </w:rPr>
        <w:t xml:space="preserve"> dobavljene opreme glede na zahtevane specifikacije.</w:t>
      </w:r>
    </w:p>
    <w:p w14:paraId="089BF0DE" w14:textId="77777777" w:rsidR="004D4670" w:rsidRPr="00833F0A" w:rsidRDefault="004D4670" w:rsidP="004D4670">
      <w:pPr>
        <w:rPr>
          <w:rFonts w:eastAsia="Calibri" w:cs="Arial"/>
          <w:szCs w:val="20"/>
        </w:rPr>
      </w:pPr>
    </w:p>
    <w:p w14:paraId="61741E15" w14:textId="77777777" w:rsidR="004D4670" w:rsidRPr="00833F0A" w:rsidRDefault="004D4670" w:rsidP="004D4670">
      <w:pPr>
        <w:rPr>
          <w:rFonts w:cs="Arial"/>
          <w:szCs w:val="20"/>
        </w:rPr>
      </w:pPr>
      <w:r w:rsidRPr="00833F0A">
        <w:rPr>
          <w:rFonts w:cs="Arial"/>
          <w:szCs w:val="20"/>
        </w:rPr>
        <w:t>Kosovni prevzem mora biti opravljen v roku 5 (pet) delovnih dni po prejemu opreme v skladišče naročnika.</w:t>
      </w:r>
    </w:p>
    <w:p w14:paraId="3797C0E9" w14:textId="77777777" w:rsidR="008D60CD" w:rsidRDefault="008D60CD" w:rsidP="008D60CD">
      <w:pPr>
        <w:rPr>
          <w:noProof/>
        </w:rPr>
      </w:pPr>
    </w:p>
    <w:p w14:paraId="53D07D11" w14:textId="2953DF69" w:rsidR="008D60CD" w:rsidRDefault="004D4670" w:rsidP="008D60CD">
      <w:pPr>
        <w:pStyle w:val="Heading3"/>
        <w:rPr>
          <w:lang w:eastAsia="ar-SA"/>
        </w:rPr>
      </w:pPr>
      <w:bookmarkStart w:id="53" w:name="_Toc149128335"/>
      <w:r>
        <w:rPr>
          <w:lang w:eastAsia="ar-SA"/>
        </w:rPr>
        <w:t>Konfiguracija in zagon opreme</w:t>
      </w:r>
      <w:bookmarkEnd w:id="53"/>
    </w:p>
    <w:p w14:paraId="005AC787" w14:textId="77777777" w:rsidR="008D60CD" w:rsidRDefault="008D60CD" w:rsidP="008D60CD">
      <w:pPr>
        <w:rPr>
          <w:noProof/>
        </w:rPr>
      </w:pPr>
    </w:p>
    <w:p w14:paraId="6E9AD679" w14:textId="77777777" w:rsidR="004D4670" w:rsidRPr="00833F0A" w:rsidRDefault="004D4670" w:rsidP="004D4670">
      <w:pPr>
        <w:tabs>
          <w:tab w:val="left" w:pos="8145"/>
        </w:tabs>
        <w:rPr>
          <w:rFonts w:cs="Arial"/>
          <w:bCs/>
          <w:szCs w:val="20"/>
        </w:rPr>
      </w:pPr>
      <w:r w:rsidRPr="00833F0A">
        <w:rPr>
          <w:rFonts w:cs="Arial"/>
          <w:bCs/>
          <w:szCs w:val="20"/>
        </w:rPr>
        <w:t>Konfiguracijo, ki določa povezave med posameznimi moduli, zunanjimi enotami, funkcionalnost itd. mora na osnovi podatkov naročnika izvesti ponudnik na lokaciji naročnika, in sicer v roku najkasneje 30 dni po opravljenem kosovnem prevzemu.</w:t>
      </w:r>
    </w:p>
    <w:p w14:paraId="1C71ADF4" w14:textId="77777777" w:rsidR="008D60CD" w:rsidRDefault="008D60CD" w:rsidP="008D60CD">
      <w:pPr>
        <w:rPr>
          <w:noProof/>
        </w:rPr>
      </w:pPr>
    </w:p>
    <w:p w14:paraId="73218BB5" w14:textId="77777777" w:rsidR="008D60CD" w:rsidRPr="001E259A" w:rsidRDefault="008D60CD" w:rsidP="008D60CD">
      <w:pPr>
        <w:rPr>
          <w:noProof/>
        </w:rPr>
      </w:pPr>
    </w:p>
    <w:p w14:paraId="68F99091" w14:textId="5313E50E" w:rsidR="008D60CD" w:rsidRPr="001E259A" w:rsidRDefault="008D60CD" w:rsidP="008D60CD">
      <w:pPr>
        <w:pStyle w:val="Heading3"/>
        <w:rPr>
          <w:lang w:eastAsia="ar-SA"/>
        </w:rPr>
      </w:pPr>
      <w:bookmarkStart w:id="54" w:name="_Toc146028923"/>
      <w:bookmarkStart w:id="55" w:name="_Toc149128336"/>
      <w:r>
        <w:rPr>
          <w:lang w:eastAsia="ar-SA"/>
        </w:rPr>
        <w:t>Izobraževanje</w:t>
      </w:r>
      <w:bookmarkEnd w:id="54"/>
      <w:r w:rsidR="004D4670">
        <w:rPr>
          <w:lang w:eastAsia="ar-SA"/>
        </w:rPr>
        <w:t xml:space="preserve"> uporabnikov</w:t>
      </w:r>
      <w:bookmarkEnd w:id="55"/>
    </w:p>
    <w:p w14:paraId="492C0795" w14:textId="77777777" w:rsidR="008D60CD" w:rsidRPr="001E259A" w:rsidRDefault="008D60CD" w:rsidP="008D60CD">
      <w:pPr>
        <w:spacing w:line="259" w:lineRule="auto"/>
        <w:rPr>
          <w:rFonts w:eastAsia="Calibri" w:cs="Arial"/>
          <w:noProof/>
          <w:szCs w:val="20"/>
        </w:rPr>
      </w:pPr>
    </w:p>
    <w:p w14:paraId="709865F8" w14:textId="77777777" w:rsidR="004D4670" w:rsidRPr="00833F0A" w:rsidRDefault="004D4670" w:rsidP="004D4670">
      <w:pPr>
        <w:tabs>
          <w:tab w:val="left" w:pos="8145"/>
        </w:tabs>
        <w:rPr>
          <w:rFonts w:cs="Arial"/>
          <w:bCs/>
          <w:szCs w:val="20"/>
        </w:rPr>
      </w:pPr>
      <w:r w:rsidRPr="00833F0A">
        <w:rPr>
          <w:rFonts w:cs="Arial"/>
          <w:bCs/>
          <w:szCs w:val="20"/>
        </w:rPr>
        <w:t>Ponudnik mora ponuditi izvedbo izobraževanja uporabnikov za uporabo ponujene opreme na lokaciji naročnika v trajanju najmanj en dan (8 ur). Izobraževanje in pripadajoče gradivo morata biti v slovenskem ali v angleškem jeziku.</w:t>
      </w:r>
    </w:p>
    <w:p w14:paraId="732CF4D2" w14:textId="77777777" w:rsidR="008D60CD" w:rsidRDefault="008D60CD" w:rsidP="008D60CD">
      <w:pPr>
        <w:spacing w:line="259" w:lineRule="auto"/>
        <w:rPr>
          <w:rFonts w:eastAsia="Calibri" w:cs="Arial"/>
          <w:noProof/>
          <w:szCs w:val="20"/>
        </w:rPr>
      </w:pPr>
    </w:p>
    <w:p w14:paraId="023524EC" w14:textId="77777777" w:rsidR="004D4670" w:rsidRDefault="004D4670" w:rsidP="008D60CD">
      <w:pPr>
        <w:spacing w:line="259" w:lineRule="auto"/>
        <w:rPr>
          <w:rFonts w:eastAsia="Calibri" w:cs="Arial"/>
          <w:noProof/>
          <w:szCs w:val="20"/>
        </w:rPr>
      </w:pPr>
    </w:p>
    <w:p w14:paraId="6FBD8D0B" w14:textId="60AC6C9D" w:rsidR="004D4670" w:rsidRPr="004D4670" w:rsidRDefault="004D4670" w:rsidP="004D4670">
      <w:pPr>
        <w:pStyle w:val="Heading3"/>
        <w:rPr>
          <w:lang w:eastAsia="ar-SA"/>
        </w:rPr>
      </w:pPr>
      <w:bookmarkStart w:id="56" w:name="_Toc149128337"/>
      <w:r w:rsidRPr="004D4670">
        <w:rPr>
          <w:lang w:eastAsia="ar-SA"/>
        </w:rPr>
        <w:t>Končni prevzem opreme</w:t>
      </w:r>
      <w:bookmarkEnd w:id="56"/>
    </w:p>
    <w:p w14:paraId="27994E54" w14:textId="77777777" w:rsidR="004D4670" w:rsidRDefault="004D4670" w:rsidP="008D60CD">
      <w:pPr>
        <w:spacing w:line="259" w:lineRule="auto"/>
        <w:rPr>
          <w:rFonts w:eastAsia="Calibri" w:cs="Arial"/>
          <w:noProof/>
          <w:szCs w:val="20"/>
        </w:rPr>
      </w:pPr>
    </w:p>
    <w:p w14:paraId="177D2DA3" w14:textId="77777777" w:rsidR="004D4670" w:rsidRPr="00833F0A" w:rsidRDefault="004D4670" w:rsidP="004D4670">
      <w:pPr>
        <w:suppressAutoHyphens/>
        <w:rPr>
          <w:rFonts w:cs="Arial"/>
          <w:szCs w:val="20"/>
        </w:rPr>
      </w:pPr>
      <w:r w:rsidRPr="00833F0A">
        <w:rPr>
          <w:rFonts w:cs="Arial"/>
          <w:szCs w:val="20"/>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384C8D79" w14:textId="77777777" w:rsidR="004D4670" w:rsidRPr="00833F0A" w:rsidRDefault="004D4670" w:rsidP="004D4670">
      <w:pPr>
        <w:suppressAutoHyphens/>
        <w:rPr>
          <w:rFonts w:cs="Arial"/>
          <w:szCs w:val="20"/>
        </w:rPr>
      </w:pPr>
    </w:p>
    <w:p w14:paraId="6BDC2AD4" w14:textId="75C1EEA1" w:rsidR="004D4670" w:rsidRPr="00D36637" w:rsidRDefault="004D4670" w:rsidP="00D36637">
      <w:pPr>
        <w:pStyle w:val="ListParagraph"/>
        <w:numPr>
          <w:ilvl w:val="0"/>
          <w:numId w:val="25"/>
        </w:numPr>
        <w:suppressAutoHyphens/>
        <w:rPr>
          <w:rFonts w:cs="Arial"/>
          <w:szCs w:val="20"/>
        </w:rPr>
      </w:pPr>
      <w:r w:rsidRPr="00D36637">
        <w:rPr>
          <w:rFonts w:cs="Arial"/>
          <w:szCs w:val="20"/>
        </w:rPr>
        <w:t>Funkcionalnost mešalne mize in odrske omarice</w:t>
      </w:r>
    </w:p>
    <w:p w14:paraId="7863F8FA" w14:textId="3FC5E43C" w:rsidR="004D4670" w:rsidRPr="00D36637" w:rsidRDefault="004D4670" w:rsidP="00D36637">
      <w:pPr>
        <w:pStyle w:val="ListParagraph"/>
        <w:numPr>
          <w:ilvl w:val="0"/>
          <w:numId w:val="25"/>
        </w:numPr>
        <w:suppressAutoHyphens/>
        <w:rPr>
          <w:rFonts w:cs="Arial"/>
          <w:szCs w:val="20"/>
        </w:rPr>
      </w:pPr>
      <w:r w:rsidRPr="00D36637">
        <w:rPr>
          <w:rFonts w:cs="Arial"/>
          <w:szCs w:val="20"/>
        </w:rPr>
        <w:t>Stabilnost opreme med delovanjem</w:t>
      </w:r>
    </w:p>
    <w:p w14:paraId="2E5399AA" w14:textId="6605CC95" w:rsidR="004D4670" w:rsidRPr="00D36637" w:rsidRDefault="004D4670" w:rsidP="00D36637">
      <w:pPr>
        <w:pStyle w:val="ListParagraph"/>
        <w:numPr>
          <w:ilvl w:val="0"/>
          <w:numId w:val="25"/>
        </w:numPr>
        <w:suppressAutoHyphens/>
        <w:rPr>
          <w:rFonts w:cs="Arial"/>
          <w:szCs w:val="20"/>
        </w:rPr>
      </w:pPr>
      <w:r w:rsidRPr="00D36637">
        <w:rPr>
          <w:rFonts w:cs="Arial"/>
          <w:szCs w:val="20"/>
        </w:rPr>
        <w:t>Kakovost dobavljenih in vgrajenih delov</w:t>
      </w:r>
    </w:p>
    <w:p w14:paraId="583AD890" w14:textId="77777777" w:rsidR="004D4670" w:rsidRPr="00833F0A" w:rsidRDefault="004D4670" w:rsidP="004D4670">
      <w:pPr>
        <w:tabs>
          <w:tab w:val="center" w:pos="4153"/>
          <w:tab w:val="right" w:pos="8306"/>
        </w:tabs>
        <w:suppressAutoHyphens/>
        <w:spacing w:line="276" w:lineRule="auto"/>
        <w:rPr>
          <w:rFonts w:cs="Arial"/>
          <w:szCs w:val="20"/>
        </w:rPr>
      </w:pPr>
    </w:p>
    <w:p w14:paraId="6492E2ED" w14:textId="77777777" w:rsidR="004D4670" w:rsidRPr="00833F0A" w:rsidRDefault="004D4670" w:rsidP="004D4670">
      <w:pPr>
        <w:rPr>
          <w:rFonts w:eastAsia="Calibri" w:cs="Arial"/>
          <w:szCs w:val="20"/>
        </w:rPr>
      </w:pPr>
      <w:r w:rsidRPr="00833F0A">
        <w:rPr>
          <w:rFonts w:eastAsia="Calibri" w:cs="Arial"/>
          <w:szCs w:val="20"/>
        </w:rPr>
        <w:t xml:space="preserve">Naročnik mora pristopiti h končnemu prevzemu dobavljene opreme </w:t>
      </w:r>
      <w:bookmarkStart w:id="57" w:name="_Hlk9323757"/>
      <w:r w:rsidRPr="00833F0A">
        <w:rPr>
          <w:rFonts w:eastAsia="Calibri" w:cs="Arial"/>
          <w:szCs w:val="20"/>
        </w:rPr>
        <w:t>najkasneje 15 dni po zaključeni           konfiguraciji.</w:t>
      </w:r>
    </w:p>
    <w:bookmarkEnd w:id="57"/>
    <w:p w14:paraId="72189D66" w14:textId="77777777" w:rsidR="004D4670" w:rsidRPr="00833F0A" w:rsidRDefault="004D4670" w:rsidP="004D4670">
      <w:pPr>
        <w:rPr>
          <w:rFonts w:cs="Arial"/>
          <w:szCs w:val="20"/>
        </w:rPr>
      </w:pPr>
    </w:p>
    <w:p w14:paraId="355B4333" w14:textId="77777777" w:rsidR="004D4670" w:rsidRPr="00833F0A" w:rsidRDefault="004D4670" w:rsidP="004D4670">
      <w:pPr>
        <w:rPr>
          <w:rFonts w:cs="Arial"/>
          <w:szCs w:val="20"/>
        </w:rPr>
      </w:pPr>
      <w:r w:rsidRPr="00833F0A">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092DB9CC" w14:textId="77777777" w:rsidR="004D4670" w:rsidRPr="00833F0A" w:rsidRDefault="004D4670" w:rsidP="004D4670">
      <w:pPr>
        <w:rPr>
          <w:rFonts w:cs="Arial"/>
          <w:szCs w:val="20"/>
        </w:rPr>
      </w:pPr>
    </w:p>
    <w:p w14:paraId="3A3D786A" w14:textId="77777777" w:rsidR="004D4670" w:rsidRPr="00833F0A" w:rsidRDefault="004D4670" w:rsidP="004D4670">
      <w:pPr>
        <w:rPr>
          <w:rFonts w:cs="Arial"/>
          <w:szCs w:val="20"/>
        </w:rPr>
      </w:pPr>
      <w:r w:rsidRPr="00833F0A">
        <w:rPr>
          <w:rFonts w:cs="Arial"/>
          <w:szCs w:val="20"/>
        </w:rPr>
        <w:t>Končni prevzem je zaključen, ko so odpravljene vse morebitne nepravilnosti.</w:t>
      </w:r>
    </w:p>
    <w:p w14:paraId="634141EA" w14:textId="77777777" w:rsidR="004D4670" w:rsidRPr="00833F0A" w:rsidRDefault="004D4670" w:rsidP="004D4670">
      <w:pPr>
        <w:rPr>
          <w:rFonts w:cs="Arial"/>
          <w:szCs w:val="20"/>
        </w:rPr>
      </w:pPr>
    </w:p>
    <w:p w14:paraId="598A8BD1" w14:textId="77777777" w:rsidR="004D4670" w:rsidRPr="00833F0A" w:rsidRDefault="004D4670" w:rsidP="004D4670">
      <w:pPr>
        <w:autoSpaceDE w:val="0"/>
        <w:autoSpaceDN w:val="0"/>
        <w:adjustRightInd w:val="0"/>
        <w:rPr>
          <w:rFonts w:eastAsia="Calibri" w:cs="Arial"/>
          <w:szCs w:val="20"/>
        </w:rPr>
      </w:pPr>
      <w:r w:rsidRPr="00833F0A">
        <w:rPr>
          <w:rFonts w:eastAsia="Calibri" w:cs="Arial"/>
          <w:szCs w:val="20"/>
        </w:rPr>
        <w:t>Po uspešno izvršenem končnem prevzemu naročnik izstavi in podpiše zapisnik o končnem prevzemu.</w:t>
      </w:r>
    </w:p>
    <w:p w14:paraId="3322BAA7" w14:textId="77777777" w:rsidR="004D4670" w:rsidRPr="00833F0A" w:rsidRDefault="004D4670" w:rsidP="004D4670"/>
    <w:p w14:paraId="565F5775" w14:textId="77777777" w:rsidR="004D4670" w:rsidRPr="00833F0A" w:rsidRDefault="004D4670" w:rsidP="004D4670">
      <w:r w:rsidRPr="00833F0A">
        <w:t>Z dnem, ko naročnik podpiše zapisnik o uspešno opravljenem končnem prevzemu opreme, prične teči garancijski rok.</w:t>
      </w:r>
    </w:p>
    <w:p w14:paraId="1F14CFB6" w14:textId="77777777" w:rsidR="004D4670" w:rsidRDefault="004D4670" w:rsidP="008D60CD">
      <w:pPr>
        <w:spacing w:line="259" w:lineRule="auto"/>
        <w:rPr>
          <w:rFonts w:eastAsia="Calibri" w:cs="Arial"/>
          <w:noProof/>
          <w:szCs w:val="20"/>
        </w:rPr>
      </w:pPr>
    </w:p>
    <w:p w14:paraId="0BAD414B" w14:textId="77777777" w:rsidR="004D4670" w:rsidRDefault="004D4670" w:rsidP="008D60CD">
      <w:pPr>
        <w:spacing w:line="259" w:lineRule="auto"/>
        <w:rPr>
          <w:rFonts w:eastAsia="Calibri" w:cs="Arial"/>
          <w:noProof/>
          <w:szCs w:val="20"/>
        </w:rPr>
      </w:pPr>
    </w:p>
    <w:p w14:paraId="3DCC0800" w14:textId="60A1FF90" w:rsidR="008D60CD" w:rsidRPr="001E259A" w:rsidRDefault="004D4670" w:rsidP="008D60CD">
      <w:pPr>
        <w:pStyle w:val="Heading3"/>
        <w:rPr>
          <w:lang w:eastAsia="ar-SA"/>
        </w:rPr>
      </w:pPr>
      <w:bookmarkStart w:id="58" w:name="_Toc149128338"/>
      <w:r>
        <w:rPr>
          <w:lang w:eastAsia="ar-SA"/>
        </w:rPr>
        <w:t>Garancijski pogoji</w:t>
      </w:r>
      <w:bookmarkEnd w:id="58"/>
    </w:p>
    <w:p w14:paraId="575BCEA7" w14:textId="77777777" w:rsidR="008D60CD" w:rsidRPr="001E259A" w:rsidRDefault="008D60CD" w:rsidP="008D60CD">
      <w:pPr>
        <w:spacing w:line="259" w:lineRule="auto"/>
        <w:rPr>
          <w:rFonts w:eastAsia="Calibri" w:cs="Arial"/>
          <w:noProof/>
          <w:szCs w:val="20"/>
        </w:rPr>
      </w:pPr>
    </w:p>
    <w:p w14:paraId="3514829A" w14:textId="77777777" w:rsidR="004D4670" w:rsidRPr="00833F0A" w:rsidRDefault="004D4670" w:rsidP="004D4670">
      <w:pPr>
        <w:rPr>
          <w:rFonts w:cs="Arial"/>
          <w:b/>
          <w:szCs w:val="20"/>
        </w:rPr>
      </w:pPr>
      <w:r w:rsidRPr="00833F0A">
        <w:rPr>
          <w:rFonts w:cs="Arial"/>
          <w:szCs w:val="20"/>
        </w:rPr>
        <w:t xml:space="preserve">Ponudnik </w:t>
      </w:r>
      <w:r w:rsidRPr="00833F0A">
        <w:rPr>
          <w:rFonts w:cs="Arial"/>
          <w:b/>
          <w:szCs w:val="20"/>
          <w:u w:val="single"/>
        </w:rPr>
        <w:t>mora predložiti svojo lastno izjavo</w:t>
      </w:r>
      <w:r w:rsidRPr="00833F0A">
        <w:rPr>
          <w:rFonts w:cs="Arial"/>
          <w:szCs w:val="20"/>
        </w:rPr>
        <w:t xml:space="preserve"> s podrobnejšimi podatki o </w:t>
      </w:r>
      <w:r w:rsidRPr="00833F0A">
        <w:rPr>
          <w:rFonts w:cs="Arial"/>
          <w:b/>
          <w:szCs w:val="20"/>
          <w:u w:val="single"/>
        </w:rPr>
        <w:t>garancijskih pogojih.</w:t>
      </w:r>
    </w:p>
    <w:p w14:paraId="6EE32935" w14:textId="77777777" w:rsidR="004D4670" w:rsidRPr="00833F0A" w:rsidRDefault="004D4670" w:rsidP="004D4670">
      <w:pPr>
        <w:rPr>
          <w:rFonts w:cs="Arial"/>
          <w:szCs w:val="20"/>
        </w:rPr>
      </w:pPr>
    </w:p>
    <w:p w14:paraId="1BB0B93D" w14:textId="77777777" w:rsidR="004D4670" w:rsidRPr="00833F0A" w:rsidRDefault="004D4670" w:rsidP="004D4670">
      <w:pPr>
        <w:rPr>
          <w:rFonts w:cs="Arial"/>
          <w:szCs w:val="20"/>
        </w:rPr>
      </w:pPr>
      <w:r w:rsidRPr="00833F0A">
        <w:rPr>
          <w:rFonts w:cs="Arial"/>
          <w:szCs w:val="20"/>
        </w:rPr>
        <w:t>Naročnik zahteva:</w:t>
      </w:r>
    </w:p>
    <w:p w14:paraId="65BF0AB0" w14:textId="77777777" w:rsidR="004D4670" w:rsidRPr="00833F0A" w:rsidRDefault="004D4670" w:rsidP="004D4670">
      <w:pPr>
        <w:numPr>
          <w:ilvl w:val="0"/>
          <w:numId w:val="20"/>
        </w:numPr>
        <w:suppressAutoHyphens/>
        <w:spacing w:after="200"/>
        <w:contextualSpacing/>
        <w:rPr>
          <w:rFonts w:cs="Arial"/>
          <w:kern w:val="1"/>
          <w:szCs w:val="20"/>
        </w:rPr>
      </w:pPr>
      <w:r w:rsidRPr="00833F0A">
        <w:rPr>
          <w:rFonts w:cs="Arial"/>
          <w:kern w:val="1"/>
          <w:szCs w:val="20"/>
        </w:rPr>
        <w:t xml:space="preserve">Zahtevani minimalni garancijski rok za vso opremo je </w:t>
      </w:r>
      <w:r w:rsidRPr="00833F0A">
        <w:rPr>
          <w:rFonts w:cs="Arial"/>
          <w:b/>
          <w:kern w:val="1"/>
          <w:szCs w:val="20"/>
          <w:u w:val="single"/>
        </w:rPr>
        <w:t>24 mesecev po zaključenem končnem prevzemu</w:t>
      </w:r>
      <w:r w:rsidRPr="00833F0A">
        <w:rPr>
          <w:rFonts w:cs="Arial"/>
          <w:kern w:val="1"/>
          <w:szCs w:val="20"/>
        </w:rPr>
        <w:t>, ponudnik pa lahko ponudi  boljše pogoje.</w:t>
      </w:r>
    </w:p>
    <w:p w14:paraId="6D09DE3F"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lastRenderedPageBreak/>
        <w:t>V času garancije mora ponudnik zagotoviti brezplačno odpravo vseh napak. Ponudnik nosi tudi stroške transporta okvarjenih oziroma nadomestnih delov.</w:t>
      </w:r>
    </w:p>
    <w:p w14:paraId="2EA00EB3"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t>Nadgradnja programske opreme mora biti  brezplačna.</w:t>
      </w:r>
    </w:p>
    <w:p w14:paraId="4D60AD96"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bCs/>
          <w:kern w:val="1"/>
          <w:szCs w:val="20"/>
        </w:rPr>
        <w:t>Ponudnik mora navesti naslov, telefonsko številko in elektronski naslov službe ali kontaktne osebe, ki svetuje naročniku v primeru okvare.</w:t>
      </w:r>
    </w:p>
    <w:p w14:paraId="10F0350D"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t>Rezervni deli za ponujeno opremo morajo biti dostopni vsaj 5 let po končnem prevzemu opreme.</w:t>
      </w:r>
    </w:p>
    <w:p w14:paraId="6A2FFA3A" w14:textId="77777777" w:rsidR="004D4670" w:rsidRPr="00833F0A" w:rsidRDefault="004D4670" w:rsidP="004D4670">
      <w:pPr>
        <w:rPr>
          <w:rFonts w:cs="Arial"/>
          <w:szCs w:val="20"/>
        </w:rPr>
      </w:pPr>
    </w:p>
    <w:p w14:paraId="51823632" w14:textId="77777777" w:rsidR="008D60CD" w:rsidRPr="006D7E11" w:rsidRDefault="008D60CD" w:rsidP="008D60CD">
      <w:pPr>
        <w:rPr>
          <w:rFonts w:cs="Arial"/>
          <w:noProof/>
          <w:szCs w:val="20"/>
        </w:rPr>
      </w:pPr>
    </w:p>
    <w:p w14:paraId="26C8CF6D" w14:textId="77777777" w:rsidR="009B2CBE" w:rsidRDefault="009B2CBE" w:rsidP="008D60CD">
      <w:pPr>
        <w:rPr>
          <w:rFonts w:cs="Arial"/>
          <w:noProof/>
          <w:szCs w:val="20"/>
        </w:rPr>
      </w:pPr>
    </w:p>
    <w:p w14:paraId="5C33F917" w14:textId="721BB663" w:rsidR="008D60CD" w:rsidRPr="001E259A" w:rsidRDefault="004D4670" w:rsidP="008D60CD">
      <w:pPr>
        <w:pStyle w:val="Heading3"/>
        <w:rPr>
          <w:lang w:eastAsia="ar-SA"/>
        </w:rPr>
      </w:pPr>
      <w:bookmarkStart w:id="59" w:name="_Toc149128339"/>
      <w:r>
        <w:rPr>
          <w:lang w:eastAsia="ar-SA"/>
        </w:rPr>
        <w:t>Tehnična dokumentacija</w:t>
      </w:r>
      <w:bookmarkEnd w:id="59"/>
    </w:p>
    <w:p w14:paraId="50E7C4F1" w14:textId="77777777" w:rsidR="008D60CD" w:rsidRPr="006D7E11" w:rsidRDefault="008D60CD" w:rsidP="008D60CD">
      <w:pPr>
        <w:spacing w:line="259" w:lineRule="auto"/>
        <w:rPr>
          <w:rFonts w:eastAsia="Calibri" w:cs="Arial"/>
          <w:noProof/>
          <w:szCs w:val="20"/>
        </w:rPr>
      </w:pPr>
    </w:p>
    <w:p w14:paraId="460256E2" w14:textId="77777777" w:rsidR="004D4670" w:rsidRPr="00833F0A" w:rsidRDefault="004D4670" w:rsidP="004D4670">
      <w:pPr>
        <w:keepNext/>
        <w:rPr>
          <w:rFonts w:eastAsia="Calibri" w:cs="Arial"/>
          <w:szCs w:val="20"/>
        </w:rPr>
      </w:pPr>
    </w:p>
    <w:p w14:paraId="62CBE647" w14:textId="77777777" w:rsidR="004D4670" w:rsidRPr="00833F0A" w:rsidRDefault="004D4670" w:rsidP="004D4670">
      <w:pPr>
        <w:keepNext/>
        <w:rPr>
          <w:rFonts w:eastAsia="Calibri" w:cs="Arial"/>
          <w:szCs w:val="20"/>
        </w:rPr>
      </w:pPr>
      <w:r w:rsidRPr="00833F0A">
        <w:rPr>
          <w:rFonts w:eastAsia="Calibri" w:cs="Arial"/>
          <w:szCs w:val="20"/>
        </w:rPr>
        <w:t xml:space="preserve">Ponudba mora vsebovati tudi tehnično dokumentacijo (v slovenskem ali angleškem jeziku) in sicer: </w:t>
      </w:r>
    </w:p>
    <w:p w14:paraId="434E2B40" w14:textId="77777777" w:rsidR="004D4670" w:rsidRPr="00833F0A" w:rsidRDefault="004D4670" w:rsidP="004D4670">
      <w:pPr>
        <w:numPr>
          <w:ilvl w:val="0"/>
          <w:numId w:val="21"/>
        </w:numPr>
        <w:rPr>
          <w:rFonts w:eastAsia="Calibri" w:cs="Arial"/>
          <w:szCs w:val="20"/>
        </w:rPr>
      </w:pPr>
      <w:r w:rsidRPr="00833F0A">
        <w:rPr>
          <w:rFonts w:eastAsia="Calibri" w:cs="Arial"/>
          <w:szCs w:val="20"/>
        </w:rPr>
        <w:t>Splošni opis ponujene mešalne mize, arhitekture, gradnikov, povezav itd.</w:t>
      </w:r>
    </w:p>
    <w:p w14:paraId="28DE20F3" w14:textId="77777777" w:rsidR="004D4670" w:rsidRPr="00833F0A" w:rsidRDefault="004D4670" w:rsidP="004D4670">
      <w:pPr>
        <w:numPr>
          <w:ilvl w:val="0"/>
          <w:numId w:val="21"/>
        </w:numPr>
        <w:rPr>
          <w:rFonts w:eastAsia="Calibri" w:cs="Arial"/>
          <w:szCs w:val="20"/>
        </w:rPr>
      </w:pPr>
      <w:r w:rsidRPr="00833F0A">
        <w:rPr>
          <w:rFonts w:eastAsia="Calibri" w:cs="Arial"/>
          <w:szCs w:val="20"/>
        </w:rPr>
        <w:t>Seznam modulov in enot</w:t>
      </w:r>
    </w:p>
    <w:p w14:paraId="6CA2D6ED" w14:textId="77777777" w:rsidR="004D4670" w:rsidRPr="00833F0A" w:rsidRDefault="004D4670" w:rsidP="004D4670">
      <w:pPr>
        <w:numPr>
          <w:ilvl w:val="0"/>
          <w:numId w:val="21"/>
        </w:numPr>
        <w:rPr>
          <w:rFonts w:eastAsia="Calibri" w:cs="Arial"/>
          <w:szCs w:val="20"/>
        </w:rPr>
      </w:pPr>
      <w:r w:rsidRPr="00833F0A">
        <w:rPr>
          <w:rFonts w:eastAsia="Calibri" w:cs="Arial"/>
          <w:szCs w:val="20"/>
        </w:rPr>
        <w:t>Shemo ožičenja mešalne mize in enot</w:t>
      </w:r>
    </w:p>
    <w:p w14:paraId="3E1C3B55" w14:textId="77777777" w:rsidR="004D4670" w:rsidRPr="00833F0A" w:rsidRDefault="004D4670" w:rsidP="004D4670">
      <w:pPr>
        <w:numPr>
          <w:ilvl w:val="0"/>
          <w:numId w:val="21"/>
        </w:numPr>
        <w:rPr>
          <w:rFonts w:eastAsia="Calibri" w:cs="Arial"/>
          <w:szCs w:val="20"/>
        </w:rPr>
      </w:pPr>
      <w:r w:rsidRPr="00833F0A">
        <w:rPr>
          <w:rFonts w:eastAsia="Calibri" w:cs="Arial"/>
          <w:szCs w:val="20"/>
        </w:rPr>
        <w:t>Tehnične karakteristike</w:t>
      </w:r>
    </w:p>
    <w:p w14:paraId="5C1D01D2" w14:textId="77777777" w:rsidR="004D4670" w:rsidRPr="00833F0A" w:rsidRDefault="004D4670" w:rsidP="004D4670">
      <w:pPr>
        <w:numPr>
          <w:ilvl w:val="0"/>
          <w:numId w:val="21"/>
        </w:numPr>
        <w:rPr>
          <w:rFonts w:eastAsia="Calibri" w:cs="Arial"/>
          <w:szCs w:val="20"/>
        </w:rPr>
      </w:pPr>
      <w:r w:rsidRPr="00833F0A">
        <w:rPr>
          <w:rFonts w:eastAsia="Calibri" w:cs="Arial"/>
          <w:szCs w:val="20"/>
        </w:rPr>
        <w:t>Mere in porabo energije posameznih enot</w:t>
      </w:r>
    </w:p>
    <w:p w14:paraId="5FDBBC3D" w14:textId="77777777" w:rsidR="004D4670" w:rsidRPr="00833F0A" w:rsidRDefault="004D4670" w:rsidP="004D4670">
      <w:pPr>
        <w:rPr>
          <w:b/>
          <w:sz w:val="22"/>
          <w:szCs w:val="22"/>
        </w:rPr>
      </w:pPr>
    </w:p>
    <w:p w14:paraId="1BBF999E" w14:textId="77777777" w:rsidR="008D60CD" w:rsidRDefault="008D60CD" w:rsidP="008D60CD">
      <w:pPr>
        <w:spacing w:line="259" w:lineRule="auto"/>
        <w:rPr>
          <w:rFonts w:eastAsia="Calibri" w:cs="Arial"/>
          <w:noProof/>
          <w:szCs w:val="20"/>
        </w:rPr>
      </w:pPr>
    </w:p>
    <w:p w14:paraId="20750DDA" w14:textId="77777777" w:rsidR="008D60CD" w:rsidRPr="001E259A" w:rsidRDefault="008D60CD" w:rsidP="008D60CD">
      <w:pPr>
        <w:pStyle w:val="Heading3"/>
        <w:rPr>
          <w:lang w:eastAsia="ar-SA"/>
        </w:rPr>
      </w:pPr>
      <w:bookmarkStart w:id="60" w:name="_Toc146028926"/>
      <w:bookmarkStart w:id="61" w:name="_Toc149128340"/>
      <w:r>
        <w:rPr>
          <w:lang w:eastAsia="ar-SA"/>
        </w:rPr>
        <w:t>Dobavni rok</w:t>
      </w:r>
      <w:bookmarkEnd w:id="60"/>
      <w:bookmarkEnd w:id="61"/>
    </w:p>
    <w:p w14:paraId="45A13AAA" w14:textId="77777777" w:rsidR="008D60CD" w:rsidRPr="001E259A" w:rsidRDefault="008D60CD" w:rsidP="008D60CD">
      <w:pPr>
        <w:rPr>
          <w:rFonts w:cs="Arial"/>
          <w:b/>
          <w:noProof/>
        </w:rPr>
      </w:pPr>
    </w:p>
    <w:p w14:paraId="090CC00A" w14:textId="77777777" w:rsidR="004D4670" w:rsidRPr="009B52F0" w:rsidRDefault="004D4670" w:rsidP="004D4670">
      <w:pPr>
        <w:rPr>
          <w:rFonts w:cs="Arial"/>
        </w:rPr>
      </w:pPr>
      <w:r w:rsidRPr="00833F0A">
        <w:rPr>
          <w:rFonts w:cs="Arial"/>
        </w:rPr>
        <w:t>Naročnik zahteva dobavo opreme najkasneje v roku 14 (štirinajst) dni od dneva pričetka veljavnosti pogodbe.</w:t>
      </w:r>
    </w:p>
    <w:bookmarkEnd w:id="31"/>
    <w:bookmarkEnd w:id="32"/>
    <w:p w14:paraId="0DABF5D2" w14:textId="19022400" w:rsidR="008D60CD" w:rsidRDefault="008D60CD" w:rsidP="007575C6">
      <w:pPr>
        <w:rPr>
          <w:noProof/>
        </w:rPr>
      </w:pPr>
    </w:p>
    <w:p w14:paraId="1EF5B745" w14:textId="1CC91434" w:rsidR="00A228A1" w:rsidRPr="002360AD" w:rsidRDefault="00A228A1" w:rsidP="002360AD">
      <w:pPr>
        <w:suppressAutoHyphens/>
        <w:spacing w:after="200" w:line="276" w:lineRule="auto"/>
        <w:jc w:val="left"/>
        <w:rPr>
          <w:rFonts w:cs="Arial"/>
          <w:noProof/>
          <w:kern w:val="32"/>
          <w:sz w:val="24"/>
          <w:szCs w:val="32"/>
          <w:highlight w:val="cyan"/>
        </w:rPr>
      </w:pPr>
      <w:r w:rsidRPr="002360AD">
        <w:rPr>
          <w:noProof/>
          <w:highlight w:val="cyan"/>
        </w:rPr>
        <w:br w:type="page"/>
      </w:r>
    </w:p>
    <w:p w14:paraId="34ECA929" w14:textId="3CE10125" w:rsidR="00364DA8" w:rsidRPr="001E259A" w:rsidRDefault="009E399D" w:rsidP="009A688D">
      <w:pPr>
        <w:pStyle w:val="Heading1"/>
        <w:rPr>
          <w:b/>
          <w:noProof/>
        </w:rPr>
      </w:pPr>
      <w:bookmarkStart w:id="62" w:name="_Toc149128341"/>
      <w:r w:rsidRPr="001E259A">
        <w:rPr>
          <w:b/>
          <w:noProof/>
        </w:rPr>
        <w:lastRenderedPageBreak/>
        <w:t>PONUDBENA DOKUMENTACIJA</w:t>
      </w:r>
      <w:bookmarkEnd w:id="33"/>
      <w:bookmarkEnd w:id="34"/>
      <w:bookmarkEnd w:id="35"/>
      <w:bookmarkEnd w:id="36"/>
      <w:bookmarkEnd w:id="37"/>
      <w:bookmarkEnd w:id="62"/>
    </w:p>
    <w:p w14:paraId="16C65E6A" w14:textId="69FCF21E" w:rsidR="009E399D" w:rsidRPr="001E259A" w:rsidRDefault="009E399D" w:rsidP="009E399D">
      <w:pPr>
        <w:rPr>
          <w:noProof/>
        </w:rPr>
      </w:pPr>
    </w:p>
    <w:p w14:paraId="27E15638" w14:textId="77777777" w:rsidR="008A3A8C" w:rsidRPr="001E259A" w:rsidRDefault="008A3A8C" w:rsidP="009E399D">
      <w:pPr>
        <w:rPr>
          <w:noProof/>
        </w:rPr>
      </w:pPr>
    </w:p>
    <w:p w14:paraId="1D2B7992" w14:textId="596F6EF9" w:rsidR="00364DA8" w:rsidRPr="001E259A" w:rsidRDefault="009E399D" w:rsidP="00364DA8">
      <w:pPr>
        <w:pStyle w:val="Heading2"/>
        <w:numPr>
          <w:ilvl w:val="1"/>
          <w:numId w:val="1"/>
        </w:numPr>
        <w:spacing w:before="0" w:after="0"/>
        <w:rPr>
          <w:b/>
          <w:noProof/>
          <w:sz w:val="22"/>
          <w:szCs w:val="22"/>
          <w:lang w:eastAsia="ar-SA"/>
        </w:rPr>
      </w:pPr>
      <w:bookmarkStart w:id="63" w:name="_Toc224527382"/>
      <w:bookmarkStart w:id="64" w:name="_Toc149128342"/>
      <w:r w:rsidRPr="001E259A">
        <w:rPr>
          <w:b/>
          <w:noProof/>
          <w:sz w:val="22"/>
          <w:szCs w:val="22"/>
          <w:lang w:eastAsia="ar-SA"/>
        </w:rPr>
        <w:t>Splošni pogoji za izdelavo ponudbene dokumentacije</w:t>
      </w:r>
      <w:bookmarkEnd w:id="63"/>
      <w:bookmarkEnd w:id="64"/>
    </w:p>
    <w:p w14:paraId="23013CB2" w14:textId="77777777" w:rsidR="008A3A8C" w:rsidRPr="001E259A" w:rsidRDefault="008A3A8C" w:rsidP="008A3A8C">
      <w:pPr>
        <w:rPr>
          <w:noProof/>
          <w:lang w:eastAsia="ar-SA"/>
        </w:rPr>
      </w:pPr>
    </w:p>
    <w:p w14:paraId="745B32E7" w14:textId="77777777" w:rsidR="009E399D" w:rsidRPr="001E259A" w:rsidRDefault="009E399D" w:rsidP="006D7E11">
      <w:pPr>
        <w:pStyle w:val="Heading3"/>
      </w:pPr>
      <w:bookmarkStart w:id="65" w:name="_Toc16654475"/>
      <w:bookmarkStart w:id="66" w:name="_Toc170288908"/>
      <w:bookmarkStart w:id="67" w:name="_Toc218393783"/>
      <w:bookmarkStart w:id="68" w:name="_Toc224527383"/>
      <w:bookmarkStart w:id="69" w:name="_Toc149128343"/>
      <w:r w:rsidRPr="001E259A">
        <w:t xml:space="preserve">Pojasnila k </w:t>
      </w:r>
      <w:bookmarkEnd w:id="65"/>
      <w:bookmarkEnd w:id="66"/>
      <w:bookmarkEnd w:id="67"/>
      <w:bookmarkEnd w:id="68"/>
      <w:r w:rsidRPr="001E259A">
        <w:t>dokumentaciji v zvezi z oddajo javnega naročila</w:t>
      </w:r>
      <w:bookmarkEnd w:id="69"/>
    </w:p>
    <w:p w14:paraId="599AC944" w14:textId="77777777" w:rsidR="00FA5992" w:rsidRPr="001E259A" w:rsidRDefault="00FA5992" w:rsidP="00FA5992">
      <w:pPr>
        <w:rPr>
          <w:rFonts w:cs="Arial"/>
          <w:i/>
          <w:noProof/>
          <w:sz w:val="18"/>
          <w:szCs w:val="18"/>
        </w:rPr>
      </w:pPr>
    </w:p>
    <w:p w14:paraId="02430FB8" w14:textId="77777777" w:rsidR="008A3A8C" w:rsidRPr="001E259A" w:rsidRDefault="008A3A8C" w:rsidP="008A3A8C">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16" w:history="1">
        <w:r w:rsidRPr="001E259A">
          <w:rPr>
            <w:rStyle w:val="Hyperlink"/>
            <w:b/>
            <w:noProof/>
          </w:rPr>
          <w:t>www.enarocanje.si</w:t>
        </w:r>
      </w:hyperlink>
      <w:r w:rsidRPr="001E259A">
        <w:rPr>
          <w:noProof/>
        </w:rPr>
        <w:t xml:space="preserve"> - pri objavi predmetnega javnega naročila.</w:t>
      </w:r>
    </w:p>
    <w:p w14:paraId="61BEBB1E" w14:textId="77777777" w:rsidR="008A3A8C" w:rsidRPr="001E259A" w:rsidRDefault="008A3A8C" w:rsidP="008A3A8C">
      <w:pPr>
        <w:rPr>
          <w:noProof/>
        </w:rPr>
      </w:pPr>
    </w:p>
    <w:p w14:paraId="6D1D4D5B" w14:textId="55ABC984" w:rsidR="008A3A8C" w:rsidRPr="001E259A" w:rsidRDefault="008A3A8C" w:rsidP="008A3A8C">
      <w:pPr>
        <w:rPr>
          <w:noProof/>
        </w:rPr>
      </w:pPr>
      <w:r w:rsidRPr="006350AE">
        <w:rPr>
          <w:noProof/>
        </w:rPr>
        <w:t xml:space="preserve">Rok za vprašanja je do </w:t>
      </w:r>
      <w:r w:rsidR="00AE6F36" w:rsidRPr="006350AE">
        <w:rPr>
          <w:b/>
          <w:bCs/>
          <w:noProof/>
        </w:rPr>
        <w:t>28</w:t>
      </w:r>
      <w:r w:rsidR="00A16316" w:rsidRPr="006350AE">
        <w:rPr>
          <w:b/>
          <w:bCs/>
          <w:noProof/>
        </w:rPr>
        <w:t xml:space="preserve">. </w:t>
      </w:r>
      <w:r w:rsidR="00A35E71" w:rsidRPr="006350AE">
        <w:rPr>
          <w:b/>
          <w:bCs/>
          <w:noProof/>
        </w:rPr>
        <w:t>11</w:t>
      </w:r>
      <w:r w:rsidR="00A16316" w:rsidRPr="006350AE">
        <w:rPr>
          <w:b/>
          <w:bCs/>
          <w:noProof/>
        </w:rPr>
        <w:t>. 2023</w:t>
      </w:r>
      <w:r w:rsidRPr="006350AE">
        <w:rPr>
          <w:b/>
          <w:noProof/>
        </w:rPr>
        <w:t xml:space="preserve"> do 10:00</w:t>
      </w:r>
      <w:r w:rsidRPr="006350AE">
        <w:rPr>
          <w:noProof/>
        </w:rPr>
        <w:t>. Na zahteve za pojasnila oziroma druga vprašanja v zvezi z</w:t>
      </w:r>
      <w:r w:rsidRPr="001E259A">
        <w:rPr>
          <w:noProof/>
        </w:rPr>
        <w:t xml:space="preserve"> naročilom, zastavljena po tem roku, naročnik ne bo odgovarjal.</w:t>
      </w:r>
    </w:p>
    <w:p w14:paraId="182D9CA3" w14:textId="77777777" w:rsidR="008A3A8C" w:rsidRPr="001E259A" w:rsidRDefault="008A3A8C" w:rsidP="008A3A8C">
      <w:pPr>
        <w:rPr>
          <w:rFonts w:cs="Arial"/>
          <w:i/>
          <w:noProof/>
          <w:sz w:val="18"/>
          <w:szCs w:val="18"/>
        </w:rPr>
      </w:pPr>
    </w:p>
    <w:p w14:paraId="55C73FF6" w14:textId="77777777" w:rsidR="00C7097C" w:rsidRPr="001E259A" w:rsidRDefault="008A3A8C" w:rsidP="008A3A8C">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552A07EB" w14:textId="77777777" w:rsidR="00C7097C" w:rsidRPr="001E259A" w:rsidRDefault="00C7097C" w:rsidP="008A3A8C">
      <w:pPr>
        <w:rPr>
          <w:rFonts w:cs="Arial"/>
          <w:noProof/>
          <w:lang w:eastAsia="sl-SI"/>
        </w:rPr>
      </w:pPr>
    </w:p>
    <w:p w14:paraId="70DC31EB" w14:textId="57EDB448" w:rsidR="008A3A8C" w:rsidRPr="001E259A" w:rsidRDefault="008A3A8C" w:rsidP="008A3A8C">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E259A" w:rsidRDefault="00FC6669" w:rsidP="008A3A8C">
      <w:pPr>
        <w:rPr>
          <w:noProof/>
        </w:rPr>
      </w:pPr>
    </w:p>
    <w:p w14:paraId="53644452" w14:textId="77777777" w:rsidR="009E399D" w:rsidRPr="001E259A" w:rsidRDefault="009E399D" w:rsidP="006D7E11">
      <w:pPr>
        <w:pStyle w:val="Heading3"/>
      </w:pPr>
      <w:bookmarkStart w:id="70" w:name="_Toc224527384"/>
      <w:bookmarkStart w:id="71" w:name="_Toc149128344"/>
      <w:r w:rsidRPr="001E259A">
        <w:t>Jezik</w:t>
      </w:r>
      <w:bookmarkEnd w:id="70"/>
      <w:bookmarkEnd w:id="71"/>
    </w:p>
    <w:p w14:paraId="489DE93C" w14:textId="77777777" w:rsidR="009E399D" w:rsidRPr="001E259A" w:rsidRDefault="009E399D" w:rsidP="009E399D">
      <w:pPr>
        <w:rPr>
          <w:noProof/>
          <w:szCs w:val="22"/>
        </w:rPr>
      </w:pPr>
    </w:p>
    <w:p w14:paraId="6D098EC4" w14:textId="77777777" w:rsidR="009E399D" w:rsidRPr="001E259A" w:rsidRDefault="009E399D" w:rsidP="009E399D">
      <w:pPr>
        <w:rPr>
          <w:noProof/>
          <w:szCs w:val="22"/>
        </w:rPr>
      </w:pPr>
      <w:r w:rsidRPr="001E259A">
        <w:rPr>
          <w:noProof/>
          <w:szCs w:val="22"/>
        </w:rPr>
        <w:t xml:space="preserve">Vsi dokumenti v zvezi s ponudbo morajo biti napisani v slovenskem ali v angleškem jeziku. </w:t>
      </w:r>
    </w:p>
    <w:p w14:paraId="7D81C91B" w14:textId="77777777" w:rsidR="008A3A8C" w:rsidRPr="001E259A" w:rsidRDefault="008A3A8C" w:rsidP="009E399D">
      <w:pPr>
        <w:rPr>
          <w:noProof/>
          <w:szCs w:val="22"/>
        </w:rPr>
      </w:pPr>
    </w:p>
    <w:p w14:paraId="5E78D965" w14:textId="77777777" w:rsidR="009E399D" w:rsidRPr="001E259A" w:rsidRDefault="009E399D" w:rsidP="006D7E11">
      <w:pPr>
        <w:pStyle w:val="Heading3"/>
      </w:pPr>
      <w:bookmarkStart w:id="72" w:name="_Toc224527385"/>
      <w:bookmarkStart w:id="73" w:name="_Toc149128345"/>
      <w:r w:rsidRPr="001E259A">
        <w:t>Označevanje</w:t>
      </w:r>
      <w:bookmarkEnd w:id="72"/>
      <w:bookmarkEnd w:id="73"/>
    </w:p>
    <w:p w14:paraId="5D38D3DA" w14:textId="77777777" w:rsidR="00DD3F18" w:rsidRPr="001E259A" w:rsidRDefault="00DD3F18" w:rsidP="009E399D">
      <w:pPr>
        <w:rPr>
          <w:noProof/>
        </w:rPr>
      </w:pPr>
    </w:p>
    <w:p w14:paraId="68243C11" w14:textId="77777777" w:rsidR="009E399D" w:rsidRPr="001E259A" w:rsidRDefault="009E399D" w:rsidP="009E399D">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E259A" w:rsidRDefault="009E399D" w:rsidP="009E399D">
      <w:pPr>
        <w:rPr>
          <w:noProof/>
        </w:rPr>
      </w:pPr>
    </w:p>
    <w:p w14:paraId="0551498C" w14:textId="77777777" w:rsidR="009E399D" w:rsidRPr="001E259A" w:rsidRDefault="009E399D" w:rsidP="009E399D">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E259A" w:rsidRDefault="009E399D" w:rsidP="009E399D">
      <w:pPr>
        <w:rPr>
          <w:noProof/>
        </w:rPr>
      </w:pPr>
    </w:p>
    <w:p w14:paraId="1BA7EA03" w14:textId="77777777" w:rsidR="009E399D" w:rsidRPr="001E259A" w:rsidRDefault="009E399D" w:rsidP="009E399D">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E259A" w:rsidRDefault="009E399D" w:rsidP="009E399D">
      <w:pPr>
        <w:rPr>
          <w:noProof/>
        </w:rPr>
      </w:pPr>
      <w:r w:rsidRPr="001E259A">
        <w:rPr>
          <w:noProof/>
        </w:rPr>
        <w:t>Naročnik ne odgovarja za zaupnost podatkov, ki ne bodo označeni kot je zgoraj navedeno.</w:t>
      </w:r>
    </w:p>
    <w:p w14:paraId="55066721" w14:textId="77777777" w:rsidR="008A3A8C" w:rsidRPr="001E259A" w:rsidRDefault="008A3A8C" w:rsidP="009E399D">
      <w:pPr>
        <w:rPr>
          <w:noProof/>
        </w:rPr>
      </w:pPr>
    </w:p>
    <w:p w14:paraId="2B28462E" w14:textId="77777777" w:rsidR="009E399D" w:rsidRPr="001E259A" w:rsidRDefault="009E399D" w:rsidP="009E399D">
      <w:pPr>
        <w:rPr>
          <w:noProof/>
        </w:rPr>
      </w:pPr>
      <w:r w:rsidRPr="001E259A">
        <w:rPr>
          <w:noProof/>
        </w:rPr>
        <w:t>Če bodo kot zaupno označeni podatki, ki ne ustrezajo zgoraj navedenim pogojem, bo naročnik ponudnika pozval, da oznako zaupnosti umakne. Ponudnik to naredi tako, da njegov zastopnik nad oznako napiše »</w:t>
      </w:r>
      <w:r w:rsidR="00DD3F18" w:rsidRPr="001E259A">
        <w:rPr>
          <w:noProof/>
        </w:rPr>
        <w:t>PREKLIC«, vpiše</w:t>
      </w:r>
      <w:r w:rsidRPr="001E259A">
        <w:rPr>
          <w:noProof/>
        </w:rPr>
        <w:t xml:space="preserve"> datum in čas ter se podpiše. </w:t>
      </w:r>
    </w:p>
    <w:p w14:paraId="43191EB0" w14:textId="77777777" w:rsidR="009E399D" w:rsidRPr="001E259A" w:rsidRDefault="009E399D" w:rsidP="009E399D">
      <w:pPr>
        <w:rPr>
          <w:noProof/>
        </w:rPr>
      </w:pPr>
    </w:p>
    <w:p w14:paraId="35BB26D2" w14:textId="77777777" w:rsidR="009E399D" w:rsidRPr="001E259A" w:rsidRDefault="009E399D" w:rsidP="009E399D">
      <w:pPr>
        <w:rPr>
          <w:noProof/>
        </w:rPr>
      </w:pPr>
      <w:r w:rsidRPr="001E259A">
        <w:rPr>
          <w:noProof/>
        </w:rPr>
        <w:t>Če ponudnik v roku, ki ga določi naročnik, ne prekliče zaupnosti, naročnik ponudbo v celoti zavrne.</w:t>
      </w:r>
    </w:p>
    <w:p w14:paraId="67CD1ACE" w14:textId="77777777" w:rsidR="009E399D" w:rsidRPr="001E259A" w:rsidRDefault="009E399D" w:rsidP="009E399D">
      <w:pPr>
        <w:rPr>
          <w:noProof/>
        </w:rPr>
      </w:pPr>
    </w:p>
    <w:p w14:paraId="428A4CD8" w14:textId="375A9EF3" w:rsidR="009E399D" w:rsidRPr="001E259A" w:rsidRDefault="009E399D" w:rsidP="006D7E11">
      <w:pPr>
        <w:pStyle w:val="Heading3"/>
      </w:pPr>
      <w:bookmarkStart w:id="74" w:name="_Toc218393786"/>
      <w:bookmarkStart w:id="75" w:name="_Toc224527386"/>
      <w:bookmarkStart w:id="76" w:name="_Toc149128346"/>
      <w:r w:rsidRPr="001E259A">
        <w:t>Vsebina ponudbe</w:t>
      </w:r>
      <w:bookmarkEnd w:id="74"/>
      <w:bookmarkEnd w:id="75"/>
      <w:bookmarkEnd w:id="76"/>
    </w:p>
    <w:p w14:paraId="4EB2C58C" w14:textId="77777777" w:rsidR="009E399D" w:rsidRPr="001E259A" w:rsidRDefault="009E399D" w:rsidP="009E399D">
      <w:pPr>
        <w:rPr>
          <w:rFonts w:cs="Arial"/>
          <w:noProof/>
          <w:szCs w:val="20"/>
        </w:rPr>
      </w:pPr>
      <w:bookmarkStart w:id="77" w:name="_Toc51479599"/>
      <w:bookmarkStart w:id="78" w:name="_Toc94670871"/>
      <w:bookmarkStart w:id="79" w:name="_Toc96133089"/>
      <w:bookmarkStart w:id="80" w:name="_Toc218393787"/>
      <w:bookmarkStart w:id="81" w:name="_Toc224527387"/>
    </w:p>
    <w:p w14:paraId="4775F723" w14:textId="77777777" w:rsidR="00026185" w:rsidRPr="001E259A" w:rsidRDefault="00026185" w:rsidP="00026185">
      <w:pPr>
        <w:rPr>
          <w:rFonts w:cs="Arial"/>
          <w:noProof/>
          <w:szCs w:val="20"/>
        </w:rPr>
      </w:pPr>
      <w:r w:rsidRPr="001E259A">
        <w:rPr>
          <w:rFonts w:cs="Arial"/>
          <w:noProof/>
          <w:szCs w:val="20"/>
        </w:rPr>
        <w:t>Ponudniki morajo ponuditi opremo, ki je predmet javnega naročila, v celoti. V nasprotnem primeru bo ponudba izločena.</w:t>
      </w:r>
    </w:p>
    <w:p w14:paraId="20C2E997" w14:textId="77777777" w:rsidR="00942165" w:rsidRPr="001E259A" w:rsidRDefault="00942165" w:rsidP="009E399D">
      <w:pPr>
        <w:rPr>
          <w:rFonts w:cs="Arial"/>
          <w:noProof/>
          <w:szCs w:val="20"/>
        </w:rPr>
      </w:pPr>
    </w:p>
    <w:p w14:paraId="3CEC6133" w14:textId="77777777" w:rsidR="009E399D" w:rsidRPr="001E259A" w:rsidRDefault="009E399D" w:rsidP="006D7E11">
      <w:pPr>
        <w:pStyle w:val="Heading3"/>
      </w:pPr>
      <w:bookmarkStart w:id="82" w:name="_Toc149128347"/>
      <w:r w:rsidRPr="001E259A">
        <w:lastRenderedPageBreak/>
        <w:t>Alternativne ponudbe in variante ponudbe</w:t>
      </w:r>
      <w:bookmarkEnd w:id="77"/>
      <w:bookmarkEnd w:id="78"/>
      <w:bookmarkEnd w:id="79"/>
      <w:bookmarkEnd w:id="80"/>
      <w:bookmarkEnd w:id="81"/>
      <w:bookmarkEnd w:id="82"/>
    </w:p>
    <w:p w14:paraId="5359B080" w14:textId="77777777" w:rsidR="009E399D" w:rsidRPr="001E259A" w:rsidRDefault="009E399D" w:rsidP="009E399D">
      <w:pPr>
        <w:rPr>
          <w:noProof/>
        </w:rPr>
      </w:pPr>
    </w:p>
    <w:p w14:paraId="32D50993" w14:textId="77777777" w:rsidR="009E399D" w:rsidRPr="001E259A" w:rsidRDefault="009E399D" w:rsidP="009E399D">
      <w:pPr>
        <w:rPr>
          <w:noProof/>
        </w:rPr>
      </w:pPr>
      <w:r w:rsidRPr="001E259A">
        <w:rPr>
          <w:noProof/>
        </w:rPr>
        <w:t>Alternativne in variantne ponudbe niso dopustne.</w:t>
      </w:r>
    </w:p>
    <w:p w14:paraId="31DD1589" w14:textId="77777777" w:rsidR="009E399D" w:rsidRPr="001E259A" w:rsidRDefault="009E399D" w:rsidP="009E399D">
      <w:pPr>
        <w:rPr>
          <w:noProof/>
        </w:rPr>
      </w:pPr>
    </w:p>
    <w:p w14:paraId="098FE70A" w14:textId="77777777" w:rsidR="009E399D" w:rsidRPr="001E259A" w:rsidRDefault="009E399D" w:rsidP="006D7E11">
      <w:pPr>
        <w:pStyle w:val="Heading3"/>
      </w:pPr>
      <w:bookmarkStart w:id="83" w:name="_Toc454884893"/>
      <w:bookmarkStart w:id="84" w:name="_Toc457911325"/>
      <w:bookmarkStart w:id="85" w:name="_Toc149128348"/>
      <w:r w:rsidRPr="001E259A">
        <w:t>Samo ena ponudba od vsakega ponudnika</w:t>
      </w:r>
      <w:bookmarkEnd w:id="83"/>
      <w:bookmarkEnd w:id="84"/>
      <w:bookmarkEnd w:id="85"/>
    </w:p>
    <w:p w14:paraId="709F1BEF" w14:textId="77777777" w:rsidR="009E399D" w:rsidRPr="001E259A" w:rsidRDefault="009E399D" w:rsidP="009E399D">
      <w:pPr>
        <w:rPr>
          <w:noProof/>
        </w:rPr>
      </w:pPr>
    </w:p>
    <w:p w14:paraId="22FF8D99" w14:textId="77777777" w:rsidR="009E399D" w:rsidRPr="001E259A" w:rsidRDefault="009E399D" w:rsidP="009E399D">
      <w:pPr>
        <w:rPr>
          <w:noProof/>
        </w:rPr>
      </w:pPr>
      <w:r w:rsidRPr="001E259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E259A" w:rsidRDefault="009E399D" w:rsidP="009E399D">
      <w:pPr>
        <w:rPr>
          <w:noProof/>
        </w:rPr>
      </w:pPr>
    </w:p>
    <w:p w14:paraId="1A407C24" w14:textId="77777777" w:rsidR="009E399D" w:rsidRPr="001E259A" w:rsidRDefault="009E399D" w:rsidP="006D7E11">
      <w:pPr>
        <w:pStyle w:val="Heading3"/>
      </w:pPr>
      <w:bookmarkStart w:id="86" w:name="_Toc349201012"/>
      <w:bookmarkStart w:id="87" w:name="_Toc351387312"/>
      <w:bookmarkStart w:id="88" w:name="_Toc360107152"/>
      <w:bookmarkStart w:id="89" w:name="_Toc370472162"/>
      <w:bookmarkStart w:id="90" w:name="_Toc435370577"/>
      <w:bookmarkStart w:id="91" w:name="_Toc149128349"/>
      <w:r w:rsidRPr="001E259A">
        <w:t>O</w:t>
      </w:r>
      <w:bookmarkEnd w:id="86"/>
      <w:bookmarkEnd w:id="87"/>
      <w:bookmarkEnd w:id="88"/>
      <w:bookmarkEnd w:id="89"/>
      <w:bookmarkEnd w:id="90"/>
      <w:r w:rsidRPr="001E259A">
        <w:t>blika ponudbe</w:t>
      </w:r>
      <w:bookmarkEnd w:id="91"/>
    </w:p>
    <w:p w14:paraId="36E72BBF" w14:textId="77777777" w:rsidR="009E399D" w:rsidRPr="001E259A" w:rsidRDefault="009E399D" w:rsidP="009E399D">
      <w:pPr>
        <w:rPr>
          <w:rFonts w:cs="Arial"/>
          <w:noProof/>
          <w:color w:val="282828"/>
          <w:szCs w:val="20"/>
        </w:rPr>
      </w:pPr>
    </w:p>
    <w:p w14:paraId="5D8620D7" w14:textId="77777777" w:rsidR="0093052D" w:rsidRPr="001E259A" w:rsidRDefault="009E399D" w:rsidP="009E399D">
      <w:pPr>
        <w:rPr>
          <w:rFonts w:cs="Arial"/>
          <w:noProof/>
          <w:color w:val="282828"/>
          <w:szCs w:val="20"/>
        </w:rPr>
      </w:pPr>
      <w:r w:rsidRPr="001E259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E259A">
        <w:rPr>
          <w:rFonts w:cs="Arial"/>
          <w:noProof/>
          <w:color w:val="282828"/>
          <w:szCs w:val="20"/>
        </w:rPr>
        <w:t>.</w:t>
      </w:r>
      <w:r w:rsidR="00DD3F18" w:rsidRPr="001E259A">
        <w:rPr>
          <w:rFonts w:cs="Arial"/>
          <w:noProof/>
          <w:color w:val="282828"/>
          <w:szCs w:val="20"/>
        </w:rPr>
        <w:t xml:space="preserve"> </w:t>
      </w:r>
    </w:p>
    <w:p w14:paraId="7DA6CBDE" w14:textId="77777777" w:rsidR="0093052D" w:rsidRPr="001E259A" w:rsidRDefault="0093052D" w:rsidP="009E399D">
      <w:pPr>
        <w:rPr>
          <w:rFonts w:cs="Arial"/>
          <w:noProof/>
          <w:color w:val="282828"/>
          <w:szCs w:val="20"/>
        </w:rPr>
      </w:pPr>
    </w:p>
    <w:p w14:paraId="02E7F5D8" w14:textId="77777777" w:rsidR="009E399D" w:rsidRPr="001E259A" w:rsidRDefault="009E399D" w:rsidP="009E399D">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E259A" w:rsidRDefault="009E399D" w:rsidP="009E399D">
      <w:pPr>
        <w:rPr>
          <w:rFonts w:cs="Arial"/>
          <w:noProof/>
          <w:color w:val="282828"/>
          <w:szCs w:val="20"/>
        </w:rPr>
      </w:pPr>
    </w:p>
    <w:p w14:paraId="7D0E2B7C" w14:textId="77777777" w:rsidR="009E399D" w:rsidRPr="001E259A" w:rsidRDefault="009E399D" w:rsidP="009E399D">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E259A" w:rsidRDefault="00684390" w:rsidP="009E399D">
      <w:pPr>
        <w:rPr>
          <w:noProof/>
        </w:rPr>
      </w:pPr>
    </w:p>
    <w:p w14:paraId="5D814FF8" w14:textId="77777777" w:rsidR="009E399D" w:rsidRPr="001E259A" w:rsidRDefault="009E399D" w:rsidP="006D7E11">
      <w:pPr>
        <w:pStyle w:val="Heading3"/>
      </w:pPr>
      <w:bookmarkStart w:id="92" w:name="_Toc224527388"/>
      <w:bookmarkStart w:id="93" w:name="_Toc149128350"/>
      <w:r w:rsidRPr="001E259A">
        <w:t>Veljavnost ponudb</w:t>
      </w:r>
      <w:bookmarkEnd w:id="92"/>
      <w:bookmarkEnd w:id="93"/>
    </w:p>
    <w:p w14:paraId="44E5BAC1" w14:textId="77777777" w:rsidR="009E399D" w:rsidRPr="001E259A" w:rsidRDefault="009E399D" w:rsidP="009E399D">
      <w:pPr>
        <w:rPr>
          <w:noProof/>
        </w:rPr>
      </w:pPr>
    </w:p>
    <w:p w14:paraId="3C3A59E7" w14:textId="5F4E2A0A" w:rsidR="009E399D" w:rsidRPr="001E259A" w:rsidRDefault="009E399D" w:rsidP="009E399D">
      <w:pPr>
        <w:rPr>
          <w:noProof/>
        </w:rPr>
      </w:pPr>
      <w:r w:rsidRPr="00AE6F36">
        <w:rPr>
          <w:noProof/>
        </w:rPr>
        <w:t xml:space="preserve">Ponudbe morajo biti </w:t>
      </w:r>
      <w:r w:rsidRPr="00AE6F36">
        <w:rPr>
          <w:b/>
          <w:noProof/>
        </w:rPr>
        <w:t xml:space="preserve">veljavne </w:t>
      </w:r>
      <w:r w:rsidR="00F61BC8" w:rsidRPr="00AE6F36">
        <w:rPr>
          <w:rFonts w:cs="Arial"/>
          <w:b/>
          <w:noProof/>
        </w:rPr>
        <w:t xml:space="preserve">do </w:t>
      </w:r>
      <w:r w:rsidR="00F70239" w:rsidRPr="00AE6F36">
        <w:rPr>
          <w:rFonts w:cs="Arial"/>
          <w:b/>
          <w:noProof/>
        </w:rPr>
        <w:t>29</w:t>
      </w:r>
      <w:r w:rsidR="00451E2D" w:rsidRPr="00AE6F36">
        <w:rPr>
          <w:rFonts w:cs="Arial"/>
          <w:b/>
          <w:noProof/>
        </w:rPr>
        <w:t xml:space="preserve">. </w:t>
      </w:r>
      <w:r w:rsidR="00A35E71" w:rsidRPr="00AE6F36">
        <w:rPr>
          <w:rFonts w:cs="Arial"/>
          <w:b/>
          <w:noProof/>
        </w:rPr>
        <w:t>0</w:t>
      </w:r>
      <w:r w:rsidR="00F70239" w:rsidRPr="00AE6F36">
        <w:rPr>
          <w:rFonts w:cs="Arial"/>
          <w:b/>
          <w:noProof/>
        </w:rPr>
        <w:t>2</w:t>
      </w:r>
      <w:r w:rsidR="004F4792" w:rsidRPr="00AE6F36">
        <w:rPr>
          <w:rFonts w:cs="Arial"/>
          <w:b/>
          <w:noProof/>
        </w:rPr>
        <w:t>. 202</w:t>
      </w:r>
      <w:r w:rsidR="00A35E71" w:rsidRPr="00AE6F36">
        <w:rPr>
          <w:rFonts w:cs="Arial"/>
          <w:b/>
          <w:noProof/>
        </w:rPr>
        <w:t>4</w:t>
      </w:r>
      <w:r w:rsidRPr="00AE6F36">
        <w:rPr>
          <w:noProof/>
        </w:rPr>
        <w:t>. Ponudbe, ki ne bodo veljavne do navedenega roka, bodo</w:t>
      </w:r>
      <w:r w:rsidRPr="001E259A">
        <w:rPr>
          <w:noProof/>
        </w:rP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D3A9165" w:rsidR="004F4792" w:rsidRDefault="004F4792">
      <w:pPr>
        <w:spacing w:after="200" w:line="276" w:lineRule="auto"/>
        <w:jc w:val="left"/>
        <w:rPr>
          <w:b/>
          <w:noProof/>
          <w:sz w:val="22"/>
          <w:szCs w:val="22"/>
          <w:lang w:eastAsia="ar-SA"/>
        </w:rPr>
      </w:pPr>
      <w:bookmarkStart w:id="94" w:name="_Toc511213836"/>
      <w:bookmarkStart w:id="95" w:name="_Toc224527390"/>
    </w:p>
    <w:p w14:paraId="5DAAD653" w14:textId="77777777" w:rsidR="00047FB3" w:rsidRPr="001E259A" w:rsidRDefault="00047FB3">
      <w:pPr>
        <w:spacing w:after="200" w:line="276" w:lineRule="auto"/>
        <w:jc w:val="left"/>
        <w:rPr>
          <w:b/>
          <w:caps/>
          <w:noProof/>
          <w:sz w:val="22"/>
          <w:szCs w:val="22"/>
          <w:lang w:eastAsia="ar-SA"/>
        </w:rPr>
      </w:pPr>
    </w:p>
    <w:p w14:paraId="7975406B" w14:textId="6C3579CE" w:rsidR="001A13E8" w:rsidRPr="001E259A" w:rsidRDefault="001A13E8" w:rsidP="00D01BB5">
      <w:pPr>
        <w:pStyle w:val="Heading2"/>
        <w:numPr>
          <w:ilvl w:val="1"/>
          <w:numId w:val="1"/>
        </w:numPr>
        <w:rPr>
          <w:b/>
          <w:noProof/>
          <w:sz w:val="22"/>
          <w:szCs w:val="22"/>
          <w:lang w:eastAsia="ar-SA"/>
        </w:rPr>
      </w:pPr>
      <w:bookmarkStart w:id="96" w:name="_Toc149128351"/>
      <w:r w:rsidRPr="001E259A">
        <w:rPr>
          <w:b/>
          <w:noProof/>
          <w:sz w:val="22"/>
          <w:szCs w:val="22"/>
          <w:lang w:eastAsia="ar-SA"/>
        </w:rPr>
        <w:t>Dokumenti v ponudbeni dokumentaciji</w:t>
      </w:r>
      <w:bookmarkEnd w:id="94"/>
      <w:bookmarkEnd w:id="96"/>
    </w:p>
    <w:p w14:paraId="40246764" w14:textId="77777777" w:rsidR="004E5A74" w:rsidRPr="001E259A" w:rsidRDefault="004E5A74" w:rsidP="004E5A74">
      <w:pPr>
        <w:rPr>
          <w:b/>
          <w:i/>
          <w:noProof/>
        </w:rPr>
      </w:pPr>
    </w:p>
    <w:p w14:paraId="0690F073" w14:textId="77777777" w:rsidR="00022A27" w:rsidRPr="00C50487" w:rsidRDefault="00022A27" w:rsidP="00022A27">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016522DB" w14:textId="77777777" w:rsidR="00022A27" w:rsidRPr="00C50487" w:rsidRDefault="00022A27" w:rsidP="00022A27">
      <w:pPr>
        <w:rPr>
          <w:b/>
          <w:iCs/>
        </w:rPr>
      </w:pPr>
    </w:p>
    <w:p w14:paraId="1FF6CC14" w14:textId="77777777" w:rsidR="00022A27" w:rsidRPr="00C80642" w:rsidRDefault="00022A27" w:rsidP="00022A27">
      <w:pPr>
        <w:rPr>
          <w:b/>
          <w:iCs/>
        </w:rPr>
      </w:pPr>
      <w:r w:rsidRPr="00C80642">
        <w:rPr>
          <w:b/>
          <w:iCs/>
        </w:rPr>
        <w:t xml:space="preserve">V del »Predračun« pa naloži Predračun, zahtevan v točki 4.2.2 Dokumentacije v zvezo z oddajo javnega naročila v obliki </w:t>
      </w:r>
      <w:proofErr w:type="spellStart"/>
      <w:r w:rsidRPr="00C80642">
        <w:rPr>
          <w:b/>
          <w:iCs/>
        </w:rPr>
        <w:t>pdf</w:t>
      </w:r>
      <w:proofErr w:type="spellEnd"/>
      <w:r w:rsidRPr="00C80642">
        <w:rPr>
          <w:b/>
          <w:iCs/>
        </w:rPr>
        <w:t xml:space="preserve">. </w:t>
      </w:r>
    </w:p>
    <w:p w14:paraId="59FFEEA9" w14:textId="77777777" w:rsidR="00022A27" w:rsidRPr="00C80642" w:rsidRDefault="00022A27" w:rsidP="00022A27">
      <w:pPr>
        <w:rPr>
          <w:b/>
          <w:iCs/>
        </w:rPr>
      </w:pPr>
    </w:p>
    <w:p w14:paraId="4A73B51B" w14:textId="77777777" w:rsidR="00022A27" w:rsidRPr="00C80642" w:rsidRDefault="00022A27" w:rsidP="00022A27">
      <w:pPr>
        <w:rPr>
          <w:b/>
          <w:iCs/>
        </w:rPr>
      </w:pPr>
      <w:bookmarkStart w:id="97" w:name="_Hlk111120038"/>
      <w:r w:rsidRPr="00C80642">
        <w:rPr>
          <w:b/>
          <w:iCs/>
        </w:rPr>
        <w:t>Dokument Specifikacija predračuna, zahtevan v točki 4.2.3 Dokumentacije v zvezi z oddajo javnega naročila pa naloži v razdelek »Dokumenti«, del »Ostale priloge«.</w:t>
      </w:r>
    </w:p>
    <w:bookmarkEnd w:id="97"/>
    <w:p w14:paraId="53F79796" w14:textId="77777777" w:rsidR="00022A27" w:rsidRPr="00C80642" w:rsidRDefault="00022A27" w:rsidP="00022A27">
      <w:pPr>
        <w:rPr>
          <w:b/>
          <w:iCs/>
        </w:rPr>
      </w:pPr>
    </w:p>
    <w:p w14:paraId="5C7F39F8" w14:textId="77777777" w:rsidR="00022A27" w:rsidRPr="00C80642" w:rsidRDefault="00022A27" w:rsidP="00022A27">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7DFCF30" w14:textId="77777777" w:rsidR="00022A27" w:rsidRPr="00C80642" w:rsidRDefault="00022A27" w:rsidP="00022A27">
      <w:pPr>
        <w:rPr>
          <w:b/>
          <w:iCs/>
        </w:rPr>
      </w:pPr>
    </w:p>
    <w:p w14:paraId="001C3417" w14:textId="77777777" w:rsidR="00022A27" w:rsidRPr="00C80642" w:rsidRDefault="00022A27" w:rsidP="00022A27">
      <w:pPr>
        <w:rPr>
          <w:b/>
          <w:iCs/>
        </w:rPr>
      </w:pPr>
      <w:bookmarkStart w:id="98"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98"/>
    <w:p w14:paraId="55070D0D" w14:textId="77777777" w:rsidR="00022A27" w:rsidRPr="00C80642" w:rsidRDefault="00022A27" w:rsidP="00022A27">
      <w:pPr>
        <w:rPr>
          <w:b/>
          <w:i/>
        </w:rPr>
      </w:pPr>
    </w:p>
    <w:p w14:paraId="0A8C9C7F" w14:textId="77777777" w:rsidR="00022A27" w:rsidRPr="00C50487" w:rsidRDefault="00022A27" w:rsidP="00022A27">
      <w:pPr>
        <w:rPr>
          <w:b/>
          <w:iCs/>
        </w:rPr>
      </w:pPr>
      <w:r w:rsidRPr="00C80642">
        <w:rPr>
          <w:b/>
          <w:iCs/>
        </w:rPr>
        <w:t>Ponudnik mora predložiti tudi ostale dokumente, ki so zahtevani v točkah  4.2.1 ter v tč. od 4.2.4 do 4.2.12 dokumentacije v zvezi z oddajo javnega naročila v razdelek »Dokumenti«, del »Ostale</w:t>
      </w:r>
      <w:r w:rsidRPr="00C50487">
        <w:rPr>
          <w:b/>
          <w:iCs/>
        </w:rPr>
        <w:t xml:space="preserve"> priloge«.</w:t>
      </w:r>
    </w:p>
    <w:p w14:paraId="669B17FF" w14:textId="77777777" w:rsidR="00022A27" w:rsidRPr="0044580F" w:rsidRDefault="00022A27" w:rsidP="00022A27">
      <w:pPr>
        <w:rPr>
          <w:b/>
          <w:iCs/>
          <w:noProof/>
        </w:rPr>
      </w:pPr>
      <w:r w:rsidRPr="0044580F">
        <w:rPr>
          <w:b/>
          <w:iCs/>
          <w:noProof/>
        </w:rPr>
        <w:lastRenderedPageBreak/>
        <w:t>Ponudnik, ki v sistemu e-JN oddaja ponudbo, naloži svoj ESPD v razdelek »Dokumenti«, del »ESPD – ponudnik«, ESPD ostalih sodelujočih pa naloži v razdelek »Sodelujoči«, del »ESPD – ostali sodelujoči«. Glejte točko 4.2.13 te dokumentacije.</w:t>
      </w:r>
    </w:p>
    <w:p w14:paraId="66F48FE4" w14:textId="77777777" w:rsidR="00022A27" w:rsidRPr="0044580F" w:rsidRDefault="00022A27" w:rsidP="00022A27">
      <w:pPr>
        <w:rPr>
          <w:b/>
          <w:iCs/>
        </w:rPr>
      </w:pPr>
    </w:p>
    <w:p w14:paraId="4F40FA24" w14:textId="77777777" w:rsidR="00022A27" w:rsidRDefault="00022A27" w:rsidP="00022A27">
      <w:pPr>
        <w:rPr>
          <w:bCs/>
          <w:iCs/>
        </w:rPr>
      </w:pPr>
      <w:r w:rsidRPr="00C50487">
        <w:rPr>
          <w:bCs/>
          <w:iCs/>
        </w:rPr>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7524D135" w14:textId="77777777" w:rsidR="00022A27" w:rsidRDefault="00022A27" w:rsidP="00022A27">
      <w:pPr>
        <w:rPr>
          <w:bCs/>
          <w:iCs/>
        </w:rPr>
      </w:pPr>
    </w:p>
    <w:p w14:paraId="2167E646" w14:textId="77777777" w:rsidR="00022A27" w:rsidRPr="00C50487" w:rsidRDefault="00022A27" w:rsidP="00022A27">
      <w:pPr>
        <w:rPr>
          <w:bCs/>
          <w:iCs/>
        </w:rPr>
      </w:pPr>
    </w:p>
    <w:p w14:paraId="56A27CC3" w14:textId="79B6E86D" w:rsidR="004E5A74" w:rsidRPr="001E259A" w:rsidRDefault="004E5A74" w:rsidP="004E5A74">
      <w:pPr>
        <w:rPr>
          <w:rFonts w:cs="Arial"/>
          <w:b/>
          <w:noProof/>
          <w:sz w:val="22"/>
          <w:szCs w:val="22"/>
          <w:u w:val="single"/>
        </w:rPr>
      </w:pPr>
      <w:r w:rsidRPr="001E259A">
        <w:rPr>
          <w:rFonts w:cs="Arial"/>
          <w:b/>
          <w:noProof/>
          <w:sz w:val="22"/>
          <w:szCs w:val="22"/>
          <w:u w:val="single"/>
        </w:rPr>
        <w:t>Ponudbena dokumentacija mora vsebovati spodaj navedene dokumente:</w:t>
      </w:r>
    </w:p>
    <w:p w14:paraId="6C8BE175" w14:textId="315DD56C" w:rsidR="001935BB" w:rsidRPr="001E259A" w:rsidRDefault="001935BB" w:rsidP="001935BB">
      <w:pPr>
        <w:rPr>
          <w:rFonts w:cs="Arial"/>
          <w:b/>
          <w:noProof/>
          <w:sz w:val="22"/>
          <w:szCs w:val="22"/>
        </w:rPr>
      </w:pPr>
    </w:p>
    <w:p w14:paraId="77D1589D" w14:textId="77777777" w:rsidR="00325D27" w:rsidRPr="001E259A" w:rsidRDefault="00325D27" w:rsidP="001935BB">
      <w:pPr>
        <w:rPr>
          <w:rFonts w:cs="Arial"/>
          <w:b/>
          <w:noProof/>
          <w:sz w:val="22"/>
          <w:szCs w:val="22"/>
        </w:rPr>
      </w:pPr>
    </w:p>
    <w:p w14:paraId="4D553E5D" w14:textId="77777777" w:rsidR="001935BB" w:rsidRPr="001E259A" w:rsidRDefault="001935BB" w:rsidP="006D7E11">
      <w:pPr>
        <w:pStyle w:val="Heading3"/>
      </w:pPr>
      <w:bookmarkStart w:id="99" w:name="_Toc42513059"/>
      <w:bookmarkStart w:id="100" w:name="_Toc149128352"/>
      <w:r w:rsidRPr="001E259A">
        <w:t>Podatki o ponudniku in ponudbi</w:t>
      </w:r>
      <w:bookmarkEnd w:id="99"/>
      <w:bookmarkEnd w:id="100"/>
    </w:p>
    <w:p w14:paraId="5A464F2C" w14:textId="77777777" w:rsidR="001935BB" w:rsidRPr="001E259A" w:rsidRDefault="001935BB" w:rsidP="001935BB">
      <w:pPr>
        <w:rPr>
          <w:noProof/>
        </w:rPr>
      </w:pPr>
    </w:p>
    <w:p w14:paraId="128BB628" w14:textId="77777777" w:rsidR="001935BB" w:rsidRPr="007C4428" w:rsidRDefault="001935BB" w:rsidP="006D7E11">
      <w:pPr>
        <w:pStyle w:val="Heading3"/>
      </w:pPr>
      <w:bookmarkStart w:id="101" w:name="_Toc42513060"/>
      <w:bookmarkStart w:id="102" w:name="_Toc149128353"/>
      <w:r w:rsidRPr="007C4428">
        <w:t>Predračun</w:t>
      </w:r>
      <w:bookmarkEnd w:id="101"/>
      <w:bookmarkEnd w:id="102"/>
    </w:p>
    <w:p w14:paraId="14D7E883" w14:textId="77777777" w:rsidR="001935BB" w:rsidRPr="001E259A" w:rsidRDefault="001935BB" w:rsidP="001935BB">
      <w:pPr>
        <w:pStyle w:val="BodyText3"/>
        <w:rPr>
          <w:b/>
          <w:noProof/>
          <w:sz w:val="20"/>
          <w:u w:val="single"/>
          <w:lang w:val="sl-SI"/>
        </w:rPr>
      </w:pPr>
    </w:p>
    <w:p w14:paraId="39FFA41C" w14:textId="5BFC0984" w:rsidR="001935BB" w:rsidRPr="001E259A" w:rsidRDefault="001935BB" w:rsidP="001935BB">
      <w:pPr>
        <w:pStyle w:val="BodyText3"/>
        <w:rPr>
          <w:b/>
          <w:noProof/>
          <w:sz w:val="20"/>
          <w:u w:val="single"/>
          <w:lang w:val="sl-SI"/>
        </w:rPr>
      </w:pPr>
      <w:r w:rsidRPr="001E259A">
        <w:rPr>
          <w:b/>
          <w:noProof/>
          <w:sz w:val="20"/>
          <w:u w:val="single"/>
          <w:lang w:val="sl-SI"/>
        </w:rPr>
        <w:t>Cene:</w:t>
      </w:r>
    </w:p>
    <w:p w14:paraId="6F05E4EB" w14:textId="77777777" w:rsidR="00764EFA" w:rsidRPr="001E259A" w:rsidRDefault="00764EFA" w:rsidP="001935BB">
      <w:pPr>
        <w:pStyle w:val="BodyText3"/>
        <w:rPr>
          <w:b/>
          <w:noProof/>
          <w:sz w:val="20"/>
          <w:u w:val="single"/>
          <w:lang w:val="sl-SI"/>
        </w:rPr>
      </w:pPr>
    </w:p>
    <w:p w14:paraId="5713DC31" w14:textId="58845F17" w:rsidR="00325D27" w:rsidRPr="001E259A" w:rsidRDefault="00325D27" w:rsidP="00325D27">
      <w:pPr>
        <w:suppressAutoHyphens/>
        <w:rPr>
          <w:rFonts w:cs="Arial"/>
          <w:noProof/>
          <w:szCs w:val="20"/>
          <w:lang w:eastAsia="ar-SA"/>
        </w:rPr>
      </w:pPr>
      <w:bookmarkStart w:id="103" w:name="_Toc84640983"/>
      <w:bookmarkStart w:id="104" w:name="_Toc141504402"/>
      <w:bookmarkStart w:id="105" w:name="_Toc224527394"/>
      <w:bookmarkEnd w:id="95"/>
      <w:r w:rsidRPr="001E259A">
        <w:rPr>
          <w:rFonts w:cs="Arial"/>
          <w:noProof/>
          <w:szCs w:val="20"/>
          <w:lang w:eastAsia="ar-SA"/>
        </w:rPr>
        <w:t>Cene morajo biti izražene v EUR, na osnovi DDP Ljubljana, dostavljeno v skladišče naročnika</w:t>
      </w:r>
      <w:r w:rsidR="00F20A39" w:rsidRPr="001E259A">
        <w:rPr>
          <w:rFonts w:cs="Arial"/>
          <w:noProof/>
          <w:szCs w:val="20"/>
          <w:lang w:eastAsia="ar-SA"/>
        </w:rPr>
        <w:t xml:space="preserve">, </w:t>
      </w:r>
      <w:r w:rsidRPr="001E259A">
        <w:rPr>
          <w:rFonts w:cs="Arial"/>
          <w:noProof/>
          <w:szCs w:val="20"/>
          <w:lang w:eastAsia="ar-SA"/>
        </w:rPr>
        <w:t xml:space="preserve"> </w:t>
      </w:r>
      <w:r w:rsidR="00F20A39" w:rsidRPr="001E259A">
        <w:rPr>
          <w:rFonts w:cs="Arial"/>
          <w:noProof/>
          <w:szCs w:val="20"/>
        </w:rPr>
        <w:t>Čufarjeva 6, 1000 Ljubljana</w:t>
      </w:r>
      <w:r w:rsidR="00F20A39" w:rsidRPr="001E259A">
        <w:rPr>
          <w:rFonts w:cs="Arial"/>
          <w:noProof/>
          <w:szCs w:val="20"/>
          <w:lang w:eastAsia="ar-SA"/>
        </w:rPr>
        <w:t xml:space="preserve"> </w:t>
      </w:r>
      <w:r w:rsidRPr="001E259A">
        <w:rPr>
          <w:rFonts w:cs="Arial"/>
          <w:noProof/>
          <w:szCs w:val="20"/>
          <w:lang w:eastAsia="ar-SA"/>
        </w:rPr>
        <w:t>(skladno z INCOTERMS 20</w:t>
      </w:r>
      <w:r w:rsidR="00047FB3">
        <w:rPr>
          <w:rFonts w:cs="Arial"/>
          <w:noProof/>
          <w:szCs w:val="20"/>
          <w:lang w:eastAsia="ar-SA"/>
        </w:rPr>
        <w:t>2</w:t>
      </w:r>
      <w:r w:rsidRPr="001E259A">
        <w:rPr>
          <w:rFonts w:cs="Arial"/>
          <w:noProof/>
          <w:szCs w:val="20"/>
          <w:lang w:eastAsia="ar-SA"/>
        </w:rPr>
        <w:t xml:space="preserve">0); brez DDV. Odobreni popusti morajo biti prikazani ločeno. </w:t>
      </w:r>
    </w:p>
    <w:p w14:paraId="2FF32DE7" w14:textId="77777777" w:rsidR="00325D27" w:rsidRPr="001E259A" w:rsidRDefault="00325D27" w:rsidP="00325D27">
      <w:pPr>
        <w:suppressAutoHyphens/>
        <w:rPr>
          <w:rFonts w:cs="Arial"/>
          <w:noProof/>
          <w:szCs w:val="20"/>
          <w:lang w:eastAsia="ar-SA"/>
        </w:rPr>
      </w:pPr>
    </w:p>
    <w:p w14:paraId="1F34B230" w14:textId="77777777" w:rsidR="00325D27" w:rsidRPr="001E259A" w:rsidRDefault="00325D27" w:rsidP="00325D27">
      <w:pPr>
        <w:suppressAutoHyphens/>
        <w:rPr>
          <w:rFonts w:cs="Arial"/>
          <w:noProof/>
          <w:szCs w:val="20"/>
          <w:lang w:eastAsia="ar-SA"/>
        </w:rPr>
      </w:pPr>
      <w:r w:rsidRPr="001E259A">
        <w:rPr>
          <w:rFonts w:cs="Arial"/>
          <w:noProof/>
          <w:szCs w:val="20"/>
          <w:lang w:eastAsia="ar-SA"/>
        </w:rPr>
        <w:t xml:space="preserve">Cene morajo biti fiksne za čas trajanja pogodbe. </w:t>
      </w:r>
    </w:p>
    <w:p w14:paraId="43A4A8EA" w14:textId="77777777" w:rsidR="00325D27" w:rsidRPr="001E259A" w:rsidRDefault="00325D27" w:rsidP="00325D27">
      <w:pPr>
        <w:suppressAutoHyphens/>
        <w:rPr>
          <w:noProof/>
        </w:rPr>
      </w:pPr>
    </w:p>
    <w:p w14:paraId="1EF0EBCE" w14:textId="77777777" w:rsidR="00325D27" w:rsidRPr="00871436" w:rsidRDefault="00325D27" w:rsidP="00325D27">
      <w:pPr>
        <w:suppressAutoHyphens/>
        <w:rPr>
          <w:rFonts w:cs="Arial"/>
          <w:b/>
          <w:bCs/>
          <w:noProof/>
          <w:szCs w:val="20"/>
          <w:u w:val="single"/>
          <w:lang w:eastAsia="ar-SA"/>
        </w:rPr>
      </w:pPr>
      <w:r w:rsidRPr="00871436">
        <w:rPr>
          <w:rFonts w:cs="Arial"/>
          <w:b/>
          <w:bCs/>
          <w:noProof/>
          <w:szCs w:val="20"/>
          <w:u w:val="single"/>
          <w:lang w:eastAsia="ar-SA"/>
        </w:rPr>
        <w:t>Obvezni plačilni pogoji:</w:t>
      </w:r>
    </w:p>
    <w:p w14:paraId="1B930CAA" w14:textId="77777777" w:rsidR="00325D27" w:rsidRPr="00871436" w:rsidRDefault="00325D27" w:rsidP="00A925F2">
      <w:pPr>
        <w:rPr>
          <w:noProof/>
          <w:u w:val="single"/>
        </w:rPr>
      </w:pPr>
    </w:p>
    <w:p w14:paraId="73598C87" w14:textId="606B3FCF" w:rsidR="00325D27" w:rsidRPr="00A05F10" w:rsidRDefault="00325D27" w:rsidP="00A925F2">
      <w:pPr>
        <w:rPr>
          <w:noProof/>
          <w:color w:val="C00000"/>
        </w:rPr>
      </w:pPr>
      <w:r w:rsidRPr="00871436">
        <w:rPr>
          <w:noProof/>
        </w:rPr>
        <w:t>Naročnik bo izvršil plačilo pod naslednjimi pogoji:</w:t>
      </w:r>
      <w:r w:rsidR="00A05F10">
        <w:rPr>
          <w:noProof/>
        </w:rPr>
        <w:t xml:space="preserve"> </w:t>
      </w:r>
    </w:p>
    <w:p w14:paraId="78847C76" w14:textId="032B3CE0" w:rsidR="007251E4" w:rsidRPr="004C72F3" w:rsidRDefault="00D02239" w:rsidP="00A925F2">
      <w:pPr>
        <w:pStyle w:val="ListParagraph"/>
        <w:numPr>
          <w:ilvl w:val="0"/>
          <w:numId w:val="22"/>
        </w:numPr>
        <w:rPr>
          <w:szCs w:val="20"/>
        </w:rPr>
      </w:pPr>
      <w:bookmarkStart w:id="106" w:name="_Hlk149285085"/>
      <w:r>
        <w:rPr>
          <w:szCs w:val="20"/>
        </w:rPr>
        <w:t>95</w:t>
      </w:r>
      <w:r w:rsidR="007251E4" w:rsidRPr="004C72F3">
        <w:rPr>
          <w:szCs w:val="20"/>
        </w:rPr>
        <w:t xml:space="preserve"> % v 30 dneh po opravljenem kosovnem prevzemu</w:t>
      </w:r>
      <w:r w:rsidR="007251E4" w:rsidRPr="004C72F3">
        <w:t xml:space="preserve"> dobavljene opreme in prejemu ustreznega računa</w:t>
      </w:r>
      <w:r w:rsidR="008528A9" w:rsidRPr="004C72F3">
        <w:t>,</w:t>
      </w:r>
    </w:p>
    <w:p w14:paraId="7D81CCAE" w14:textId="029D8C0B" w:rsidR="00A925F2" w:rsidRPr="004C72F3" w:rsidRDefault="00D02239" w:rsidP="00A925F2">
      <w:pPr>
        <w:pStyle w:val="ListParagraph"/>
        <w:numPr>
          <w:ilvl w:val="0"/>
          <w:numId w:val="22"/>
        </w:numPr>
        <w:rPr>
          <w:szCs w:val="20"/>
        </w:rPr>
      </w:pPr>
      <w:r>
        <w:rPr>
          <w:szCs w:val="20"/>
        </w:rPr>
        <w:t>5</w:t>
      </w:r>
      <w:r w:rsidR="00A925F2" w:rsidRPr="004C72F3">
        <w:rPr>
          <w:szCs w:val="20"/>
        </w:rPr>
        <w:t xml:space="preserve"> %  v 30 dneh po opravljenem </w:t>
      </w:r>
      <w:r w:rsidR="00A925F2" w:rsidRPr="004C72F3">
        <w:t xml:space="preserve">končnem prevzemu dobavljene opreme in </w:t>
      </w:r>
      <w:r w:rsidR="008528A9" w:rsidRPr="004C72F3">
        <w:t>predložitvi zapisnika, podpisanega s strani naročnika.</w:t>
      </w:r>
    </w:p>
    <w:bookmarkEnd w:id="106"/>
    <w:p w14:paraId="101CF01D" w14:textId="77777777" w:rsidR="00A925F2" w:rsidRDefault="00A925F2" w:rsidP="00A925F2">
      <w:pPr>
        <w:rPr>
          <w:b/>
          <w:noProof/>
          <w:u w:val="single"/>
        </w:rPr>
      </w:pPr>
    </w:p>
    <w:p w14:paraId="07BB5270" w14:textId="250A1D90" w:rsidR="00325D27" w:rsidRPr="001E259A" w:rsidRDefault="00325D27" w:rsidP="00325D27">
      <w:pPr>
        <w:rPr>
          <w:noProof/>
        </w:rPr>
      </w:pPr>
      <w:r w:rsidRPr="001E259A">
        <w:rPr>
          <w:b/>
          <w:noProof/>
          <w:u w:val="single"/>
        </w:rPr>
        <w:t>Dobavni rok:</w:t>
      </w:r>
      <w:r w:rsidRPr="001E259A">
        <w:rPr>
          <w:noProof/>
        </w:rPr>
        <w:t xml:space="preserve"> </w:t>
      </w:r>
    </w:p>
    <w:p w14:paraId="385654B3" w14:textId="77777777" w:rsidR="00325D27" w:rsidRPr="001E259A" w:rsidRDefault="00325D27" w:rsidP="00325D27">
      <w:pPr>
        <w:rPr>
          <w:noProof/>
        </w:rPr>
      </w:pPr>
    </w:p>
    <w:p w14:paraId="76792169" w14:textId="35C193CC" w:rsidR="00047FB3" w:rsidRPr="00C80642" w:rsidRDefault="00047FB3" w:rsidP="00047FB3">
      <w:pPr>
        <w:rPr>
          <w:rFonts w:cs="Arial"/>
          <w:noProof/>
        </w:rPr>
      </w:pPr>
      <w:r w:rsidRPr="00503A94">
        <w:rPr>
          <w:rFonts w:cs="Arial"/>
          <w:noProof/>
        </w:rPr>
        <w:t xml:space="preserve">Naročnik zahteva dobavo opreme najkasneje v roku </w:t>
      </w:r>
      <w:r w:rsidR="00503A94" w:rsidRPr="00503A94">
        <w:rPr>
          <w:rFonts w:cs="Arial"/>
          <w:noProof/>
        </w:rPr>
        <w:t>14</w:t>
      </w:r>
      <w:r w:rsidRPr="00503A94">
        <w:rPr>
          <w:rFonts w:cs="Arial"/>
          <w:noProof/>
        </w:rPr>
        <w:t xml:space="preserve"> (</w:t>
      </w:r>
      <w:r w:rsidR="00503A94" w:rsidRPr="00503A94">
        <w:rPr>
          <w:rFonts w:cs="Arial"/>
          <w:noProof/>
        </w:rPr>
        <w:t>štirinajst</w:t>
      </w:r>
      <w:r w:rsidRPr="00503A94">
        <w:rPr>
          <w:rFonts w:cs="Arial"/>
          <w:noProof/>
        </w:rPr>
        <w:t xml:space="preserve">) </w:t>
      </w:r>
      <w:r w:rsidR="00503A94" w:rsidRPr="00503A94">
        <w:rPr>
          <w:rFonts w:cs="Arial"/>
          <w:noProof/>
        </w:rPr>
        <w:t>dni</w:t>
      </w:r>
      <w:r w:rsidRPr="00503A94">
        <w:rPr>
          <w:rFonts w:cs="Arial"/>
          <w:noProof/>
        </w:rPr>
        <w:t xml:space="preserve"> od dneva pričetka veljavnosti</w:t>
      </w:r>
      <w:r w:rsidRPr="00047FB3">
        <w:rPr>
          <w:rFonts w:cs="Arial"/>
          <w:noProof/>
        </w:rPr>
        <w:t xml:space="preserve"> </w:t>
      </w:r>
      <w:r w:rsidRPr="00C80642">
        <w:rPr>
          <w:rFonts w:cs="Arial"/>
          <w:noProof/>
        </w:rPr>
        <w:t>pogodbe.</w:t>
      </w:r>
    </w:p>
    <w:p w14:paraId="0010E4A5" w14:textId="77777777" w:rsidR="00325D27" w:rsidRPr="00C80642" w:rsidRDefault="00325D27" w:rsidP="00325D27">
      <w:pPr>
        <w:pStyle w:val="Header"/>
        <w:jc w:val="both"/>
        <w:rPr>
          <w:rFonts w:ascii="Arial" w:hAnsi="Arial" w:cs="Arial"/>
          <w:noProof/>
          <w:sz w:val="20"/>
          <w:lang w:val="sl-SI"/>
        </w:rPr>
      </w:pPr>
    </w:p>
    <w:p w14:paraId="01A49FAA" w14:textId="30402E04" w:rsidR="009E399D" w:rsidRPr="001E259A" w:rsidRDefault="00183A22" w:rsidP="006D7E11">
      <w:pPr>
        <w:pStyle w:val="Heading3"/>
      </w:pPr>
      <w:bookmarkStart w:id="107" w:name="_Toc149128354"/>
      <w:r w:rsidRPr="001E259A">
        <w:t>Specifikacija</w:t>
      </w:r>
      <w:bookmarkEnd w:id="107"/>
      <w:r w:rsidRPr="001E259A">
        <w:t xml:space="preserve"> </w:t>
      </w:r>
      <w:bookmarkEnd w:id="103"/>
      <w:bookmarkEnd w:id="104"/>
      <w:bookmarkEnd w:id="105"/>
    </w:p>
    <w:p w14:paraId="238DFB40" w14:textId="77777777" w:rsidR="00193901" w:rsidRPr="001E259A" w:rsidRDefault="00193901" w:rsidP="009E399D">
      <w:pPr>
        <w:rPr>
          <w:rFonts w:cs="Arial"/>
          <w:noProof/>
        </w:rPr>
      </w:pPr>
      <w:bookmarkStart w:id="108" w:name="_Hlk511217324"/>
    </w:p>
    <w:bookmarkEnd w:id="108"/>
    <w:p w14:paraId="63BB30AE" w14:textId="7680030C" w:rsidR="00A925F2" w:rsidRPr="00EA0CB0" w:rsidRDefault="00A925F2" w:rsidP="00A925F2">
      <w:pPr>
        <w:suppressAutoHyphens/>
        <w:contextualSpacing/>
        <w:rPr>
          <w:rFonts w:cs="Arial"/>
          <w:bCs/>
          <w:kern w:val="1"/>
          <w:szCs w:val="20"/>
          <w:lang w:eastAsia="ar-SA"/>
        </w:rPr>
      </w:pPr>
      <w:r w:rsidRPr="00EA0CB0">
        <w:rPr>
          <w:rFonts w:cs="Arial"/>
          <w:bCs/>
          <w:kern w:val="1"/>
          <w:szCs w:val="20"/>
          <w:lang w:eastAsia="ar-SA"/>
        </w:rPr>
        <w:t xml:space="preserve">Ponudnik </w:t>
      </w:r>
      <w:r w:rsidRPr="00EA0CB0">
        <w:rPr>
          <w:rFonts w:cs="Arial"/>
          <w:b/>
          <w:kern w:val="1"/>
          <w:szCs w:val="20"/>
          <w:lang w:eastAsia="ar-SA"/>
        </w:rPr>
        <w:t>mora podrobno</w:t>
      </w:r>
      <w:r w:rsidRPr="00EA0CB0">
        <w:rPr>
          <w:rFonts w:cs="Arial"/>
          <w:bCs/>
          <w:kern w:val="1"/>
          <w:szCs w:val="20"/>
          <w:lang w:eastAsia="ar-SA"/>
        </w:rPr>
        <w:t xml:space="preserve"> specificirati ponujeno opremo in storitve in navesti ločene cene po posameznih postavkah – </w:t>
      </w:r>
      <w:r w:rsidRPr="00EA0CB0">
        <w:rPr>
          <w:rFonts w:cs="Arial"/>
          <w:b/>
          <w:kern w:val="1"/>
          <w:szCs w:val="20"/>
          <w:lang w:eastAsia="ar-SA"/>
        </w:rPr>
        <w:t>za vsak ponujeni sestavni del ali modul</w:t>
      </w:r>
      <w:r w:rsidRPr="00EA0CB0">
        <w:rPr>
          <w:rFonts w:cs="Arial"/>
          <w:bCs/>
          <w:kern w:val="1"/>
          <w:szCs w:val="20"/>
          <w:lang w:eastAsia="ar-SA"/>
        </w:rPr>
        <w:t>.</w:t>
      </w:r>
      <w:bookmarkStart w:id="109" w:name="_Toc65220187"/>
    </w:p>
    <w:p w14:paraId="1F477E65" w14:textId="77777777" w:rsidR="00A925F2" w:rsidRPr="00EA0CB0" w:rsidRDefault="00A925F2" w:rsidP="00A925F2">
      <w:pPr>
        <w:suppressAutoHyphens/>
        <w:contextualSpacing/>
        <w:rPr>
          <w:rFonts w:cs="Arial"/>
          <w:bCs/>
          <w:kern w:val="1"/>
          <w:szCs w:val="20"/>
          <w:lang w:eastAsia="ar-SA"/>
        </w:rPr>
      </w:pPr>
    </w:p>
    <w:p w14:paraId="14C8B3D9" w14:textId="77777777" w:rsidR="00A925F2" w:rsidRDefault="00A925F2" w:rsidP="00A925F2">
      <w:pPr>
        <w:suppressAutoHyphens/>
        <w:contextualSpacing/>
        <w:rPr>
          <w:rFonts w:cs="Arial"/>
          <w:bCs/>
          <w:kern w:val="1"/>
          <w:szCs w:val="20"/>
          <w:lang w:eastAsia="ar-SA"/>
        </w:rPr>
      </w:pPr>
      <w:r w:rsidRPr="00EA0CB0">
        <w:rPr>
          <w:rFonts w:cs="Arial"/>
          <w:bCs/>
          <w:kern w:val="1"/>
          <w:szCs w:val="20"/>
          <w:lang w:eastAsia="ar-SA"/>
        </w:rPr>
        <w:t>V primeru, če ponudnik ne bo predložil specifikacije, kot je navedeno v prejšnjem odstavku, bo taka ponudba izločena iz nadaljnjega postopka javnega naročila.</w:t>
      </w:r>
      <w:r>
        <w:rPr>
          <w:rFonts w:cs="Arial"/>
          <w:bCs/>
          <w:kern w:val="1"/>
          <w:szCs w:val="20"/>
          <w:lang w:eastAsia="ar-SA"/>
        </w:rPr>
        <w:t xml:space="preserve"> </w:t>
      </w:r>
    </w:p>
    <w:p w14:paraId="63E91FEA" w14:textId="77777777" w:rsidR="00A925F2" w:rsidRPr="006B7175" w:rsidRDefault="00A925F2" w:rsidP="00A925F2">
      <w:pPr>
        <w:suppressAutoHyphens/>
        <w:contextualSpacing/>
        <w:rPr>
          <w:rFonts w:cs="Arial"/>
          <w:bCs/>
          <w:kern w:val="1"/>
          <w:szCs w:val="20"/>
          <w:lang w:eastAsia="ar-SA"/>
        </w:rPr>
      </w:pPr>
    </w:p>
    <w:p w14:paraId="23A116BB" w14:textId="522EEC19" w:rsidR="009E399D" w:rsidRDefault="00105A43" w:rsidP="006D7E11">
      <w:pPr>
        <w:pStyle w:val="Heading3"/>
      </w:pPr>
      <w:bookmarkStart w:id="110" w:name="_Toc149128355"/>
      <w:bookmarkEnd w:id="109"/>
      <w:r>
        <w:t>Garancijski pogoji ponudnika</w:t>
      </w:r>
      <w:bookmarkEnd w:id="110"/>
    </w:p>
    <w:p w14:paraId="2212B789" w14:textId="77777777" w:rsidR="00105A43" w:rsidRDefault="00105A43" w:rsidP="00105A43"/>
    <w:p w14:paraId="4317D903" w14:textId="49F20B9C" w:rsidR="00105A43" w:rsidRPr="0012710D" w:rsidRDefault="00105A43" w:rsidP="00105A43">
      <w:pPr>
        <w:rPr>
          <w:noProof/>
        </w:rPr>
      </w:pPr>
      <w:r w:rsidRPr="0012710D">
        <w:rPr>
          <w:rFonts w:cs="Arial"/>
          <w:noProof/>
          <w:szCs w:val="20"/>
        </w:rPr>
        <w:t>Ponudnik mora predložiti</w:t>
      </w:r>
      <w:r w:rsidRPr="0012710D">
        <w:rPr>
          <w:rFonts w:cs="Arial"/>
          <w:b/>
          <w:noProof/>
          <w:szCs w:val="20"/>
        </w:rPr>
        <w:t xml:space="preserve"> </w:t>
      </w:r>
      <w:r w:rsidRPr="0012710D">
        <w:rPr>
          <w:rFonts w:cs="Arial"/>
          <w:b/>
          <w:noProof/>
          <w:szCs w:val="20"/>
          <w:u w:val="single"/>
        </w:rPr>
        <w:t>svojo izjavo</w:t>
      </w:r>
      <w:r w:rsidRPr="0012710D">
        <w:rPr>
          <w:rFonts w:cs="Arial"/>
          <w:noProof/>
          <w:szCs w:val="20"/>
        </w:rPr>
        <w:t xml:space="preserve"> </w:t>
      </w:r>
      <w:r w:rsidRPr="00105A43">
        <w:rPr>
          <w:rFonts w:cs="Arial"/>
          <w:b/>
          <w:bCs/>
          <w:noProof/>
          <w:szCs w:val="20"/>
        </w:rPr>
        <w:t xml:space="preserve">z navedbo garancijske dobe in s podrobnejšimi podatki o </w:t>
      </w:r>
      <w:r w:rsidRPr="00503A94">
        <w:rPr>
          <w:rFonts w:cs="Arial"/>
          <w:b/>
          <w:bCs/>
          <w:noProof/>
          <w:szCs w:val="20"/>
        </w:rPr>
        <w:t>garancijskih pogojih,</w:t>
      </w:r>
      <w:r w:rsidRPr="00503A94">
        <w:rPr>
          <w:rFonts w:cs="Arial"/>
          <w:noProof/>
          <w:szCs w:val="20"/>
        </w:rPr>
        <w:t xml:space="preserve"> skladno z zahtevami, navedenimi v tč. 3.</w:t>
      </w:r>
      <w:r w:rsidR="00503A94" w:rsidRPr="00503A94">
        <w:rPr>
          <w:rFonts w:cs="Arial"/>
          <w:noProof/>
          <w:szCs w:val="20"/>
        </w:rPr>
        <w:t>3</w:t>
      </w:r>
      <w:r w:rsidRPr="00503A94">
        <w:rPr>
          <w:rFonts w:cs="Arial"/>
          <w:noProof/>
          <w:szCs w:val="20"/>
        </w:rPr>
        <w:t xml:space="preserve">.5  </w:t>
      </w:r>
      <w:r w:rsidRPr="00503A94">
        <w:rPr>
          <w:rFonts w:cs="Arial"/>
          <w:noProof/>
          <w:color w:val="282828"/>
          <w:szCs w:val="20"/>
        </w:rPr>
        <w:t>dokumentacije v zvezi z oddajo javnega</w:t>
      </w:r>
      <w:r w:rsidRPr="0012710D">
        <w:rPr>
          <w:rFonts w:cs="Arial"/>
          <w:noProof/>
          <w:color w:val="282828"/>
          <w:szCs w:val="20"/>
        </w:rPr>
        <w:t xml:space="preserve"> naročila</w:t>
      </w:r>
      <w:r w:rsidRPr="0012710D">
        <w:rPr>
          <w:noProof/>
        </w:rPr>
        <w:t>.</w:t>
      </w:r>
    </w:p>
    <w:p w14:paraId="75F1BD2D" w14:textId="77777777" w:rsidR="009E399D" w:rsidRPr="001E259A" w:rsidRDefault="009E399D" w:rsidP="009E399D">
      <w:pPr>
        <w:rPr>
          <w:rFonts w:cs="Arial"/>
          <w:noProof/>
          <w:szCs w:val="20"/>
        </w:rPr>
      </w:pPr>
    </w:p>
    <w:p w14:paraId="10B1D823" w14:textId="77777777" w:rsidR="009E399D" w:rsidRPr="001E259A" w:rsidRDefault="009E399D" w:rsidP="006D7E11">
      <w:pPr>
        <w:pStyle w:val="Heading3"/>
      </w:pPr>
      <w:bookmarkStart w:id="111" w:name="_Toc208979700"/>
      <w:bookmarkStart w:id="112" w:name="_Toc224527401"/>
      <w:bookmarkStart w:id="113" w:name="_Toc218393803"/>
      <w:bookmarkStart w:id="114" w:name="_Toc149128356"/>
      <w:r w:rsidRPr="001E259A">
        <w:t xml:space="preserve">Izjava </w:t>
      </w:r>
      <w:bookmarkEnd w:id="111"/>
      <w:bookmarkEnd w:id="112"/>
      <w:r w:rsidRPr="001E259A">
        <w:t>ponudnika o zagotavljanju rezervnih delov</w:t>
      </w:r>
      <w:bookmarkEnd w:id="113"/>
      <w:bookmarkEnd w:id="114"/>
      <w:r w:rsidRPr="001E259A">
        <w:t xml:space="preserve"> </w:t>
      </w:r>
    </w:p>
    <w:p w14:paraId="11BD7BE0" w14:textId="77777777" w:rsidR="009E399D" w:rsidRPr="001E259A" w:rsidRDefault="009E399D" w:rsidP="009E399D">
      <w:pPr>
        <w:rPr>
          <w:rFonts w:cs="Arial"/>
          <w:noProof/>
        </w:rPr>
      </w:pPr>
    </w:p>
    <w:p w14:paraId="2D460CF4" w14:textId="77777777" w:rsidR="009E399D" w:rsidRPr="001E259A" w:rsidRDefault="009E399D" w:rsidP="006D7E11">
      <w:pPr>
        <w:pStyle w:val="Heading3"/>
      </w:pPr>
      <w:bookmarkStart w:id="115" w:name="_Toc149128357"/>
      <w:r w:rsidRPr="001E259A">
        <w:t>Izjava ponudnika, da je vsa oprema tovarniško nova</w:t>
      </w:r>
      <w:bookmarkEnd w:id="115"/>
    </w:p>
    <w:p w14:paraId="736BB88A" w14:textId="77777777" w:rsidR="009E399D" w:rsidRPr="001E259A" w:rsidRDefault="009E399D" w:rsidP="009E399D">
      <w:pPr>
        <w:rPr>
          <w:noProof/>
        </w:rPr>
      </w:pPr>
    </w:p>
    <w:p w14:paraId="0693866A" w14:textId="2776F03F" w:rsidR="009E399D" w:rsidRPr="001E259A" w:rsidRDefault="009E399D" w:rsidP="006D7E11">
      <w:pPr>
        <w:pStyle w:val="Heading3"/>
      </w:pPr>
      <w:bookmarkStart w:id="116" w:name="_Toc149128358"/>
      <w:bookmarkStart w:id="117" w:name="_Toc451333584"/>
      <w:r w:rsidRPr="001E259A">
        <w:lastRenderedPageBreak/>
        <w:t>Izjava ponudnika o nadgradnji programske</w:t>
      </w:r>
      <w:r w:rsidR="004147B6" w:rsidRPr="001E259A">
        <w:t xml:space="preserve"> opreme</w:t>
      </w:r>
      <w:bookmarkEnd w:id="116"/>
      <w:r w:rsidR="004147B6" w:rsidRPr="001E259A">
        <w:t xml:space="preserve"> </w:t>
      </w:r>
      <w:bookmarkEnd w:id="117"/>
    </w:p>
    <w:p w14:paraId="649842C8" w14:textId="77777777" w:rsidR="009E399D" w:rsidRPr="001E259A" w:rsidRDefault="009E399D" w:rsidP="009E399D">
      <w:pPr>
        <w:rPr>
          <w:noProof/>
        </w:rPr>
      </w:pPr>
    </w:p>
    <w:p w14:paraId="4046EE4A" w14:textId="77777777" w:rsidR="009E399D" w:rsidRPr="001E259A" w:rsidRDefault="009E399D" w:rsidP="006D7E11">
      <w:pPr>
        <w:pStyle w:val="Heading3"/>
      </w:pPr>
      <w:bookmarkStart w:id="118" w:name="_toc1955"/>
      <w:bookmarkStart w:id="119" w:name="_Toc477192991"/>
      <w:bookmarkStart w:id="120" w:name="_Toc149128359"/>
      <w:bookmarkEnd w:id="118"/>
      <w:r w:rsidRPr="001E259A">
        <w:t>Izjava proizvajalca opreme ali izjava principala</w:t>
      </w:r>
      <w:bookmarkEnd w:id="119"/>
      <w:bookmarkEnd w:id="120"/>
      <w:r w:rsidRPr="001E259A">
        <w:t xml:space="preserve"> </w:t>
      </w:r>
    </w:p>
    <w:p w14:paraId="7C305B7B" w14:textId="77777777" w:rsidR="009E399D" w:rsidRPr="001E259A" w:rsidRDefault="009E399D" w:rsidP="009E399D">
      <w:pPr>
        <w:rPr>
          <w:rFonts w:cs="Arial"/>
          <w:noProof/>
          <w:szCs w:val="20"/>
        </w:rPr>
      </w:pPr>
    </w:p>
    <w:p w14:paraId="66326C47" w14:textId="77777777" w:rsidR="009E399D" w:rsidRPr="001E259A" w:rsidRDefault="009E399D" w:rsidP="009E399D">
      <w:pPr>
        <w:tabs>
          <w:tab w:val="left" w:pos="0"/>
        </w:tabs>
        <w:rPr>
          <w:rFonts w:cs="Arial"/>
          <w:noProof/>
          <w:szCs w:val="20"/>
        </w:rPr>
      </w:pPr>
      <w:r w:rsidRPr="001E259A">
        <w:rPr>
          <w:rFonts w:cs="Arial"/>
          <w:noProof/>
          <w:szCs w:val="20"/>
        </w:rPr>
        <w:t xml:space="preserve">V kolikor ponudnik ni hkrati tudi proizvajalec opreme, mora predložiti eno izmed navedenih izjav. </w:t>
      </w:r>
    </w:p>
    <w:p w14:paraId="6F37499B" w14:textId="77777777" w:rsidR="00AC6286" w:rsidRDefault="00AC6286" w:rsidP="009E399D">
      <w:pPr>
        <w:tabs>
          <w:tab w:val="left" w:pos="0"/>
        </w:tabs>
        <w:rPr>
          <w:rFonts w:cs="Arial"/>
          <w:noProof/>
          <w:szCs w:val="20"/>
        </w:rPr>
      </w:pPr>
    </w:p>
    <w:p w14:paraId="7B23C6CC" w14:textId="0C81EB94" w:rsidR="009E399D" w:rsidRPr="001E259A" w:rsidRDefault="009E399D" w:rsidP="009E399D">
      <w:pPr>
        <w:tabs>
          <w:tab w:val="left" w:pos="0"/>
        </w:tabs>
        <w:rPr>
          <w:rFonts w:cs="Arial"/>
          <w:bCs/>
          <w:noProof/>
          <w:szCs w:val="20"/>
        </w:rPr>
      </w:pPr>
      <w:r w:rsidRPr="001E259A">
        <w:rPr>
          <w:rFonts w:cs="Arial"/>
          <w:noProof/>
          <w:szCs w:val="20"/>
        </w:rPr>
        <w:t>Če ponudnik predloži izjavo principala, mora poleg te izjave predložiti tudi</w:t>
      </w:r>
      <w:r w:rsidRPr="001E259A">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E259A" w:rsidRDefault="009E399D" w:rsidP="009E399D">
      <w:pPr>
        <w:tabs>
          <w:tab w:val="left" w:pos="0"/>
        </w:tabs>
        <w:rPr>
          <w:rFonts w:cs="Arial"/>
          <w:bCs/>
          <w:noProof/>
          <w:szCs w:val="20"/>
        </w:rPr>
      </w:pPr>
    </w:p>
    <w:p w14:paraId="406DB662" w14:textId="77777777" w:rsidR="009E399D" w:rsidRPr="001E259A" w:rsidRDefault="009E399D" w:rsidP="009E399D">
      <w:pPr>
        <w:tabs>
          <w:tab w:val="left" w:pos="0"/>
        </w:tabs>
        <w:rPr>
          <w:rFonts w:cs="Arial"/>
          <w:bCs/>
          <w:noProof/>
        </w:rPr>
      </w:pPr>
      <w:r w:rsidRPr="001E259A">
        <w:rPr>
          <w:rFonts w:cs="Arial"/>
          <w:b/>
          <w:noProof/>
          <w:szCs w:val="20"/>
          <w:u w:val="single"/>
        </w:rPr>
        <w:t>Ta izjava ni potrebna za:</w:t>
      </w:r>
      <w:r w:rsidRPr="001E259A">
        <w:rPr>
          <w:rFonts w:cs="Arial"/>
          <w:noProof/>
          <w:szCs w:val="20"/>
          <w:u w:val="single"/>
        </w:rPr>
        <w:t xml:space="preserve"> instalacijski material, pasivno opremo in ostalo drobno opremo.</w:t>
      </w:r>
    </w:p>
    <w:p w14:paraId="4BFAA904" w14:textId="77777777" w:rsidR="009E399D" w:rsidRPr="001E259A" w:rsidRDefault="009E399D" w:rsidP="009E399D">
      <w:pPr>
        <w:tabs>
          <w:tab w:val="left" w:pos="0"/>
        </w:tabs>
        <w:rPr>
          <w:rFonts w:cs="Arial"/>
          <w:bCs/>
          <w:noProof/>
          <w:szCs w:val="20"/>
        </w:rPr>
      </w:pPr>
    </w:p>
    <w:p w14:paraId="6A32C901" w14:textId="77777777" w:rsidR="00183A22" w:rsidRPr="001E259A" w:rsidRDefault="00D16E7A" w:rsidP="00183A22">
      <w:pPr>
        <w:tabs>
          <w:tab w:val="left" w:pos="0"/>
        </w:tabs>
        <w:rPr>
          <w:rFonts w:cs="Arial"/>
          <w:noProof/>
        </w:rPr>
      </w:pPr>
      <w:bookmarkStart w:id="121" w:name="_Hlk511217431"/>
      <w:r w:rsidRPr="001E259A">
        <w:rPr>
          <w:rFonts w:cs="Arial"/>
          <w:noProof/>
        </w:rPr>
        <w:t>Naročnik</w:t>
      </w:r>
      <w:r w:rsidR="00183A22" w:rsidRPr="001E259A">
        <w:rPr>
          <w:rFonts w:cs="Arial"/>
          <w:noProof/>
        </w:rPr>
        <w:t xml:space="preserve"> si pridržuje pravico, da ponudnika naknadno pozove k dostavi originala dokumenta.</w:t>
      </w:r>
    </w:p>
    <w:bookmarkEnd w:id="121"/>
    <w:p w14:paraId="3956214D" w14:textId="77777777" w:rsidR="00183A22" w:rsidRPr="001E259A" w:rsidRDefault="00183A22" w:rsidP="009E399D">
      <w:pPr>
        <w:tabs>
          <w:tab w:val="left" w:pos="0"/>
        </w:tabs>
        <w:rPr>
          <w:rFonts w:cs="Arial"/>
          <w:bCs/>
          <w:noProof/>
          <w:szCs w:val="20"/>
        </w:rPr>
      </w:pPr>
    </w:p>
    <w:p w14:paraId="38485D11" w14:textId="0AE1543C" w:rsidR="009E399D" w:rsidRPr="001E259A" w:rsidRDefault="009E399D" w:rsidP="006D7E11">
      <w:pPr>
        <w:pStyle w:val="Heading3"/>
      </w:pPr>
      <w:bookmarkStart w:id="122" w:name="_Toc149128360"/>
      <w:r w:rsidRPr="001E259A">
        <w:t>Vzorec pogodbe</w:t>
      </w:r>
      <w:bookmarkEnd w:id="122"/>
    </w:p>
    <w:p w14:paraId="01693820" w14:textId="77777777" w:rsidR="00764EFA" w:rsidRPr="001E259A" w:rsidRDefault="00764EFA" w:rsidP="00764EFA">
      <w:pPr>
        <w:rPr>
          <w:noProof/>
        </w:rPr>
      </w:pPr>
    </w:p>
    <w:p w14:paraId="4B2723B3" w14:textId="35416AB5" w:rsidR="009E399D" w:rsidRPr="001E259A" w:rsidRDefault="009E399D" w:rsidP="009E399D">
      <w:pPr>
        <w:rPr>
          <w:noProof/>
        </w:rPr>
      </w:pPr>
      <w:r w:rsidRPr="001E259A">
        <w:rPr>
          <w:noProof/>
        </w:rPr>
        <w:t xml:space="preserve">Vzorec pogodbe, kjer mora biti </w:t>
      </w:r>
      <w:r w:rsidRPr="001E259A">
        <w:rPr>
          <w:b/>
          <w:noProof/>
          <w:u w:val="single"/>
        </w:rPr>
        <w:t>parafirana in ožigosana vsaka stran</w:t>
      </w:r>
      <w:r w:rsidRPr="001E259A">
        <w:rPr>
          <w:noProof/>
        </w:rPr>
        <w:t xml:space="preserve"> s strani ponudnikovega zastopnika ali prokurista. V angleški verziji </w:t>
      </w:r>
      <w:r w:rsidRPr="001E259A">
        <w:rPr>
          <w:rFonts w:cs="Arial"/>
          <w:noProof/>
          <w:color w:val="282828"/>
          <w:szCs w:val="20"/>
        </w:rPr>
        <w:t>dokumentacije v zvezi z oddajo javnega naročila</w:t>
      </w:r>
      <w:r w:rsidRPr="001E259A">
        <w:rPr>
          <w:noProof/>
        </w:rPr>
        <w:t xml:space="preserve"> je v pogodbi vsak člen napisan najprej v slovenščini in nato v angleščini. </w:t>
      </w:r>
      <w:r w:rsidRPr="001E259A">
        <w:rPr>
          <w:noProof/>
          <w:spacing w:val="20"/>
        </w:rPr>
        <w:t>V primeru dvoma ali nesporazuma, velja slovenska verzija</w:t>
      </w:r>
      <w:r w:rsidRPr="001E259A">
        <w:rPr>
          <w:noProof/>
        </w:rPr>
        <w:t xml:space="preserve">. </w:t>
      </w:r>
    </w:p>
    <w:p w14:paraId="29A77C58" w14:textId="77777777" w:rsidR="00325D27" w:rsidRPr="001E259A" w:rsidRDefault="00325D27" w:rsidP="009E399D">
      <w:pPr>
        <w:rPr>
          <w:noProof/>
        </w:rPr>
      </w:pPr>
    </w:p>
    <w:p w14:paraId="61C1F586" w14:textId="455A6339" w:rsidR="009E399D" w:rsidRPr="001E259A" w:rsidRDefault="009E399D" w:rsidP="006D7E11">
      <w:pPr>
        <w:pStyle w:val="Heading3"/>
      </w:pPr>
      <w:bookmarkStart w:id="123" w:name="_Toc149128361"/>
      <w:r w:rsidRPr="001E259A">
        <w:t>Izjava o predložitvi garancije za dobro izvedbo pogodbenih obveznosti</w:t>
      </w:r>
      <w:bookmarkEnd w:id="123"/>
    </w:p>
    <w:p w14:paraId="68F4F80F" w14:textId="77777777" w:rsidR="009E399D" w:rsidRPr="001E259A" w:rsidRDefault="009E399D" w:rsidP="009E399D">
      <w:pPr>
        <w:rPr>
          <w:noProof/>
        </w:rPr>
      </w:pPr>
    </w:p>
    <w:p w14:paraId="597B9DC9" w14:textId="5F97D74A" w:rsidR="00325D27" w:rsidRPr="001E259A" w:rsidRDefault="00325D27" w:rsidP="00325D27">
      <w:pPr>
        <w:rPr>
          <w:noProof/>
        </w:rPr>
      </w:pPr>
      <w:r w:rsidRPr="001E259A">
        <w:rPr>
          <w:noProof/>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D02239">
        <w:rPr>
          <w:noProof/>
        </w:rPr>
        <w:t>5</w:t>
      </w:r>
      <w:r w:rsidR="0014196C">
        <w:rPr>
          <w:noProof/>
        </w:rPr>
        <w:t xml:space="preserve"> </w:t>
      </w:r>
      <w:r w:rsidRPr="001E259A">
        <w:rPr>
          <w:noProof/>
        </w:rPr>
        <w:t xml:space="preserve">% pogodbene vrednosti, nepreklicno, brezpogojno in plačljivo na prvi poziv naročnika, veljavno še 6 mesecev po pogodbeno določenem datumu </w:t>
      </w:r>
      <w:bookmarkStart w:id="124" w:name="_Hlk148097467"/>
      <w:r w:rsidRPr="001E259A">
        <w:rPr>
          <w:noProof/>
        </w:rPr>
        <w:t>dobave celotne ponujene opreme.</w:t>
      </w:r>
    </w:p>
    <w:bookmarkEnd w:id="124"/>
    <w:p w14:paraId="14AE917C" w14:textId="77777777" w:rsidR="005974E6" w:rsidRPr="001E259A" w:rsidRDefault="005974E6" w:rsidP="009E399D">
      <w:pPr>
        <w:rPr>
          <w:noProof/>
        </w:rPr>
      </w:pPr>
    </w:p>
    <w:p w14:paraId="5CB08850" w14:textId="6DCE5B81" w:rsidR="009E399D" w:rsidRPr="001E259A" w:rsidRDefault="009E399D" w:rsidP="009E399D">
      <w:pPr>
        <w:rPr>
          <w:noProof/>
        </w:rPr>
      </w:pPr>
      <w:r w:rsidRPr="001E259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5" w:name="_toc1960"/>
      <w:bookmarkEnd w:id="125"/>
    </w:p>
    <w:p w14:paraId="20996318" w14:textId="77777777" w:rsidR="001935BB" w:rsidRPr="001E259A" w:rsidRDefault="001935BB" w:rsidP="009E399D">
      <w:pPr>
        <w:rPr>
          <w:noProof/>
        </w:rPr>
      </w:pPr>
    </w:p>
    <w:p w14:paraId="7B6A457E" w14:textId="3718DA8C" w:rsidR="009E399D" w:rsidRPr="001E259A" w:rsidRDefault="009E399D" w:rsidP="006D7E11">
      <w:pPr>
        <w:pStyle w:val="Heading3"/>
      </w:pPr>
      <w:bookmarkStart w:id="126" w:name="_Toc149128362"/>
      <w:bookmarkStart w:id="127" w:name="_Toc15030896"/>
      <w:bookmarkStart w:id="128" w:name="_Toc218393808"/>
      <w:bookmarkStart w:id="129" w:name="_Toc224527409"/>
      <w:r w:rsidRPr="001E259A">
        <w:t>Izjava o posredovanju podatkov o razkritju lastništva ponudnika</w:t>
      </w:r>
      <w:bookmarkEnd w:id="126"/>
    </w:p>
    <w:p w14:paraId="36F8EA36" w14:textId="77777777" w:rsidR="003E2DD3" w:rsidRPr="001E259A" w:rsidRDefault="003E2DD3" w:rsidP="003E2DD3">
      <w:pPr>
        <w:rPr>
          <w:noProof/>
        </w:rPr>
      </w:pPr>
    </w:p>
    <w:p w14:paraId="063DE1C7" w14:textId="77777777" w:rsidR="009E399D" w:rsidRPr="001E259A" w:rsidRDefault="009E399D" w:rsidP="009E399D">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0F0B3FB3" w14:textId="77777777" w:rsidR="009E399D" w:rsidRPr="001E259A" w:rsidRDefault="009E399D" w:rsidP="009E399D">
      <w:pPr>
        <w:rPr>
          <w:rFonts w:cs="Arial"/>
          <w:noProof/>
          <w:szCs w:val="20"/>
        </w:rPr>
      </w:pPr>
    </w:p>
    <w:p w14:paraId="3D97768B" w14:textId="77777777" w:rsidR="009E399D" w:rsidRPr="001E259A" w:rsidRDefault="009E399D" w:rsidP="009E399D">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76AB7508" w14:textId="77777777" w:rsidR="009E399D" w:rsidRPr="001E259A" w:rsidRDefault="009E399D" w:rsidP="009E399D">
      <w:pPr>
        <w:rPr>
          <w:rFonts w:cs="Arial"/>
          <w:i/>
          <w:noProof/>
          <w:szCs w:val="20"/>
        </w:rPr>
      </w:pPr>
    </w:p>
    <w:p w14:paraId="2AB59923" w14:textId="77777777" w:rsidR="009E399D" w:rsidRPr="001E259A" w:rsidRDefault="009E399D" w:rsidP="009E399D">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E259A" w:rsidRDefault="00056381" w:rsidP="009E399D">
      <w:pPr>
        <w:rPr>
          <w:rFonts w:cs="Arial"/>
          <w:i/>
          <w:noProof/>
          <w:szCs w:val="20"/>
          <w:u w:val="single"/>
        </w:rPr>
      </w:pPr>
    </w:p>
    <w:p w14:paraId="2E79410B" w14:textId="77777777" w:rsidR="009E399D" w:rsidRPr="001E259A" w:rsidRDefault="009E399D" w:rsidP="009E399D">
      <w:pPr>
        <w:rPr>
          <w:rFonts w:cs="Arial"/>
          <w:i/>
          <w:noProof/>
          <w:szCs w:val="20"/>
          <w:u w:val="single"/>
        </w:rPr>
      </w:pPr>
      <w:r w:rsidRPr="001E259A">
        <w:rPr>
          <w:rFonts w:cs="Arial"/>
          <w:i/>
          <w:noProof/>
          <w:szCs w:val="20"/>
          <w:u w:val="single"/>
        </w:rPr>
        <w:t>Pojasnilo:</w:t>
      </w:r>
    </w:p>
    <w:p w14:paraId="15B303FB" w14:textId="6229FD45" w:rsidR="009E399D" w:rsidRPr="001E259A" w:rsidRDefault="00F2381B" w:rsidP="009E399D">
      <w:pPr>
        <w:rPr>
          <w:rFonts w:cs="Arial"/>
          <w:i/>
          <w:noProof/>
          <w:szCs w:val="20"/>
        </w:rPr>
      </w:pPr>
      <w:r w:rsidRPr="001E259A">
        <w:rPr>
          <w:rFonts w:cs="Arial"/>
          <w:i/>
          <w:noProof/>
          <w:szCs w:val="20"/>
        </w:rPr>
        <w:t xml:space="preserve">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w:t>
      </w:r>
      <w:r w:rsidRPr="001E259A">
        <w:rPr>
          <w:rFonts w:cs="Arial"/>
          <w:i/>
          <w:noProof/>
          <w:szCs w:val="20"/>
        </w:rPr>
        <w:lastRenderedPageBreak/>
        <w:t>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E259A" w:rsidRDefault="00BF5B04" w:rsidP="009E399D">
      <w:pPr>
        <w:rPr>
          <w:noProof/>
          <w:highlight w:val="yellow"/>
        </w:rPr>
      </w:pPr>
    </w:p>
    <w:p w14:paraId="0FAC6A5C" w14:textId="77777777" w:rsidR="009E399D" w:rsidRPr="001E259A" w:rsidRDefault="009E399D" w:rsidP="006D7E11">
      <w:pPr>
        <w:pStyle w:val="Heading3"/>
      </w:pPr>
      <w:bookmarkStart w:id="130" w:name="_Toc477192993"/>
      <w:bookmarkStart w:id="131" w:name="_Toc149128363"/>
      <w:r w:rsidRPr="001E259A">
        <w:t>Tehnična dokumentacija</w:t>
      </w:r>
      <w:bookmarkEnd w:id="130"/>
      <w:bookmarkEnd w:id="131"/>
    </w:p>
    <w:p w14:paraId="64790B69" w14:textId="77777777" w:rsidR="009E399D" w:rsidRPr="001E259A" w:rsidRDefault="009E399D" w:rsidP="009E399D">
      <w:pPr>
        <w:rPr>
          <w:rFonts w:cs="Arial"/>
          <w:noProof/>
          <w:szCs w:val="20"/>
        </w:rPr>
      </w:pPr>
    </w:p>
    <w:p w14:paraId="12B799A2" w14:textId="77777777" w:rsidR="004C10A1" w:rsidRDefault="004C10A1" w:rsidP="004C10A1">
      <w:pPr>
        <w:rPr>
          <w:rFonts w:cs="Arial"/>
          <w:b/>
          <w:noProof/>
          <w:szCs w:val="20"/>
        </w:rPr>
      </w:pPr>
      <w:r w:rsidRPr="001E259A">
        <w:rPr>
          <w:noProof/>
        </w:rPr>
        <w:t xml:space="preserve">Ponudnik mora predložiti tehnično dokumentacijo (v slovenskem ali v angleškem jeziku), </w:t>
      </w:r>
      <w:r w:rsidRPr="001E259A">
        <w:rPr>
          <w:rFonts w:cs="Arial"/>
          <w:b/>
          <w:noProof/>
          <w:szCs w:val="20"/>
        </w:rPr>
        <w:t xml:space="preserve">iz katere bo nedvoumno  razvidno, da ponujena oprema izpolnjuje vse tehnične zahteve in specifikacije. </w:t>
      </w:r>
    </w:p>
    <w:p w14:paraId="288D9134" w14:textId="77777777" w:rsidR="004C10A1" w:rsidRPr="001E259A" w:rsidRDefault="004C10A1" w:rsidP="004C10A1">
      <w:pPr>
        <w:rPr>
          <w:rFonts w:cs="Arial"/>
          <w:b/>
          <w:noProof/>
          <w:szCs w:val="20"/>
        </w:rPr>
      </w:pPr>
    </w:p>
    <w:p w14:paraId="5A0837F4" w14:textId="42B46AB0" w:rsidR="009E399D" w:rsidRPr="00990221" w:rsidRDefault="009E399D" w:rsidP="006D7E11">
      <w:pPr>
        <w:pStyle w:val="Heading3"/>
      </w:pPr>
      <w:bookmarkStart w:id="132" w:name="_Toc149128364"/>
      <w:r w:rsidRPr="00990221">
        <w:t>ESPD obrazec</w:t>
      </w:r>
      <w:bookmarkEnd w:id="132"/>
    </w:p>
    <w:p w14:paraId="08577119" w14:textId="77777777" w:rsidR="009E399D" w:rsidRPr="001E259A" w:rsidRDefault="009E399D" w:rsidP="009E399D">
      <w:pPr>
        <w:rPr>
          <w:noProof/>
        </w:rPr>
      </w:pPr>
    </w:p>
    <w:p w14:paraId="332AD4EF" w14:textId="77777777" w:rsidR="00FC6669" w:rsidRPr="001E259A" w:rsidRDefault="00FC6669" w:rsidP="00FC6669">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E259A" w:rsidRDefault="00FC6669" w:rsidP="00FC6669">
      <w:pPr>
        <w:rPr>
          <w:noProof/>
        </w:rPr>
      </w:pPr>
    </w:p>
    <w:p w14:paraId="27CDB421" w14:textId="77777777" w:rsidR="00FC6669" w:rsidRPr="001E259A" w:rsidRDefault="00FC6669" w:rsidP="00FC6669">
      <w:pPr>
        <w:rPr>
          <w:rFonts w:cs="Arial"/>
          <w:noProof/>
          <w:szCs w:val="20"/>
          <w:lang w:eastAsia="sl-SI"/>
        </w:rPr>
      </w:pPr>
      <w:r w:rsidRPr="001E259A">
        <w:rPr>
          <w:rFonts w:cs="Arial"/>
          <w:noProof/>
          <w:szCs w:val="20"/>
          <w:lang w:eastAsia="sl-SI"/>
        </w:rPr>
        <w:t>Navedbe v ESPD in/ali dokazila, ki ji predloži gospodarski subjekt, morajo biti veljavni.</w:t>
      </w:r>
    </w:p>
    <w:p w14:paraId="140199D1" w14:textId="77777777" w:rsidR="00E072C8" w:rsidRPr="001E259A" w:rsidRDefault="00E072C8" w:rsidP="00FC6669">
      <w:pPr>
        <w:rPr>
          <w:noProof/>
          <w:lang w:eastAsia="sl-SI"/>
        </w:rPr>
      </w:pPr>
    </w:p>
    <w:p w14:paraId="27497897" w14:textId="77777777" w:rsidR="00BE72B2" w:rsidRPr="00155263" w:rsidRDefault="00BE72B2" w:rsidP="00BE72B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460684D7" w14:textId="77777777" w:rsidR="00FC6669" w:rsidRPr="001E259A" w:rsidRDefault="00FC6669" w:rsidP="00FC6669">
      <w:pPr>
        <w:rPr>
          <w:noProof/>
        </w:rPr>
      </w:pPr>
    </w:p>
    <w:p w14:paraId="03230D24" w14:textId="77777777" w:rsidR="00FC6669" w:rsidRPr="001E259A" w:rsidRDefault="00FC6669" w:rsidP="00FC6669">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E259A" w:rsidRDefault="00FC6669" w:rsidP="00FC6669">
      <w:pPr>
        <w:rPr>
          <w:noProof/>
        </w:rPr>
      </w:pPr>
    </w:p>
    <w:p w14:paraId="2BAD9764" w14:textId="77777777" w:rsidR="00FC6669" w:rsidRPr="001E259A" w:rsidRDefault="00FC6669" w:rsidP="00FC6669">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A1F408" w14:textId="77777777" w:rsidR="00BE72B2" w:rsidRDefault="00BE72B2" w:rsidP="00FC6669">
      <w:pPr>
        <w:rPr>
          <w:noProof/>
        </w:rPr>
      </w:pPr>
    </w:p>
    <w:p w14:paraId="2E53C2FD" w14:textId="7004C90D" w:rsidR="00FC6669" w:rsidRPr="001E259A" w:rsidRDefault="00FC6669" w:rsidP="00FC6669">
      <w:pPr>
        <w:rPr>
          <w:noProof/>
        </w:rPr>
      </w:pPr>
      <w:r w:rsidRPr="001E259A">
        <w:rPr>
          <w:noProof/>
        </w:rPr>
        <w:t xml:space="preserve">Za ostale sodelujoče ponudnik v razdelek »Sodelujoči«, del »ESPD – ostali sodelujoči« priloži podpisane ESPD v pdf. obliki, ali v elektronski obliki podpisan xml. </w:t>
      </w:r>
    </w:p>
    <w:p w14:paraId="619EAAB1" w14:textId="77777777" w:rsidR="00047FB3" w:rsidRDefault="00047FB3" w:rsidP="00FC6669">
      <w:pPr>
        <w:rPr>
          <w:noProof/>
        </w:rPr>
      </w:pPr>
    </w:p>
    <w:p w14:paraId="6D5D80AC" w14:textId="77777777" w:rsidR="00771B1B" w:rsidRDefault="00771B1B" w:rsidP="00FC6669">
      <w:pPr>
        <w:rPr>
          <w:noProof/>
        </w:rPr>
      </w:pPr>
    </w:p>
    <w:p w14:paraId="19DBA2FB" w14:textId="77777777" w:rsidR="000B72EB" w:rsidRDefault="000B72EB" w:rsidP="00FC6669">
      <w:pPr>
        <w:rPr>
          <w:noProof/>
        </w:rPr>
      </w:pPr>
    </w:p>
    <w:p w14:paraId="57A38171" w14:textId="4706B813" w:rsidR="009E399D" w:rsidRPr="00990221" w:rsidRDefault="00617A1F" w:rsidP="00E14F2C">
      <w:pPr>
        <w:pStyle w:val="Heading2"/>
        <w:numPr>
          <w:ilvl w:val="1"/>
          <w:numId w:val="1"/>
        </w:numPr>
        <w:rPr>
          <w:b/>
          <w:noProof/>
          <w:sz w:val="22"/>
          <w:szCs w:val="22"/>
          <w:lang w:eastAsia="ar-SA"/>
        </w:rPr>
      </w:pPr>
      <w:bookmarkStart w:id="133" w:name="_Toc478728730"/>
      <w:bookmarkStart w:id="134" w:name="_Toc149128365"/>
      <w:r w:rsidRPr="00990221">
        <w:rPr>
          <w:b/>
          <w:noProof/>
          <w:sz w:val="22"/>
          <w:szCs w:val="22"/>
          <w:lang w:eastAsia="ar-SA"/>
        </w:rPr>
        <w:t>PREVERJANJE SPOSOBNOSTI</w:t>
      </w:r>
      <w:r w:rsidR="009E399D" w:rsidRPr="00990221">
        <w:rPr>
          <w:b/>
          <w:noProof/>
          <w:sz w:val="22"/>
          <w:szCs w:val="22"/>
          <w:lang w:eastAsia="ar-SA"/>
        </w:rPr>
        <w:t xml:space="preserve"> </w:t>
      </w:r>
      <w:r w:rsidR="007658D5" w:rsidRPr="00990221">
        <w:rPr>
          <w:b/>
          <w:noProof/>
          <w:sz w:val="22"/>
          <w:szCs w:val="22"/>
          <w:lang w:eastAsia="ar-SA"/>
        </w:rPr>
        <w:t xml:space="preserve">IN </w:t>
      </w:r>
      <w:r w:rsidR="002C4A98" w:rsidRPr="00990221">
        <w:rPr>
          <w:b/>
          <w:noProof/>
          <w:sz w:val="22"/>
          <w:szCs w:val="22"/>
          <w:lang w:eastAsia="ar-SA"/>
        </w:rPr>
        <w:t xml:space="preserve">POGOJEV </w:t>
      </w:r>
      <w:bookmarkEnd w:id="133"/>
      <w:r w:rsidR="002C4A98" w:rsidRPr="00990221">
        <w:rPr>
          <w:b/>
          <w:noProof/>
          <w:sz w:val="22"/>
          <w:szCs w:val="22"/>
          <w:lang w:eastAsia="ar-SA"/>
        </w:rPr>
        <w:t>ZA SODELOVANJE</w:t>
      </w:r>
      <w:bookmarkEnd w:id="134"/>
      <w:r w:rsidR="009E399D" w:rsidRPr="00990221">
        <w:rPr>
          <w:b/>
          <w:noProof/>
          <w:sz w:val="22"/>
          <w:szCs w:val="22"/>
          <w:lang w:eastAsia="ar-SA"/>
        </w:rPr>
        <w:t xml:space="preserve"> </w:t>
      </w:r>
    </w:p>
    <w:p w14:paraId="36A9B76D" w14:textId="77777777" w:rsidR="009E399D" w:rsidRPr="001E259A" w:rsidRDefault="009E399D" w:rsidP="009E399D">
      <w:pPr>
        <w:rPr>
          <w:noProof/>
        </w:rPr>
      </w:pPr>
    </w:p>
    <w:p w14:paraId="27EE8F3D" w14:textId="77777777" w:rsidR="009E399D" w:rsidRPr="001E259A" w:rsidRDefault="009E399D" w:rsidP="009E399D">
      <w:pPr>
        <w:rPr>
          <w:noProof/>
        </w:rPr>
      </w:pPr>
      <w:r w:rsidRPr="001E259A">
        <w:rPr>
          <w:noProof/>
        </w:rPr>
        <w:t>Ponudniki potrdijo izpolnjevanje pogojev s predložitvijo izpolnjenega in podpisanega ESPD obrazca.</w:t>
      </w:r>
    </w:p>
    <w:p w14:paraId="05F9EB4F" w14:textId="77777777" w:rsidR="009E399D" w:rsidRPr="001E259A" w:rsidRDefault="009E399D" w:rsidP="009E399D">
      <w:pPr>
        <w:rPr>
          <w:noProof/>
        </w:rPr>
      </w:pPr>
    </w:p>
    <w:p w14:paraId="5FC4E880" w14:textId="77777777" w:rsidR="009E399D" w:rsidRPr="001E259A" w:rsidRDefault="009E399D" w:rsidP="009E399D">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8B7C2EB" w14:textId="39676E58" w:rsidR="001935BB" w:rsidRPr="001E259A" w:rsidRDefault="001935BB" w:rsidP="006D7E11">
      <w:pPr>
        <w:pStyle w:val="Heading3"/>
      </w:pPr>
      <w:bookmarkStart w:id="135" w:name="_Toc478728731"/>
      <w:bookmarkStart w:id="136" w:name="_Toc42513074"/>
      <w:bookmarkStart w:id="137" w:name="_Toc149128366"/>
      <w:r w:rsidRPr="001E259A">
        <w:t>Preverjanje razlogov za izključitev</w:t>
      </w:r>
      <w:bookmarkEnd w:id="135"/>
      <w:bookmarkEnd w:id="136"/>
      <w:r w:rsidR="00DD7230">
        <w:t xml:space="preserve"> – ponudniki s sedežem v Republiki Sloveniji</w:t>
      </w:r>
      <w:bookmarkEnd w:id="137"/>
    </w:p>
    <w:p w14:paraId="5CBD7C99" w14:textId="77777777" w:rsidR="001935BB" w:rsidRPr="001E259A" w:rsidRDefault="001935BB" w:rsidP="001935BB">
      <w:pPr>
        <w:rPr>
          <w:noProof/>
        </w:rPr>
      </w:pPr>
    </w:p>
    <w:p w14:paraId="6C61E181" w14:textId="77777777" w:rsidR="001935BB" w:rsidRPr="001E259A" w:rsidRDefault="001935BB" w:rsidP="001935BB">
      <w:pPr>
        <w:rPr>
          <w:noProof/>
        </w:rPr>
      </w:pPr>
      <w:r w:rsidRPr="001E259A">
        <w:rPr>
          <w:noProof/>
        </w:rPr>
        <w:t xml:space="preserve">V zvezi z razlogi za izključitev bo naročnik preveril predvsem naslednje: </w:t>
      </w:r>
    </w:p>
    <w:p w14:paraId="02150F99" w14:textId="77777777" w:rsidR="001935BB" w:rsidRPr="001E259A" w:rsidRDefault="001935BB" w:rsidP="001935BB">
      <w:pPr>
        <w:rPr>
          <w:noProof/>
        </w:rPr>
      </w:pPr>
    </w:p>
    <w:p w14:paraId="389B2640" w14:textId="77777777" w:rsidR="00FC6669" w:rsidRPr="001E259A" w:rsidRDefault="00FC6669" w:rsidP="00075B1A">
      <w:pPr>
        <w:pStyle w:val="ListParagraph"/>
        <w:numPr>
          <w:ilvl w:val="0"/>
          <w:numId w:val="13"/>
        </w:numPr>
        <w:rPr>
          <w:rFonts w:eastAsia="Calibri"/>
          <w:noProof/>
          <w:szCs w:val="22"/>
        </w:rPr>
      </w:pPr>
      <w:bookmarkStart w:id="138" w:name="_Toc478728732"/>
      <w:bookmarkStart w:id="139" w:name="_Toc42513075"/>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E259A" w:rsidRDefault="00FC6669" w:rsidP="00FC6669">
      <w:pPr>
        <w:pStyle w:val="ListParagraph"/>
        <w:ind w:left="360"/>
        <w:rPr>
          <w:rFonts w:eastAsia="Calibri"/>
          <w:bCs/>
          <w:noProof/>
          <w:szCs w:val="22"/>
          <w:u w:val="single"/>
        </w:rPr>
      </w:pPr>
    </w:p>
    <w:p w14:paraId="1BC57F16"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02A92146" w14:textId="77777777" w:rsidR="00FC6669" w:rsidRPr="001E259A" w:rsidRDefault="00FC6669" w:rsidP="00FC6669">
      <w:pPr>
        <w:pStyle w:val="ListParagraph"/>
        <w:ind w:left="360"/>
        <w:rPr>
          <w:rFonts w:eastAsia="Calibri"/>
          <w:bCs/>
          <w:noProof/>
          <w:szCs w:val="22"/>
        </w:rPr>
      </w:pPr>
    </w:p>
    <w:p w14:paraId="2D6E2956" w14:textId="77777777" w:rsidR="00FC6669" w:rsidRPr="001E259A" w:rsidRDefault="00FC6669" w:rsidP="00FC6669">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763496D7" w14:textId="77777777" w:rsidR="00FC6669" w:rsidRPr="001E259A" w:rsidRDefault="00FC6669" w:rsidP="00FC6669">
      <w:pPr>
        <w:rPr>
          <w:noProof/>
        </w:rPr>
      </w:pPr>
    </w:p>
    <w:p w14:paraId="5A8BBBB4" w14:textId="77777777" w:rsidR="00FC6669" w:rsidRPr="001E259A" w:rsidRDefault="00FC6669" w:rsidP="00FC6669">
      <w:pPr>
        <w:rPr>
          <w:bCs/>
          <w:noProof/>
        </w:rPr>
      </w:pPr>
    </w:p>
    <w:p w14:paraId="3DACBD23" w14:textId="77777777" w:rsidR="00FC6669" w:rsidRPr="001E259A" w:rsidRDefault="00FC6669" w:rsidP="00CC7694">
      <w:pPr>
        <w:pStyle w:val="ListParagraph"/>
        <w:numPr>
          <w:ilvl w:val="0"/>
          <w:numId w:val="10"/>
        </w:numPr>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E259A" w:rsidRDefault="00FC6669" w:rsidP="00FC6669">
      <w:pPr>
        <w:pStyle w:val="ListParagraph"/>
        <w:rPr>
          <w:noProof/>
        </w:rPr>
      </w:pPr>
    </w:p>
    <w:p w14:paraId="142F7BA3" w14:textId="77777777" w:rsidR="00FC6669" w:rsidRPr="001E259A" w:rsidRDefault="00FC6669" w:rsidP="00CC7694">
      <w:pPr>
        <w:numPr>
          <w:ilvl w:val="0"/>
          <w:numId w:val="1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CA6D0F6" w14:textId="77777777" w:rsidR="00FC6669" w:rsidRPr="001E259A" w:rsidRDefault="00FC6669" w:rsidP="00FC6669">
      <w:pPr>
        <w:ind w:left="720"/>
        <w:contextualSpacing/>
        <w:rPr>
          <w:noProof/>
        </w:rPr>
      </w:pPr>
    </w:p>
    <w:p w14:paraId="26AB68C7" w14:textId="77777777" w:rsidR="00FC6669" w:rsidRPr="001E259A" w:rsidRDefault="00FC6669" w:rsidP="00CC7694">
      <w:pPr>
        <w:numPr>
          <w:ilvl w:val="0"/>
          <w:numId w:val="1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E259A" w:rsidRDefault="00FC6669" w:rsidP="00FC6669">
      <w:pPr>
        <w:contextualSpacing/>
        <w:rPr>
          <w:noProof/>
        </w:rPr>
      </w:pPr>
    </w:p>
    <w:p w14:paraId="4AA8C560" w14:textId="77777777" w:rsidR="00FC6669" w:rsidRPr="001E259A" w:rsidRDefault="00FC6669" w:rsidP="00CC7694">
      <w:pPr>
        <w:numPr>
          <w:ilvl w:val="0"/>
          <w:numId w:val="1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0FBC68B8" w14:textId="5D69B2DA" w:rsidR="003D14D0" w:rsidRPr="001E259A" w:rsidRDefault="003D14D0">
      <w:pPr>
        <w:spacing w:after="200" w:line="276" w:lineRule="auto"/>
        <w:jc w:val="left"/>
        <w:rPr>
          <w:rFonts w:cs="Arial"/>
          <w:b/>
          <w:bCs/>
          <w:noProof/>
          <w:sz w:val="22"/>
          <w:szCs w:val="22"/>
        </w:rPr>
      </w:pPr>
      <w:bookmarkStart w:id="140" w:name="_Toc100738840"/>
    </w:p>
    <w:p w14:paraId="03A79487" w14:textId="6E07575C" w:rsidR="00FC6669" w:rsidRPr="001E259A" w:rsidRDefault="00FC6669" w:rsidP="006D7E11">
      <w:pPr>
        <w:pStyle w:val="Heading3"/>
      </w:pPr>
      <w:bookmarkStart w:id="141" w:name="_Toc149128367"/>
      <w:r w:rsidRPr="001E259A">
        <w:t>Preverjanje pogojev za sodelovanje</w:t>
      </w:r>
      <w:bookmarkEnd w:id="140"/>
      <w:r w:rsidR="00DD7230">
        <w:t xml:space="preserve"> – ponudniki s sedežem v Republiki Sloveniji</w:t>
      </w:r>
      <w:bookmarkEnd w:id="141"/>
    </w:p>
    <w:p w14:paraId="4EF9BD75" w14:textId="77777777" w:rsidR="00FC6669" w:rsidRPr="001E259A" w:rsidRDefault="00FC6669" w:rsidP="00FC6669">
      <w:pPr>
        <w:rPr>
          <w:noProof/>
        </w:rPr>
      </w:pPr>
    </w:p>
    <w:p w14:paraId="5DE6171B" w14:textId="77777777" w:rsidR="00FC6669" w:rsidRPr="001E259A" w:rsidRDefault="00FC6669" w:rsidP="00FC6669">
      <w:pPr>
        <w:rPr>
          <w:noProof/>
        </w:rPr>
      </w:pPr>
      <w:r w:rsidRPr="001E259A">
        <w:rPr>
          <w:noProof/>
        </w:rPr>
        <w:t>V zvezi z izpolnjevanjem pogojev za sodelovanje bo naročnik preveril predvsem naslednje:</w:t>
      </w:r>
    </w:p>
    <w:p w14:paraId="5F114C56" w14:textId="77777777" w:rsidR="00FC6669" w:rsidRPr="001E259A" w:rsidRDefault="00FC6669" w:rsidP="00FC6669">
      <w:pPr>
        <w:rPr>
          <w:noProof/>
        </w:rPr>
      </w:pPr>
    </w:p>
    <w:p w14:paraId="35AA5DCD" w14:textId="77777777" w:rsidR="00FC6669" w:rsidRPr="001E259A" w:rsidRDefault="00FC6669" w:rsidP="00CC7694">
      <w:pPr>
        <w:pStyle w:val="ListParagraph"/>
        <w:numPr>
          <w:ilvl w:val="0"/>
          <w:numId w:val="10"/>
        </w:numPr>
        <w:rPr>
          <w:noProof/>
        </w:rPr>
      </w:pPr>
      <w:r w:rsidRPr="001E259A">
        <w:rPr>
          <w:noProof/>
        </w:rPr>
        <w:t>Naročnik bo v javno dostopnih evidencah preveril, ali je ponudnik vpisan v poslovni register in registriran za opravljanje dejavnosti, ki je predmet tega javnega naročila.</w:t>
      </w:r>
    </w:p>
    <w:p w14:paraId="63DD6427" w14:textId="77777777" w:rsidR="00FC6669" w:rsidRPr="001E259A" w:rsidRDefault="00FC6669" w:rsidP="00FC6669">
      <w:pPr>
        <w:rPr>
          <w:noProof/>
        </w:rPr>
      </w:pPr>
    </w:p>
    <w:p w14:paraId="3F580E79" w14:textId="3D772EC0"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w:t>
      </w:r>
      <w:r w:rsidR="0021465A">
        <w:rPr>
          <w:noProof/>
        </w:rPr>
        <w:t xml:space="preserve">od najugodnejšega </w:t>
      </w:r>
      <w:r w:rsidRPr="001E259A">
        <w:rPr>
          <w:noProof/>
        </w:rPr>
        <w:t xml:space="preserve">ponudnika </w:t>
      </w:r>
      <w:r w:rsidR="0021465A">
        <w:rPr>
          <w:noProof/>
        </w:rPr>
        <w:t xml:space="preserve">zahteval predložitev </w:t>
      </w:r>
      <w:r w:rsidRPr="001E259A">
        <w:rPr>
          <w:noProof/>
        </w:rPr>
        <w:t>obrazc</w:t>
      </w:r>
      <w:r w:rsidR="0021465A">
        <w:rPr>
          <w:noProof/>
        </w:rPr>
        <w:t>a</w:t>
      </w:r>
      <w:r w:rsidRPr="001E259A">
        <w:rPr>
          <w:noProof/>
        </w:rPr>
        <w:t xml:space="preserve"> BON-2 ali bančn</w:t>
      </w:r>
      <w:r w:rsidR="0021465A">
        <w:rPr>
          <w:noProof/>
        </w:rPr>
        <w:t>ega</w:t>
      </w:r>
      <w:r w:rsidRPr="001E259A">
        <w:rPr>
          <w:noProof/>
        </w:rPr>
        <w:t xml:space="preserve"> potrdil</w:t>
      </w:r>
      <w:r w:rsidR="0021465A">
        <w:rPr>
          <w:noProof/>
        </w:rPr>
        <w:t>a</w:t>
      </w:r>
      <w:r w:rsidRPr="001E259A">
        <w:rPr>
          <w:noProof/>
        </w:rPr>
        <w:t xml:space="preserve"> o solventnosti, ki dokazuje, </w:t>
      </w:r>
      <w:r w:rsidRPr="001E259A">
        <w:rPr>
          <w:noProof/>
          <w:u w:val="single"/>
        </w:rPr>
        <w:t xml:space="preserve">da ponudnik v zadnjih šestih mesecih </w:t>
      </w:r>
      <w:r w:rsidR="00E82C2A">
        <w:rPr>
          <w:noProof/>
          <w:u w:val="single"/>
        </w:rPr>
        <w:t xml:space="preserve">pred rokom za predložitev ponudb, vključno z dnevom oddaje ponudb, </w:t>
      </w:r>
      <w:r w:rsidRPr="001E259A">
        <w:rPr>
          <w:noProof/>
          <w:u w:val="single"/>
        </w:rPr>
        <w:t>ni imel blokiranih računov oz. dospelih neporavnanih obveznosti (skupno na vseh računih)</w:t>
      </w:r>
      <w:r w:rsidRPr="001E259A">
        <w:rPr>
          <w:noProof/>
        </w:rPr>
        <w:t xml:space="preserve">. </w:t>
      </w:r>
    </w:p>
    <w:p w14:paraId="30301DC9" w14:textId="77777777" w:rsidR="00FC6669" w:rsidRPr="001E259A" w:rsidRDefault="00FC6669" w:rsidP="00FC6669">
      <w:pPr>
        <w:pStyle w:val="ListParagraph"/>
        <w:ind w:left="360"/>
        <w:rPr>
          <w:noProof/>
        </w:rPr>
      </w:pPr>
    </w:p>
    <w:p w14:paraId="40F37C17" w14:textId="77777777" w:rsidR="00FC6669" w:rsidRPr="001E259A" w:rsidRDefault="00FC6669" w:rsidP="00FC6669">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57EC508D" w14:textId="77777777" w:rsidR="00FC6669" w:rsidRPr="001E259A" w:rsidRDefault="00FC6669" w:rsidP="00FC6669">
      <w:pPr>
        <w:pStyle w:val="ListParagraph"/>
        <w:ind w:left="360"/>
        <w:rPr>
          <w:noProof/>
        </w:rPr>
      </w:pPr>
    </w:p>
    <w:p w14:paraId="6B800FE4" w14:textId="495FAEFA" w:rsidR="00FC6669"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DBA1618" w14:textId="77777777" w:rsidR="00DD7230" w:rsidRDefault="00DD7230" w:rsidP="00DD7230">
      <w:pPr>
        <w:tabs>
          <w:tab w:val="left" w:pos="0"/>
        </w:tabs>
        <w:rPr>
          <w:rFonts w:cs="Arial"/>
          <w:noProof/>
        </w:rPr>
      </w:pPr>
    </w:p>
    <w:p w14:paraId="57CDD197" w14:textId="77777777" w:rsidR="00DD7230" w:rsidRDefault="00DD7230" w:rsidP="00DD7230">
      <w:pPr>
        <w:tabs>
          <w:tab w:val="left" w:pos="0"/>
        </w:tabs>
        <w:rPr>
          <w:rFonts w:cs="Arial"/>
          <w:noProof/>
        </w:rPr>
      </w:pPr>
    </w:p>
    <w:p w14:paraId="4FB95AA9" w14:textId="541A5080" w:rsidR="00DD7230" w:rsidRDefault="00DD7230" w:rsidP="00DD7230">
      <w:pPr>
        <w:pStyle w:val="Heading3"/>
      </w:pPr>
      <w:bookmarkStart w:id="142" w:name="_Toc149128368"/>
      <w:r>
        <w:t>Preverjanje razlogov za izključitev – ponudniki s sedežem izven Republike Slovenije</w:t>
      </w:r>
      <w:bookmarkEnd w:id="142"/>
    </w:p>
    <w:p w14:paraId="14D7E8C1" w14:textId="77777777" w:rsidR="00DD7230" w:rsidRDefault="00DD7230" w:rsidP="00DD7230">
      <w:pPr>
        <w:tabs>
          <w:tab w:val="left" w:pos="0"/>
        </w:tabs>
        <w:rPr>
          <w:rFonts w:cs="Arial"/>
          <w:noProof/>
        </w:rPr>
      </w:pPr>
    </w:p>
    <w:p w14:paraId="3A08E20C" w14:textId="77777777" w:rsidR="00DD7230" w:rsidRPr="001E259A" w:rsidRDefault="00DD7230" w:rsidP="00DD7230">
      <w:pPr>
        <w:rPr>
          <w:noProof/>
        </w:rPr>
      </w:pPr>
      <w:r w:rsidRPr="001E259A">
        <w:rPr>
          <w:noProof/>
        </w:rPr>
        <w:t xml:space="preserve">V zvezi z razlogi za izključitev bo naročnik preveril predvsem naslednje: </w:t>
      </w:r>
    </w:p>
    <w:p w14:paraId="01D4A71A" w14:textId="77777777" w:rsidR="00DD7230" w:rsidRPr="001E259A" w:rsidRDefault="00DD7230" w:rsidP="00DD7230">
      <w:pPr>
        <w:rPr>
          <w:noProof/>
        </w:rPr>
      </w:pPr>
    </w:p>
    <w:p w14:paraId="561B4186" w14:textId="77777777" w:rsidR="00DD7230" w:rsidRPr="001E259A" w:rsidRDefault="00DD7230" w:rsidP="00DD7230">
      <w:pPr>
        <w:pStyle w:val="ListParagraph"/>
        <w:numPr>
          <w:ilvl w:val="0"/>
          <w:numId w:val="13"/>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6EAD8A8B" w14:textId="77777777" w:rsidR="00DD7230" w:rsidRPr="001E259A" w:rsidRDefault="00DD7230" w:rsidP="00DD7230">
      <w:pPr>
        <w:pStyle w:val="ListParagraph"/>
        <w:ind w:left="360"/>
        <w:rPr>
          <w:rFonts w:eastAsia="Calibri"/>
          <w:bCs/>
          <w:noProof/>
          <w:szCs w:val="22"/>
          <w:u w:val="single"/>
        </w:rPr>
      </w:pPr>
    </w:p>
    <w:p w14:paraId="12A8F7AD" w14:textId="77777777" w:rsidR="00DD7230" w:rsidRPr="001E259A" w:rsidRDefault="00DD7230" w:rsidP="00DD7230">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77326104" w14:textId="77777777" w:rsidR="00DD7230" w:rsidRPr="001E259A" w:rsidRDefault="00DD7230" w:rsidP="00DD7230">
      <w:pPr>
        <w:pStyle w:val="ListParagraph"/>
        <w:ind w:left="360"/>
        <w:rPr>
          <w:noProof/>
        </w:rPr>
      </w:pPr>
    </w:p>
    <w:p w14:paraId="62C0C6FE" w14:textId="77777777" w:rsidR="00DD7230" w:rsidRPr="001E259A" w:rsidRDefault="00DD7230" w:rsidP="00DD7230">
      <w:pPr>
        <w:numPr>
          <w:ilvl w:val="0"/>
          <w:numId w:val="10"/>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189EF7E3" w14:textId="77777777" w:rsidR="00DD7230" w:rsidRPr="001E259A" w:rsidRDefault="00DD7230" w:rsidP="00DD7230">
      <w:pPr>
        <w:rPr>
          <w:rFonts w:cs="Arial"/>
          <w:bCs/>
          <w:noProof/>
          <w:szCs w:val="20"/>
        </w:rPr>
      </w:pPr>
    </w:p>
    <w:p w14:paraId="25986B60" w14:textId="77777777" w:rsidR="00DD7230" w:rsidRPr="001E259A" w:rsidRDefault="00DD7230" w:rsidP="00DD7230">
      <w:pPr>
        <w:pStyle w:val="ListParagraph"/>
        <w:numPr>
          <w:ilvl w:val="0"/>
          <w:numId w:val="10"/>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635C0648" w14:textId="77777777" w:rsidR="00DD7230" w:rsidRDefault="00DD7230" w:rsidP="00DD7230">
      <w:pPr>
        <w:tabs>
          <w:tab w:val="left" w:pos="0"/>
        </w:tabs>
        <w:rPr>
          <w:rFonts w:cs="Arial"/>
          <w:noProof/>
        </w:rPr>
      </w:pPr>
    </w:p>
    <w:p w14:paraId="5C69F223" w14:textId="77777777" w:rsidR="00DD7230" w:rsidRDefault="00DD7230" w:rsidP="00DD7230">
      <w:pPr>
        <w:tabs>
          <w:tab w:val="left" w:pos="0"/>
        </w:tabs>
        <w:rPr>
          <w:rFonts w:cs="Arial"/>
          <w:noProof/>
        </w:rPr>
      </w:pPr>
    </w:p>
    <w:p w14:paraId="677B1DD3" w14:textId="643C45E2" w:rsidR="00DD7230" w:rsidRDefault="00DD7230" w:rsidP="00DD7230">
      <w:pPr>
        <w:pStyle w:val="Heading3"/>
      </w:pPr>
      <w:bookmarkStart w:id="143" w:name="_Toc149128369"/>
      <w:r>
        <w:t xml:space="preserve">Preverjanje pogojev za sodelovanje – ponudniki s sedežem izven </w:t>
      </w:r>
      <w:r w:rsidR="00533189">
        <w:t>R</w:t>
      </w:r>
      <w:r>
        <w:t>epublike Slovenije</w:t>
      </w:r>
      <w:bookmarkEnd w:id="143"/>
    </w:p>
    <w:p w14:paraId="7934242E" w14:textId="77777777" w:rsidR="00DD7230" w:rsidRDefault="00DD7230" w:rsidP="00DD7230">
      <w:pPr>
        <w:tabs>
          <w:tab w:val="left" w:pos="0"/>
        </w:tabs>
        <w:rPr>
          <w:rFonts w:cs="Arial"/>
          <w:noProof/>
        </w:rPr>
      </w:pPr>
    </w:p>
    <w:p w14:paraId="605CF491" w14:textId="77777777" w:rsidR="00DD7230" w:rsidRPr="001E259A" w:rsidRDefault="00DD7230" w:rsidP="00DD7230">
      <w:pPr>
        <w:rPr>
          <w:noProof/>
        </w:rPr>
      </w:pPr>
      <w:r w:rsidRPr="001E259A">
        <w:rPr>
          <w:noProof/>
        </w:rPr>
        <w:t>V zvezi z izpolnjevanjem pogojev za sodelovanje bo naročnik preveril predvsem naslednje:</w:t>
      </w:r>
    </w:p>
    <w:p w14:paraId="691F4241" w14:textId="77777777" w:rsidR="00DD7230" w:rsidRPr="001E259A" w:rsidRDefault="00DD7230" w:rsidP="00DD7230">
      <w:pPr>
        <w:rPr>
          <w:noProof/>
        </w:rPr>
      </w:pPr>
    </w:p>
    <w:p w14:paraId="6F3DA0CF" w14:textId="77777777" w:rsidR="00DD7230" w:rsidRPr="001E259A" w:rsidRDefault="00DD7230" w:rsidP="00DD7230">
      <w:pPr>
        <w:pStyle w:val="ListParagraph"/>
        <w:numPr>
          <w:ilvl w:val="0"/>
          <w:numId w:val="10"/>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2A4F264D" w14:textId="77777777" w:rsidR="00DD7230" w:rsidRPr="001E259A" w:rsidRDefault="00DD7230" w:rsidP="00DD7230">
      <w:pPr>
        <w:rPr>
          <w:noProof/>
        </w:rPr>
      </w:pPr>
    </w:p>
    <w:p w14:paraId="397D309D" w14:textId="18EFA963" w:rsidR="00DD7230" w:rsidRPr="001E259A" w:rsidRDefault="00DD7230" w:rsidP="00DD7230">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ponudnika pozval, da mu pošlje bančno potrdilo o solventnosti, ki dokazuje, da ponudnik v zadnjih šestih mesecih</w:t>
      </w:r>
      <w:r w:rsidR="00E82C2A">
        <w:rPr>
          <w:noProof/>
        </w:rPr>
        <w:t xml:space="preserve"> pred rokom za predložitev ponudb, vključno z dnevom oddaje ponudb,</w:t>
      </w:r>
      <w:r w:rsidRPr="001E259A">
        <w:rPr>
          <w:noProof/>
        </w:rPr>
        <w:t xml:space="preserve"> ni imel blokiranih računov (oz. dospelih neporavnanih obveznosti) več kot 5 dni (skupno na vseh računih). </w:t>
      </w:r>
    </w:p>
    <w:p w14:paraId="12BECC4F" w14:textId="77777777" w:rsidR="00DD7230" w:rsidRPr="001E259A" w:rsidRDefault="00DD7230" w:rsidP="00DD7230">
      <w:pPr>
        <w:pStyle w:val="ListParagraph"/>
        <w:rPr>
          <w:noProof/>
        </w:rPr>
      </w:pPr>
    </w:p>
    <w:p w14:paraId="3CB09AF0" w14:textId="77777777" w:rsidR="00DD7230" w:rsidRPr="001E259A" w:rsidRDefault="00DD7230" w:rsidP="00DD7230">
      <w:pPr>
        <w:pStyle w:val="ListParagraph"/>
        <w:ind w:left="360"/>
        <w:rPr>
          <w:noProof/>
        </w:rPr>
      </w:pPr>
      <w:r w:rsidRPr="001E259A">
        <w:rPr>
          <w:noProof/>
        </w:rPr>
        <w:t xml:space="preserve">V kolikor ima ponudnik več računov, mora bančna potrdila o solventnosti predložiti za vse račune. </w:t>
      </w:r>
    </w:p>
    <w:p w14:paraId="5E34B16B" w14:textId="77777777" w:rsidR="00DD7230" w:rsidRPr="001E259A" w:rsidRDefault="00DD7230" w:rsidP="00DD7230">
      <w:pPr>
        <w:pStyle w:val="ListParagraph"/>
        <w:ind w:left="360"/>
        <w:rPr>
          <w:noProof/>
        </w:rPr>
      </w:pPr>
    </w:p>
    <w:p w14:paraId="7149E316" w14:textId="77777777" w:rsidR="00DD7230" w:rsidRPr="001E259A" w:rsidRDefault="00DD7230" w:rsidP="00DD7230">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3A99A4B3" w14:textId="77777777" w:rsidR="00DD7230" w:rsidRDefault="00DD7230" w:rsidP="00DD7230">
      <w:pPr>
        <w:tabs>
          <w:tab w:val="left" w:pos="0"/>
        </w:tabs>
        <w:rPr>
          <w:rFonts w:cs="Arial"/>
          <w:noProof/>
        </w:rPr>
      </w:pPr>
    </w:p>
    <w:p w14:paraId="33503B79" w14:textId="77777777" w:rsidR="00DD7230" w:rsidRDefault="00DD7230" w:rsidP="00DD7230">
      <w:pPr>
        <w:tabs>
          <w:tab w:val="left" w:pos="0"/>
        </w:tabs>
        <w:rPr>
          <w:rFonts w:cs="Arial"/>
          <w:noProof/>
        </w:rPr>
      </w:pPr>
    </w:p>
    <w:p w14:paraId="0D88AF4A" w14:textId="77777777" w:rsidR="00DD7230" w:rsidRPr="00DD7230" w:rsidRDefault="00DD7230" w:rsidP="00DD7230">
      <w:pPr>
        <w:tabs>
          <w:tab w:val="left" w:pos="0"/>
        </w:tabs>
        <w:rPr>
          <w:rFonts w:cs="Arial"/>
          <w:noProof/>
        </w:rPr>
      </w:pPr>
    </w:p>
    <w:p w14:paraId="76C88EC0" w14:textId="77777777" w:rsidR="00A228A1" w:rsidRPr="001E259A" w:rsidRDefault="00A228A1" w:rsidP="00FC6669">
      <w:pPr>
        <w:pStyle w:val="ListParagraph"/>
        <w:tabs>
          <w:tab w:val="left" w:pos="0"/>
        </w:tabs>
        <w:ind w:left="360"/>
        <w:rPr>
          <w:rFonts w:cs="Arial"/>
          <w:noProof/>
        </w:rPr>
      </w:pPr>
    </w:p>
    <w:bookmarkEnd w:id="138"/>
    <w:bookmarkEnd w:id="139"/>
    <w:p w14:paraId="7D348980" w14:textId="7789BBBD" w:rsidR="004A4B73" w:rsidRDefault="004A4B73">
      <w:pPr>
        <w:spacing w:after="200" w:line="276" w:lineRule="auto"/>
        <w:jc w:val="left"/>
        <w:rPr>
          <w:rFonts w:cs="Arial"/>
          <w:noProof/>
        </w:rPr>
      </w:pPr>
      <w:r>
        <w:rPr>
          <w:rFonts w:cs="Arial"/>
          <w:noProof/>
        </w:rPr>
        <w:br w:type="page"/>
      </w:r>
    </w:p>
    <w:p w14:paraId="00F3D588" w14:textId="77777777" w:rsidR="009E399D" w:rsidRPr="00533189" w:rsidRDefault="009E399D" w:rsidP="009E399D">
      <w:pPr>
        <w:pStyle w:val="Heading1"/>
        <w:rPr>
          <w:b/>
          <w:noProof/>
        </w:rPr>
      </w:pPr>
      <w:bookmarkStart w:id="144" w:name="_Ref147833326"/>
      <w:bookmarkStart w:id="145" w:name="_Toc149128370"/>
      <w:r w:rsidRPr="00533189">
        <w:rPr>
          <w:b/>
          <w:noProof/>
        </w:rPr>
        <w:lastRenderedPageBreak/>
        <w:t>MERILA ZA IZBIRO NAJUGODNEJŠEGA PONUDNIKA</w:t>
      </w:r>
      <w:bookmarkEnd w:id="127"/>
      <w:bookmarkEnd w:id="128"/>
      <w:bookmarkEnd w:id="129"/>
      <w:bookmarkEnd w:id="144"/>
      <w:bookmarkEnd w:id="145"/>
      <w:r w:rsidRPr="00533189">
        <w:rPr>
          <w:b/>
          <w:noProof/>
        </w:rPr>
        <w:t xml:space="preserve"> </w:t>
      </w:r>
    </w:p>
    <w:p w14:paraId="2553774F" w14:textId="77777777" w:rsidR="009E399D" w:rsidRPr="001E259A" w:rsidRDefault="009E399D" w:rsidP="009E399D">
      <w:pPr>
        <w:rPr>
          <w:noProof/>
        </w:rPr>
      </w:pPr>
      <w:bookmarkStart w:id="146" w:name="_Toc6200337"/>
      <w:bookmarkStart w:id="147" w:name="_Toc14052257"/>
      <w:bookmarkStart w:id="148" w:name="_Toc14052434"/>
      <w:bookmarkStart w:id="149" w:name="_Toc14055378"/>
      <w:bookmarkStart w:id="150" w:name="_Toc15030897"/>
      <w:bookmarkStart w:id="151" w:name="_Toc224527416"/>
    </w:p>
    <w:p w14:paraId="36AA010E" w14:textId="77777777" w:rsidR="00A960C8" w:rsidRPr="00E82D1B" w:rsidRDefault="00A960C8" w:rsidP="00A960C8">
      <w:r w:rsidRPr="00E82D1B">
        <w:t xml:space="preserve">Naročnik bo oddal javno naročilo na podlagi ekonomsko najugodnejše ponudbe, ob uporabi </w:t>
      </w:r>
      <w:r>
        <w:t>merila »najnižja cena«.</w:t>
      </w:r>
    </w:p>
    <w:p w14:paraId="32F73FF7" w14:textId="77777777" w:rsidR="00A960C8" w:rsidRDefault="00A960C8" w:rsidP="00A960C8"/>
    <w:p w14:paraId="525DC451" w14:textId="77777777" w:rsidR="00A960C8" w:rsidRPr="00E82D1B" w:rsidRDefault="00A960C8" w:rsidP="00A960C8">
      <w:r w:rsidRPr="00E82D1B">
        <w:t>Cena bo preračunana v točke skladno s spodaj navedeno formulo:</w:t>
      </w:r>
    </w:p>
    <w:p w14:paraId="72412C3E" w14:textId="77777777" w:rsidR="00A960C8" w:rsidRPr="00E82D1B" w:rsidRDefault="00A960C8" w:rsidP="00A960C8"/>
    <w:p w14:paraId="494B380A" w14:textId="77777777" w:rsidR="00A960C8" w:rsidRPr="00E82D1B" w:rsidRDefault="00A960C8" w:rsidP="00A960C8">
      <w:pPr>
        <w:tabs>
          <w:tab w:val="center" w:pos="3420"/>
          <w:tab w:val="center" w:pos="5400"/>
          <w:tab w:val="center" w:pos="7560"/>
        </w:tabs>
        <w:rPr>
          <w:rFonts w:cs="Arial"/>
          <w:szCs w:val="20"/>
        </w:rPr>
      </w:pPr>
      <w:r w:rsidRPr="00E82D1B">
        <w:rPr>
          <w:rFonts w:cs="Arial"/>
          <w:szCs w:val="20"/>
        </w:rPr>
        <w:t xml:space="preserve">                                 vrednost ocenjevane ponudbe</w:t>
      </w:r>
    </w:p>
    <w:p w14:paraId="65B1B8AA" w14:textId="77777777" w:rsidR="00A960C8" w:rsidRPr="00E82D1B" w:rsidRDefault="00A960C8" w:rsidP="00A960C8">
      <w:pPr>
        <w:tabs>
          <w:tab w:val="center" w:pos="900"/>
          <w:tab w:val="center" w:pos="1440"/>
          <w:tab w:val="center" w:pos="3420"/>
          <w:tab w:val="center" w:pos="5400"/>
          <w:tab w:val="center" w:pos="6840"/>
        </w:tabs>
        <w:rPr>
          <w:rFonts w:cs="Arial"/>
          <w:szCs w:val="20"/>
        </w:rPr>
      </w:pPr>
      <w:r w:rsidRPr="00E82D1B">
        <w:rPr>
          <w:rFonts w:cs="Arial"/>
          <w:szCs w:val="20"/>
        </w:rPr>
        <w:t xml:space="preserve">              ( 2  -  -------------------------------------------------------- )    x </w:t>
      </w:r>
      <w:r>
        <w:rPr>
          <w:rFonts w:cs="Arial"/>
          <w:szCs w:val="20"/>
        </w:rPr>
        <w:t>100</w:t>
      </w:r>
    </w:p>
    <w:p w14:paraId="6E063436" w14:textId="77777777" w:rsidR="00A960C8" w:rsidRPr="00E82D1B" w:rsidRDefault="00A960C8" w:rsidP="00A960C8">
      <w:pPr>
        <w:tabs>
          <w:tab w:val="center" w:pos="3420"/>
          <w:tab w:val="center" w:pos="5940"/>
          <w:tab w:val="center" w:pos="7560"/>
        </w:tabs>
        <w:rPr>
          <w:rFonts w:cs="Arial"/>
          <w:szCs w:val="20"/>
        </w:rPr>
      </w:pPr>
      <w:r w:rsidRPr="00E82D1B">
        <w:rPr>
          <w:rFonts w:cs="Arial"/>
          <w:szCs w:val="20"/>
        </w:rPr>
        <w:t xml:space="preserve">                                    vrednost najnižje ponudbe</w:t>
      </w:r>
    </w:p>
    <w:p w14:paraId="7F0DEF61" w14:textId="77777777" w:rsidR="00A960C8" w:rsidRPr="00E82D1B" w:rsidRDefault="00A960C8" w:rsidP="00A960C8">
      <w:pPr>
        <w:rPr>
          <w:rFonts w:cs="Arial"/>
        </w:rPr>
      </w:pPr>
    </w:p>
    <w:p w14:paraId="54A54E81" w14:textId="77777777" w:rsidR="00A960C8" w:rsidRPr="00E82D1B" w:rsidRDefault="00A960C8" w:rsidP="00A960C8">
      <w:pPr>
        <w:rPr>
          <w:rFonts w:cs="Arial"/>
        </w:rPr>
      </w:pPr>
      <w:r w:rsidRPr="00E82D1B">
        <w:rPr>
          <w:rFonts w:cs="Arial"/>
        </w:rPr>
        <w:t>Izračun bo potekal na dve decimalni mesti. Nobena ponudba ne more prejeti manj kot nič točk.</w:t>
      </w:r>
    </w:p>
    <w:p w14:paraId="64C184DA" w14:textId="77777777" w:rsidR="00A960C8" w:rsidRPr="00E82D1B" w:rsidRDefault="00A960C8" w:rsidP="00A960C8">
      <w:pPr>
        <w:rPr>
          <w:rFonts w:cs="Arial"/>
          <w:b/>
          <w:szCs w:val="20"/>
          <w:u w:val="single"/>
        </w:rPr>
      </w:pPr>
    </w:p>
    <w:p w14:paraId="6F127ECD" w14:textId="77777777" w:rsidR="00A960C8" w:rsidRPr="006D0ADF" w:rsidRDefault="00A960C8" w:rsidP="00A960C8">
      <w:pPr>
        <w:rPr>
          <w:highlight w:val="magenta"/>
        </w:rPr>
      </w:pPr>
    </w:p>
    <w:p w14:paraId="339775FC" w14:textId="77777777" w:rsidR="00A960C8" w:rsidRPr="00121595" w:rsidRDefault="00A960C8" w:rsidP="00A960C8">
      <w:pPr>
        <w:rPr>
          <w:b/>
          <w:bCs/>
        </w:rPr>
      </w:pPr>
      <w:r w:rsidRPr="00121595">
        <w:rPr>
          <w:b/>
          <w:bCs/>
        </w:rPr>
        <w:t>Izbrana bo ponudba, ki bo prejela največje število točk in za katero bo naročnik v nadaljnjem postopku preverjanja ugotovil, da je dopustna.</w:t>
      </w:r>
    </w:p>
    <w:p w14:paraId="1824BB8A" w14:textId="77777777" w:rsidR="009A46C1" w:rsidRPr="004022EA" w:rsidRDefault="009A46C1" w:rsidP="00340E2E">
      <w:pPr>
        <w:rPr>
          <w:b/>
          <w:noProof/>
        </w:rPr>
      </w:pPr>
    </w:p>
    <w:p w14:paraId="62ABAF76" w14:textId="77777777" w:rsidR="004022EA" w:rsidRPr="004022EA" w:rsidRDefault="004022EA" w:rsidP="00340E2E">
      <w:pPr>
        <w:rPr>
          <w:b/>
          <w:noProof/>
        </w:rPr>
      </w:pPr>
    </w:p>
    <w:p w14:paraId="7283CC88" w14:textId="77777777" w:rsidR="00995AA0" w:rsidRPr="00995AA0" w:rsidRDefault="00995AA0" w:rsidP="00995AA0">
      <w:bookmarkStart w:id="152" w:name="_Toc70684576"/>
    </w:p>
    <w:p w14:paraId="194C5D0E" w14:textId="7BA80D53" w:rsidR="009E399D" w:rsidRPr="00995AA0" w:rsidRDefault="00995AA0" w:rsidP="00995AA0">
      <w:pPr>
        <w:rPr>
          <w:b/>
          <w:bCs/>
        </w:rPr>
      </w:pPr>
      <w:r w:rsidRPr="00995AA0">
        <w:rPr>
          <w:b/>
          <w:bCs/>
        </w:rPr>
        <w:t>PRIMER DVEH PONUDB Z ENAKIM NAJVEČJIM ŠTEVILOM TOČK PRI OCENJEVANJU</w:t>
      </w:r>
      <w:bookmarkEnd w:id="152"/>
    </w:p>
    <w:p w14:paraId="62800B3E" w14:textId="77777777" w:rsidR="003D14D0" w:rsidRPr="001E259A" w:rsidRDefault="003D14D0" w:rsidP="003D14D0">
      <w:pPr>
        <w:rPr>
          <w:noProof/>
          <w:lang w:eastAsia="ar-SA"/>
        </w:rPr>
      </w:pPr>
    </w:p>
    <w:p w14:paraId="03F4936F" w14:textId="2806EFCB" w:rsidR="00DD4524" w:rsidRPr="001E259A" w:rsidRDefault="00DD4524" w:rsidP="00DD4524">
      <w:pPr>
        <w:rPr>
          <w:rFonts w:cs="Arial"/>
          <w:bCs/>
          <w:noProof/>
          <w:szCs w:val="20"/>
        </w:rPr>
      </w:pPr>
      <w:r w:rsidRPr="00C80642">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C80642">
        <w:rPr>
          <w:rFonts w:cs="Arial"/>
          <w:bCs/>
          <w:noProof/>
          <w:szCs w:val="20"/>
        </w:rPr>
        <w:t>.</w:t>
      </w:r>
    </w:p>
    <w:p w14:paraId="2762CE6C" w14:textId="7F1F7ACB" w:rsidR="009E399D" w:rsidRDefault="009E399D" w:rsidP="009E399D">
      <w:pPr>
        <w:rPr>
          <w:noProof/>
        </w:rPr>
      </w:pPr>
    </w:p>
    <w:p w14:paraId="497A1B23" w14:textId="77777777" w:rsidR="00390382" w:rsidRDefault="00390382" w:rsidP="009E399D">
      <w:pPr>
        <w:rPr>
          <w:noProof/>
        </w:rPr>
      </w:pPr>
    </w:p>
    <w:p w14:paraId="0AB63B26" w14:textId="77777777" w:rsidR="00390382" w:rsidRDefault="00390382" w:rsidP="009E399D">
      <w:pPr>
        <w:rPr>
          <w:noProof/>
        </w:rPr>
      </w:pPr>
    </w:p>
    <w:p w14:paraId="33302437" w14:textId="77777777" w:rsidR="00390382" w:rsidRPr="001E259A" w:rsidRDefault="00390382" w:rsidP="009E399D">
      <w:pPr>
        <w:rPr>
          <w:noProof/>
        </w:rPr>
      </w:pPr>
    </w:p>
    <w:p w14:paraId="385E2E2B" w14:textId="289186B1" w:rsidR="009E399D" w:rsidRPr="001E259A" w:rsidRDefault="009E399D" w:rsidP="009E399D">
      <w:pPr>
        <w:pStyle w:val="Heading1"/>
        <w:rPr>
          <w:b/>
          <w:noProof/>
        </w:rPr>
      </w:pPr>
      <w:bookmarkStart w:id="153" w:name="_Toc149128371"/>
      <w:r w:rsidRPr="001E259A">
        <w:rPr>
          <w:b/>
          <w:noProof/>
        </w:rPr>
        <w:t>MOŽNOST REVIZIJE</w:t>
      </w:r>
      <w:bookmarkStart w:id="154" w:name="_Toc468367668"/>
      <w:bookmarkStart w:id="155" w:name="_Toc4485003"/>
      <w:bookmarkEnd w:id="146"/>
      <w:bookmarkEnd w:id="147"/>
      <w:bookmarkEnd w:id="148"/>
      <w:bookmarkEnd w:id="149"/>
      <w:bookmarkEnd w:id="150"/>
      <w:bookmarkEnd w:id="151"/>
      <w:bookmarkEnd w:id="153"/>
    </w:p>
    <w:p w14:paraId="101DE6DD" w14:textId="77777777" w:rsidR="009E399D" w:rsidRPr="001E259A" w:rsidRDefault="009E399D" w:rsidP="009E399D">
      <w:pPr>
        <w:rPr>
          <w:noProof/>
        </w:rPr>
      </w:pPr>
    </w:p>
    <w:p w14:paraId="662E6B73" w14:textId="77777777" w:rsidR="009E399D" w:rsidRPr="001E259A" w:rsidRDefault="009E399D" w:rsidP="004A4B73">
      <w:pPr>
        <w:pStyle w:val="Heading2"/>
        <w:numPr>
          <w:ilvl w:val="1"/>
          <w:numId w:val="1"/>
        </w:numPr>
        <w:rPr>
          <w:b/>
          <w:noProof/>
          <w:sz w:val="22"/>
          <w:szCs w:val="22"/>
          <w:lang w:eastAsia="ar-SA"/>
        </w:rPr>
      </w:pPr>
      <w:bookmarkStart w:id="156" w:name="_Toc165356111"/>
      <w:bookmarkStart w:id="157" w:name="_Toc224527417"/>
      <w:bookmarkStart w:id="158" w:name="_Toc149128372"/>
      <w:bookmarkEnd w:id="154"/>
      <w:bookmarkEnd w:id="155"/>
      <w:r w:rsidRPr="001E259A">
        <w:rPr>
          <w:b/>
          <w:noProof/>
          <w:sz w:val="22"/>
          <w:szCs w:val="22"/>
          <w:lang w:eastAsia="ar-SA"/>
        </w:rPr>
        <w:t>Pravna podlaga in roki za vložitev</w:t>
      </w:r>
      <w:bookmarkEnd w:id="156"/>
      <w:bookmarkEnd w:id="157"/>
      <w:bookmarkEnd w:id="158"/>
    </w:p>
    <w:p w14:paraId="6C701AC8" w14:textId="77777777" w:rsidR="00270D7A" w:rsidRPr="001E259A" w:rsidRDefault="00270D7A" w:rsidP="00DD4524">
      <w:pPr>
        <w:rPr>
          <w:rFonts w:cs="Arial"/>
          <w:noProof/>
          <w:szCs w:val="20"/>
        </w:rPr>
      </w:pPr>
      <w:bookmarkStart w:id="159" w:name="_Toc468367669"/>
      <w:bookmarkStart w:id="160" w:name="_Toc4485004"/>
    </w:p>
    <w:p w14:paraId="5AF501D2" w14:textId="645A049E" w:rsidR="00DD4524" w:rsidRPr="001E259A" w:rsidRDefault="00DD4524" w:rsidP="00DD4524">
      <w:pPr>
        <w:rPr>
          <w:rFonts w:cs="Arial"/>
          <w:noProof/>
          <w:szCs w:val="20"/>
        </w:rPr>
      </w:pPr>
      <w:r w:rsidRPr="001E259A">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E259A" w:rsidRDefault="00DD4524" w:rsidP="00DD4524">
      <w:pPr>
        <w:rPr>
          <w:rFonts w:cs="Arial"/>
          <w:noProof/>
          <w:szCs w:val="20"/>
        </w:rPr>
      </w:pPr>
    </w:p>
    <w:p w14:paraId="19FF3053" w14:textId="77777777" w:rsidR="00DD4524" w:rsidRPr="001E259A" w:rsidRDefault="00DD4524" w:rsidP="00DD4524">
      <w:pPr>
        <w:rPr>
          <w:rFonts w:cs="Arial"/>
          <w:noProof/>
          <w:szCs w:val="20"/>
        </w:rPr>
      </w:pPr>
      <w:r w:rsidRPr="001E259A">
        <w:rPr>
          <w:rFonts w:cs="Arial"/>
          <w:noProof/>
          <w:szCs w:val="20"/>
        </w:rPr>
        <w:t>Roki za vložitev zahtevka za revizijo so navedeni v 25. členu ZPVPJN.</w:t>
      </w:r>
    </w:p>
    <w:p w14:paraId="609B2F75" w14:textId="77777777" w:rsidR="009E399D" w:rsidRPr="001E259A" w:rsidRDefault="009E399D" w:rsidP="009E399D">
      <w:pPr>
        <w:rPr>
          <w:noProof/>
        </w:rPr>
      </w:pPr>
    </w:p>
    <w:p w14:paraId="3C7895F0" w14:textId="56C657FB" w:rsidR="009E399D" w:rsidRPr="001E259A" w:rsidRDefault="009E399D" w:rsidP="002D3D0D">
      <w:pPr>
        <w:pStyle w:val="Heading2"/>
        <w:numPr>
          <w:ilvl w:val="1"/>
          <w:numId w:val="1"/>
        </w:numPr>
        <w:rPr>
          <w:b/>
          <w:noProof/>
          <w:sz w:val="22"/>
          <w:szCs w:val="22"/>
          <w:lang w:eastAsia="ar-SA"/>
        </w:rPr>
      </w:pPr>
      <w:bookmarkStart w:id="161" w:name="_Toc165356112"/>
      <w:bookmarkStart w:id="162" w:name="_Toc224527418"/>
      <w:bookmarkStart w:id="163" w:name="_Toc149128373"/>
      <w:r w:rsidRPr="001E259A">
        <w:rPr>
          <w:b/>
          <w:noProof/>
          <w:sz w:val="22"/>
          <w:szCs w:val="22"/>
          <w:lang w:eastAsia="ar-SA"/>
        </w:rPr>
        <w:t>Način vložitve revizije</w:t>
      </w:r>
      <w:bookmarkEnd w:id="159"/>
      <w:bookmarkEnd w:id="160"/>
      <w:bookmarkEnd w:id="161"/>
      <w:bookmarkEnd w:id="162"/>
      <w:bookmarkEnd w:id="163"/>
    </w:p>
    <w:p w14:paraId="791CEA61" w14:textId="77777777" w:rsidR="003E2DD3" w:rsidRPr="001E259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 xml:space="preserve">Takso po 71. členu ZPVPJN v višini </w:t>
      </w:r>
      <w:r w:rsidR="00461B50" w:rsidRPr="001E259A">
        <w:rPr>
          <w:rFonts w:cs="Arial"/>
          <w:noProof/>
          <w:szCs w:val="20"/>
        </w:rPr>
        <w:t>4.0</w:t>
      </w:r>
      <w:r w:rsidRPr="001E259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E259A">
        <w:rPr>
          <w:rFonts w:cs="Arial"/>
          <w:noProof/>
          <w:color w:val="282828"/>
          <w:szCs w:val="20"/>
        </w:rPr>
        <w:t>dokumentacijo v zvezi z oddajo predmetnega javnega naročila.</w:t>
      </w:r>
    </w:p>
    <w:p w14:paraId="6EA0E7C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Nepravilno in nepravočasno vložene zahtevke bo naročnik zavrgel.</w:t>
      </w:r>
    </w:p>
    <w:p w14:paraId="4BAACB2D" w14:textId="4C6E9107" w:rsidR="009E399D" w:rsidRPr="001E259A" w:rsidRDefault="009E399D" w:rsidP="009E399D">
      <w:pPr>
        <w:pStyle w:val="BodyText2"/>
        <w:rPr>
          <w:noProof/>
          <w:u w:val="single"/>
        </w:rPr>
      </w:pPr>
    </w:p>
    <w:p w14:paraId="48BE8EBC" w14:textId="6A553FF1" w:rsidR="00270D7A" w:rsidRPr="001E259A" w:rsidRDefault="00270D7A" w:rsidP="009E399D">
      <w:pPr>
        <w:pStyle w:val="BodyText2"/>
        <w:rPr>
          <w:noProof/>
          <w:u w:val="single"/>
        </w:rPr>
      </w:pPr>
    </w:p>
    <w:p w14:paraId="0FD28BE6" w14:textId="153648AE" w:rsidR="003F11EB" w:rsidRDefault="003F11EB">
      <w:pPr>
        <w:spacing w:after="200" w:line="276" w:lineRule="auto"/>
        <w:jc w:val="left"/>
        <w:rPr>
          <w:b/>
          <w:noProof/>
          <w:szCs w:val="20"/>
          <w:u w:val="single"/>
        </w:rPr>
      </w:pPr>
      <w:r>
        <w:rPr>
          <w:noProof/>
          <w:u w:val="single"/>
        </w:rPr>
        <w:br w:type="page"/>
      </w:r>
    </w:p>
    <w:p w14:paraId="66700DB7" w14:textId="77777777" w:rsidR="004A4B73" w:rsidRPr="001E259A" w:rsidRDefault="004A4B73" w:rsidP="009E399D">
      <w:pPr>
        <w:pStyle w:val="BodyText2"/>
        <w:rPr>
          <w:noProof/>
          <w:u w:val="single"/>
        </w:rPr>
      </w:pPr>
    </w:p>
    <w:p w14:paraId="191540E1" w14:textId="77777777" w:rsidR="009E399D" w:rsidRPr="001E259A" w:rsidRDefault="009E399D" w:rsidP="009E399D">
      <w:pPr>
        <w:pStyle w:val="Heading1"/>
        <w:rPr>
          <w:b/>
          <w:noProof/>
        </w:rPr>
      </w:pPr>
      <w:bookmarkStart w:id="164" w:name="_Toc149128374"/>
      <w:r w:rsidRPr="001E259A">
        <w:rPr>
          <w:b/>
          <w:noProof/>
        </w:rPr>
        <w:t>OBRAZCI</w:t>
      </w:r>
      <w:bookmarkEnd w:id="164"/>
    </w:p>
    <w:p w14:paraId="5F66B388" w14:textId="77777777" w:rsidR="009E399D" w:rsidRPr="001E259A" w:rsidRDefault="009E399D" w:rsidP="009E399D">
      <w:pPr>
        <w:rPr>
          <w:noProof/>
        </w:rPr>
      </w:pPr>
    </w:p>
    <w:p w14:paraId="0202404D" w14:textId="77777777" w:rsidR="009E399D" w:rsidRPr="001E259A" w:rsidRDefault="009E399D" w:rsidP="009E399D">
      <w:pPr>
        <w:rPr>
          <w:noProof/>
        </w:rPr>
      </w:pPr>
      <w:r w:rsidRPr="001E259A">
        <w:rPr>
          <w:noProof/>
        </w:rPr>
        <w:t>Priloženi so obrazci, katere mora ponudnik obvezno izpolniti in priložiti ponudbi.</w:t>
      </w:r>
    </w:p>
    <w:p w14:paraId="2B697FEC" w14:textId="77777777" w:rsidR="009E399D" w:rsidRPr="001E259A" w:rsidRDefault="009E399D" w:rsidP="009E399D">
      <w:pPr>
        <w:rPr>
          <w:noProof/>
        </w:rPr>
      </w:pPr>
    </w:p>
    <w:p w14:paraId="095D5230" w14:textId="77777777" w:rsidR="009E399D" w:rsidRPr="001E259A" w:rsidRDefault="009E399D" w:rsidP="009E399D">
      <w:pPr>
        <w:pStyle w:val="BodyText2"/>
        <w:rPr>
          <w:noProof/>
          <w:u w:val="single"/>
        </w:rPr>
      </w:pPr>
    </w:p>
    <w:p w14:paraId="06E52E18" w14:textId="77777777" w:rsidR="0014196C" w:rsidRDefault="0014196C">
      <w:pPr>
        <w:spacing w:after="200" w:line="276" w:lineRule="auto"/>
        <w:jc w:val="left"/>
        <w:rPr>
          <w:b/>
          <w:bCs/>
          <w:caps/>
          <w:noProof/>
          <w:sz w:val="22"/>
          <w:szCs w:val="22"/>
        </w:rPr>
      </w:pPr>
      <w:bookmarkStart w:id="165" w:name="_Hlk520808945"/>
      <w:r>
        <w:rPr>
          <w:b/>
          <w:bCs/>
          <w:noProof/>
          <w:sz w:val="22"/>
          <w:szCs w:val="22"/>
        </w:rPr>
        <w:br w:type="page"/>
      </w:r>
    </w:p>
    <w:p w14:paraId="3C623321" w14:textId="064457B3" w:rsidR="009D1B0D" w:rsidRPr="001E259A" w:rsidRDefault="009D1B0D" w:rsidP="009D1B0D">
      <w:pPr>
        <w:pStyle w:val="Heading2"/>
        <w:jc w:val="center"/>
        <w:rPr>
          <w:b/>
          <w:noProof/>
          <w:sz w:val="22"/>
          <w:szCs w:val="22"/>
        </w:rPr>
      </w:pPr>
      <w:bookmarkStart w:id="166" w:name="_Toc149128375"/>
      <w:r w:rsidRPr="001E259A">
        <w:rPr>
          <w:b/>
          <w:bCs/>
          <w:noProof/>
          <w:sz w:val="22"/>
          <w:szCs w:val="22"/>
        </w:rPr>
        <w:lastRenderedPageBreak/>
        <w:t>Podatki o ponudniku in ponudbi</w:t>
      </w:r>
      <w:bookmarkEnd w:id="166"/>
    </w:p>
    <w:p w14:paraId="1E505288" w14:textId="59E822A5" w:rsidR="009D1B0D" w:rsidRPr="001E259A" w:rsidRDefault="009D1B0D" w:rsidP="009D1B0D">
      <w:pPr>
        <w:jc w:val="center"/>
        <w:rPr>
          <w:b/>
          <w:noProof/>
          <w:sz w:val="22"/>
          <w:szCs w:val="22"/>
        </w:rPr>
      </w:pPr>
      <w:r w:rsidRPr="001E259A">
        <w:rPr>
          <w:rFonts w:cs="Arial"/>
          <w:b/>
          <w:noProof/>
          <w:sz w:val="22"/>
          <w:szCs w:val="22"/>
        </w:rPr>
        <w:t xml:space="preserve">ZA JAVNO NAROČILO </w:t>
      </w:r>
      <w:r w:rsidR="004D4670">
        <w:rPr>
          <w:b/>
          <w:noProof/>
          <w:sz w:val="22"/>
          <w:szCs w:val="22"/>
        </w:rPr>
        <w:t>JN-B1044</w:t>
      </w:r>
    </w:p>
    <w:bookmarkEnd w:id="165"/>
    <w:p w14:paraId="0A7AE135" w14:textId="77777777" w:rsidR="009D1B0D" w:rsidRPr="001E259A" w:rsidRDefault="009D1B0D" w:rsidP="009D1B0D">
      <w:pPr>
        <w:jc w:val="center"/>
        <w:rPr>
          <w:b/>
          <w:noProof/>
        </w:rPr>
      </w:pPr>
    </w:p>
    <w:p w14:paraId="3B37DC4D" w14:textId="6C54F87B" w:rsidR="009D1B0D" w:rsidRDefault="00D35B6C" w:rsidP="009D1B0D">
      <w:pPr>
        <w:ind w:right="216"/>
        <w:jc w:val="center"/>
        <w:rPr>
          <w:rFonts w:cs="Arial"/>
          <w:b/>
          <w:bCs/>
          <w:noProof/>
          <w:szCs w:val="20"/>
          <w:lang w:eastAsia="ar-SA"/>
        </w:rPr>
      </w:pPr>
      <w:bookmarkStart w:id="167" w:name="_Hlk149125408"/>
      <w:r>
        <w:rPr>
          <w:rFonts w:cs="Arial"/>
          <w:b/>
          <w:bCs/>
          <w:noProof/>
          <w:szCs w:val="20"/>
          <w:lang w:eastAsia="ar-SA"/>
        </w:rPr>
        <w:t>N</w:t>
      </w:r>
      <w:r w:rsidRPr="00D35B6C">
        <w:rPr>
          <w:rFonts w:cs="Arial"/>
          <w:b/>
          <w:bCs/>
          <w:noProof/>
          <w:szCs w:val="20"/>
          <w:lang w:eastAsia="ar-SA"/>
        </w:rPr>
        <w:t xml:space="preserve">akup mešalne mize za reportažno vozilo </w:t>
      </w:r>
      <w:r w:rsidR="008E2FDC">
        <w:rPr>
          <w:rFonts w:cs="Arial"/>
          <w:b/>
          <w:bCs/>
          <w:noProof/>
          <w:szCs w:val="20"/>
          <w:lang w:eastAsia="ar-SA"/>
        </w:rPr>
        <w:t>RA-</w:t>
      </w:r>
      <w:r w:rsidRPr="00D35B6C">
        <w:rPr>
          <w:rFonts w:cs="Arial"/>
          <w:b/>
          <w:bCs/>
          <w:noProof/>
          <w:szCs w:val="20"/>
          <w:lang w:eastAsia="ar-SA"/>
        </w:rPr>
        <w:t xml:space="preserve"> 3</w:t>
      </w:r>
    </w:p>
    <w:bookmarkEnd w:id="167"/>
    <w:p w14:paraId="319E3FB8" w14:textId="77777777" w:rsidR="00D35B6C" w:rsidRPr="001E259A" w:rsidRDefault="00D35B6C" w:rsidP="009D1B0D">
      <w:pPr>
        <w:ind w:right="216"/>
        <w:jc w:val="center"/>
        <w:rPr>
          <w:noProof/>
        </w:rPr>
      </w:pPr>
    </w:p>
    <w:p w14:paraId="690B47A4" w14:textId="77777777" w:rsidR="009D1B0D" w:rsidRPr="001E259A" w:rsidRDefault="009D1B0D" w:rsidP="009D1B0D">
      <w:pPr>
        <w:ind w:right="216"/>
        <w:rPr>
          <w:noProof/>
        </w:rPr>
      </w:pPr>
      <w:r w:rsidRPr="001E259A">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E259A"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E259A" w14:paraId="6E0102CB" w14:textId="77777777" w:rsidTr="00911761">
        <w:tc>
          <w:tcPr>
            <w:tcW w:w="4788" w:type="dxa"/>
          </w:tcPr>
          <w:p w14:paraId="51D7B11A" w14:textId="77777777" w:rsidR="009D1B0D" w:rsidRPr="001E259A" w:rsidRDefault="009D1B0D" w:rsidP="00911761">
            <w:pPr>
              <w:ind w:right="216"/>
              <w:rPr>
                <w:rFonts w:cs="Arial"/>
                <w:noProof/>
                <w:sz w:val="18"/>
              </w:rPr>
            </w:pPr>
          </w:p>
          <w:p w14:paraId="5AB2248F" w14:textId="77777777" w:rsidR="009D1B0D" w:rsidRPr="001E259A" w:rsidRDefault="009D1B0D" w:rsidP="00911761">
            <w:pPr>
              <w:ind w:right="216"/>
              <w:rPr>
                <w:rFonts w:cs="Arial"/>
                <w:noProof/>
                <w:sz w:val="18"/>
              </w:rPr>
            </w:pPr>
            <w:r w:rsidRPr="001E259A">
              <w:rPr>
                <w:rFonts w:cs="Arial"/>
                <w:noProof/>
                <w:sz w:val="18"/>
              </w:rPr>
              <w:t>ŠTEVILKA PONUDBE</w:t>
            </w:r>
          </w:p>
          <w:p w14:paraId="7F317449" w14:textId="77777777" w:rsidR="009D1B0D" w:rsidRPr="001E259A" w:rsidRDefault="009D1B0D" w:rsidP="00911761">
            <w:pPr>
              <w:ind w:right="216"/>
              <w:rPr>
                <w:rFonts w:cs="Arial"/>
                <w:noProof/>
                <w:sz w:val="18"/>
              </w:rPr>
            </w:pPr>
          </w:p>
        </w:tc>
        <w:tc>
          <w:tcPr>
            <w:tcW w:w="4500" w:type="dxa"/>
          </w:tcPr>
          <w:p w14:paraId="27471BC4" w14:textId="77777777" w:rsidR="009D1B0D" w:rsidRPr="001E259A" w:rsidRDefault="009D1B0D" w:rsidP="00911761">
            <w:pPr>
              <w:ind w:right="216"/>
              <w:rPr>
                <w:rFonts w:cs="Arial"/>
                <w:noProof/>
                <w:sz w:val="18"/>
              </w:rPr>
            </w:pPr>
          </w:p>
        </w:tc>
      </w:tr>
      <w:tr w:rsidR="009D1B0D" w:rsidRPr="001E259A" w14:paraId="6CBC2FBC" w14:textId="77777777" w:rsidTr="00911761">
        <w:tc>
          <w:tcPr>
            <w:tcW w:w="4788" w:type="dxa"/>
          </w:tcPr>
          <w:p w14:paraId="37D528B9" w14:textId="77777777" w:rsidR="009D1B0D" w:rsidRPr="001E259A" w:rsidRDefault="009D1B0D" w:rsidP="00911761">
            <w:pPr>
              <w:rPr>
                <w:rFonts w:cs="Arial"/>
                <w:noProof/>
                <w:sz w:val="18"/>
              </w:rPr>
            </w:pPr>
          </w:p>
          <w:p w14:paraId="0788082B" w14:textId="77777777" w:rsidR="009D1B0D" w:rsidRPr="001E259A" w:rsidRDefault="009D1B0D" w:rsidP="00911761">
            <w:pPr>
              <w:rPr>
                <w:rFonts w:cs="Arial"/>
                <w:noProof/>
                <w:sz w:val="18"/>
              </w:rPr>
            </w:pPr>
            <w:r w:rsidRPr="001E259A">
              <w:rPr>
                <w:rFonts w:cs="Arial"/>
                <w:noProof/>
                <w:sz w:val="18"/>
              </w:rPr>
              <w:t>FIRMA OZ. IME  PONUDNIKA:</w:t>
            </w:r>
          </w:p>
          <w:p w14:paraId="08AE0DA0" w14:textId="77777777" w:rsidR="009D1B0D" w:rsidRPr="001E259A" w:rsidRDefault="009D1B0D" w:rsidP="00911761">
            <w:pPr>
              <w:rPr>
                <w:rFonts w:cs="Arial"/>
                <w:noProof/>
                <w:sz w:val="18"/>
              </w:rPr>
            </w:pPr>
          </w:p>
        </w:tc>
        <w:tc>
          <w:tcPr>
            <w:tcW w:w="4500" w:type="dxa"/>
          </w:tcPr>
          <w:p w14:paraId="184D68DA" w14:textId="77777777" w:rsidR="009D1B0D" w:rsidRPr="001E259A" w:rsidRDefault="009D1B0D" w:rsidP="00911761">
            <w:pPr>
              <w:rPr>
                <w:rFonts w:cs="Arial"/>
                <w:noProof/>
                <w:sz w:val="18"/>
              </w:rPr>
            </w:pPr>
          </w:p>
        </w:tc>
      </w:tr>
      <w:tr w:rsidR="009D1B0D" w:rsidRPr="001E259A" w14:paraId="6481C1EF" w14:textId="77777777" w:rsidTr="00911761">
        <w:tc>
          <w:tcPr>
            <w:tcW w:w="4788" w:type="dxa"/>
          </w:tcPr>
          <w:p w14:paraId="0A803683" w14:textId="77777777" w:rsidR="009D1B0D" w:rsidRPr="001E259A" w:rsidRDefault="009D1B0D" w:rsidP="00911761">
            <w:pPr>
              <w:rPr>
                <w:rFonts w:cs="Arial"/>
                <w:noProof/>
                <w:sz w:val="18"/>
              </w:rPr>
            </w:pPr>
          </w:p>
          <w:p w14:paraId="73B7F2C3" w14:textId="77777777" w:rsidR="009D1B0D" w:rsidRPr="001E259A" w:rsidRDefault="009D1B0D" w:rsidP="00911761">
            <w:pPr>
              <w:rPr>
                <w:rFonts w:cs="Arial"/>
                <w:noProof/>
                <w:sz w:val="18"/>
              </w:rPr>
            </w:pPr>
            <w:r w:rsidRPr="001E259A">
              <w:rPr>
                <w:rFonts w:cs="Arial"/>
                <w:noProof/>
                <w:sz w:val="18"/>
              </w:rPr>
              <w:t xml:space="preserve">PRAVNOORGANIZACIJSKA OBLIKA </w:t>
            </w:r>
          </w:p>
          <w:p w14:paraId="72E9255D" w14:textId="77777777" w:rsidR="009D1B0D" w:rsidRPr="001E259A" w:rsidRDefault="009D1B0D" w:rsidP="00911761">
            <w:pPr>
              <w:rPr>
                <w:rFonts w:cs="Arial"/>
                <w:noProof/>
                <w:sz w:val="18"/>
              </w:rPr>
            </w:pPr>
          </w:p>
        </w:tc>
        <w:tc>
          <w:tcPr>
            <w:tcW w:w="4500" w:type="dxa"/>
          </w:tcPr>
          <w:p w14:paraId="754B4ACE" w14:textId="77777777" w:rsidR="009D1B0D" w:rsidRPr="001E259A" w:rsidRDefault="009D1B0D" w:rsidP="00911761">
            <w:pPr>
              <w:rPr>
                <w:rFonts w:cs="Arial"/>
                <w:noProof/>
                <w:sz w:val="18"/>
              </w:rPr>
            </w:pPr>
          </w:p>
        </w:tc>
      </w:tr>
      <w:tr w:rsidR="009D1B0D" w:rsidRPr="001E259A" w14:paraId="272EB0E0" w14:textId="77777777" w:rsidTr="00911761">
        <w:tc>
          <w:tcPr>
            <w:tcW w:w="4788" w:type="dxa"/>
          </w:tcPr>
          <w:p w14:paraId="60F9ECD3" w14:textId="77777777" w:rsidR="009D1B0D" w:rsidRPr="001E259A" w:rsidRDefault="009D1B0D" w:rsidP="00911761">
            <w:pPr>
              <w:rPr>
                <w:rFonts w:cs="Arial"/>
                <w:noProof/>
                <w:sz w:val="18"/>
              </w:rPr>
            </w:pPr>
          </w:p>
          <w:p w14:paraId="6EFF5648" w14:textId="77777777" w:rsidR="009D1B0D" w:rsidRPr="001E259A" w:rsidRDefault="009D1B0D" w:rsidP="00911761">
            <w:pPr>
              <w:rPr>
                <w:rFonts w:cs="Arial"/>
                <w:noProof/>
                <w:sz w:val="18"/>
              </w:rPr>
            </w:pPr>
            <w:r w:rsidRPr="001E259A">
              <w:rPr>
                <w:rFonts w:cs="Arial"/>
                <w:noProof/>
                <w:sz w:val="18"/>
              </w:rPr>
              <w:t xml:space="preserve">PONUDNIK JE MSP (mikro, majhno ali srednje veliko podjetje)                                          </w:t>
            </w:r>
            <w:r w:rsidRPr="001E259A">
              <w:rPr>
                <w:rFonts w:cs="Arial"/>
                <w:i/>
                <w:noProof/>
                <w:sz w:val="18"/>
              </w:rPr>
              <w:t xml:space="preserve"> ustrezno obkrožite</w:t>
            </w:r>
            <w:r w:rsidRPr="001E259A">
              <w:rPr>
                <w:rFonts w:cs="Arial"/>
                <w:noProof/>
                <w:sz w:val="18"/>
              </w:rPr>
              <w:t xml:space="preserve"> </w:t>
            </w:r>
          </w:p>
        </w:tc>
        <w:tc>
          <w:tcPr>
            <w:tcW w:w="4500" w:type="dxa"/>
          </w:tcPr>
          <w:p w14:paraId="549DFD1E" w14:textId="77777777" w:rsidR="009D1B0D" w:rsidRPr="001E259A" w:rsidRDefault="009D1B0D" w:rsidP="00911761">
            <w:pPr>
              <w:rPr>
                <w:rFonts w:cs="Arial"/>
                <w:noProof/>
                <w:sz w:val="18"/>
              </w:rPr>
            </w:pPr>
          </w:p>
          <w:p w14:paraId="4C045691" w14:textId="77777777" w:rsidR="009D1B0D" w:rsidRPr="001E259A" w:rsidRDefault="009D1B0D" w:rsidP="00911761">
            <w:pPr>
              <w:rPr>
                <w:rFonts w:cs="Arial"/>
                <w:noProof/>
                <w:sz w:val="18"/>
              </w:rPr>
            </w:pPr>
          </w:p>
          <w:p w14:paraId="5D79DD61" w14:textId="77777777" w:rsidR="009D1B0D" w:rsidRPr="001E259A" w:rsidRDefault="009D1B0D" w:rsidP="00911761">
            <w:pPr>
              <w:rPr>
                <w:rFonts w:cs="Arial"/>
                <w:noProof/>
                <w:sz w:val="18"/>
              </w:rPr>
            </w:pPr>
            <w:r w:rsidRPr="001E259A">
              <w:rPr>
                <w:rFonts w:cs="Arial"/>
                <w:noProof/>
                <w:sz w:val="18"/>
              </w:rPr>
              <w:t>DA                       NE</w:t>
            </w:r>
          </w:p>
        </w:tc>
      </w:tr>
      <w:tr w:rsidR="009D1B0D" w:rsidRPr="001E259A" w14:paraId="0D18AD89" w14:textId="77777777" w:rsidTr="00911761">
        <w:tc>
          <w:tcPr>
            <w:tcW w:w="4788" w:type="dxa"/>
          </w:tcPr>
          <w:p w14:paraId="454444A9" w14:textId="77777777" w:rsidR="009D1B0D" w:rsidRPr="001E259A" w:rsidRDefault="009D1B0D" w:rsidP="00911761">
            <w:pPr>
              <w:rPr>
                <w:rFonts w:cs="Arial"/>
                <w:noProof/>
                <w:sz w:val="18"/>
              </w:rPr>
            </w:pPr>
          </w:p>
          <w:p w14:paraId="670AE594" w14:textId="77777777" w:rsidR="009D1B0D" w:rsidRPr="001E259A" w:rsidRDefault="009D1B0D" w:rsidP="00911761">
            <w:pPr>
              <w:rPr>
                <w:rFonts w:cs="Arial"/>
                <w:noProof/>
                <w:sz w:val="18"/>
              </w:rPr>
            </w:pPr>
            <w:r w:rsidRPr="001E259A">
              <w:rPr>
                <w:rFonts w:cs="Arial"/>
                <w:noProof/>
                <w:sz w:val="18"/>
              </w:rPr>
              <w:t>NASLOV PONUDNIKA:</w:t>
            </w:r>
          </w:p>
          <w:p w14:paraId="281644F8" w14:textId="77777777" w:rsidR="009D1B0D" w:rsidRPr="001E259A" w:rsidRDefault="009D1B0D" w:rsidP="00911761">
            <w:pPr>
              <w:rPr>
                <w:rFonts w:cs="Arial"/>
                <w:noProof/>
                <w:sz w:val="18"/>
              </w:rPr>
            </w:pPr>
          </w:p>
        </w:tc>
        <w:tc>
          <w:tcPr>
            <w:tcW w:w="4500" w:type="dxa"/>
          </w:tcPr>
          <w:p w14:paraId="7960AEA3" w14:textId="77777777" w:rsidR="009D1B0D" w:rsidRPr="001E259A" w:rsidRDefault="009D1B0D" w:rsidP="00911761">
            <w:pPr>
              <w:rPr>
                <w:rFonts w:cs="Arial"/>
                <w:noProof/>
                <w:sz w:val="18"/>
              </w:rPr>
            </w:pPr>
          </w:p>
        </w:tc>
      </w:tr>
      <w:tr w:rsidR="009D1B0D" w:rsidRPr="001E259A" w14:paraId="0E19AA0B" w14:textId="77777777" w:rsidTr="00911761">
        <w:tc>
          <w:tcPr>
            <w:tcW w:w="4788" w:type="dxa"/>
          </w:tcPr>
          <w:p w14:paraId="06C6203D" w14:textId="77777777" w:rsidR="009D1B0D" w:rsidRPr="001E259A" w:rsidRDefault="009D1B0D" w:rsidP="00911761">
            <w:pPr>
              <w:rPr>
                <w:rFonts w:cs="Arial"/>
                <w:noProof/>
                <w:sz w:val="18"/>
              </w:rPr>
            </w:pPr>
          </w:p>
          <w:p w14:paraId="79CF71DD" w14:textId="77777777" w:rsidR="009D1B0D" w:rsidRPr="001E259A" w:rsidRDefault="009D1B0D" w:rsidP="00911761">
            <w:pPr>
              <w:rPr>
                <w:rFonts w:cs="Arial"/>
                <w:noProof/>
                <w:sz w:val="18"/>
              </w:rPr>
            </w:pPr>
            <w:r w:rsidRPr="001E259A">
              <w:rPr>
                <w:rFonts w:cs="Arial"/>
                <w:noProof/>
                <w:sz w:val="18"/>
              </w:rPr>
              <w:t>ŠT. TRANSAKCIJSKEGA (POSLOVNEGA) RAČUNA:</w:t>
            </w:r>
          </w:p>
          <w:p w14:paraId="265023D9" w14:textId="77777777" w:rsidR="009D1B0D" w:rsidRPr="001E259A" w:rsidRDefault="009D1B0D" w:rsidP="00911761">
            <w:pPr>
              <w:rPr>
                <w:rFonts w:cs="Arial"/>
                <w:noProof/>
                <w:sz w:val="18"/>
              </w:rPr>
            </w:pPr>
          </w:p>
        </w:tc>
        <w:tc>
          <w:tcPr>
            <w:tcW w:w="4500" w:type="dxa"/>
          </w:tcPr>
          <w:p w14:paraId="6B7BF959" w14:textId="77777777" w:rsidR="009D1B0D" w:rsidRPr="001E259A" w:rsidRDefault="009D1B0D" w:rsidP="00911761">
            <w:pPr>
              <w:rPr>
                <w:rFonts w:cs="Arial"/>
                <w:noProof/>
                <w:sz w:val="18"/>
              </w:rPr>
            </w:pPr>
          </w:p>
        </w:tc>
      </w:tr>
      <w:tr w:rsidR="009D1B0D" w:rsidRPr="001E259A" w14:paraId="12480B88" w14:textId="77777777" w:rsidTr="00911761">
        <w:tc>
          <w:tcPr>
            <w:tcW w:w="4788" w:type="dxa"/>
          </w:tcPr>
          <w:p w14:paraId="099D3241" w14:textId="77777777" w:rsidR="009D1B0D" w:rsidRPr="001E259A" w:rsidRDefault="009D1B0D" w:rsidP="00911761">
            <w:pPr>
              <w:rPr>
                <w:rFonts w:cs="Arial"/>
                <w:noProof/>
                <w:sz w:val="18"/>
              </w:rPr>
            </w:pPr>
          </w:p>
          <w:p w14:paraId="6E9D9B50" w14:textId="77777777" w:rsidR="009D1B0D" w:rsidRPr="001E259A" w:rsidRDefault="009D1B0D" w:rsidP="00911761">
            <w:pPr>
              <w:rPr>
                <w:rFonts w:cs="Arial"/>
                <w:noProof/>
                <w:sz w:val="18"/>
              </w:rPr>
            </w:pPr>
            <w:r w:rsidRPr="001E259A">
              <w:rPr>
                <w:rFonts w:cs="Arial"/>
                <w:noProof/>
                <w:sz w:val="18"/>
              </w:rPr>
              <w:t>NASLOV BANKE:</w:t>
            </w:r>
          </w:p>
          <w:p w14:paraId="2F5C32A4" w14:textId="77777777" w:rsidR="009D1B0D" w:rsidRPr="001E259A" w:rsidRDefault="009D1B0D" w:rsidP="00911761">
            <w:pPr>
              <w:rPr>
                <w:rFonts w:cs="Arial"/>
                <w:noProof/>
                <w:sz w:val="18"/>
              </w:rPr>
            </w:pPr>
          </w:p>
        </w:tc>
        <w:tc>
          <w:tcPr>
            <w:tcW w:w="4500" w:type="dxa"/>
          </w:tcPr>
          <w:p w14:paraId="7F0F8AAD" w14:textId="77777777" w:rsidR="009D1B0D" w:rsidRPr="001E259A" w:rsidRDefault="009D1B0D" w:rsidP="00911761">
            <w:pPr>
              <w:rPr>
                <w:rFonts w:cs="Arial"/>
                <w:noProof/>
                <w:sz w:val="18"/>
              </w:rPr>
            </w:pPr>
          </w:p>
        </w:tc>
      </w:tr>
      <w:tr w:rsidR="009D1B0D" w:rsidRPr="001E259A" w14:paraId="4EBBFB38" w14:textId="77777777" w:rsidTr="00911761">
        <w:tc>
          <w:tcPr>
            <w:tcW w:w="4788" w:type="dxa"/>
          </w:tcPr>
          <w:p w14:paraId="70EF1D78" w14:textId="77777777" w:rsidR="009D1B0D" w:rsidRPr="001E259A" w:rsidRDefault="009D1B0D" w:rsidP="00911761">
            <w:pPr>
              <w:rPr>
                <w:rFonts w:cs="Arial"/>
                <w:noProof/>
                <w:sz w:val="18"/>
              </w:rPr>
            </w:pPr>
          </w:p>
          <w:p w14:paraId="204A8639" w14:textId="77777777" w:rsidR="009D1B0D" w:rsidRPr="001E259A" w:rsidRDefault="009D1B0D" w:rsidP="00911761">
            <w:pPr>
              <w:rPr>
                <w:rFonts w:cs="Arial"/>
                <w:noProof/>
                <w:sz w:val="18"/>
              </w:rPr>
            </w:pPr>
            <w:r w:rsidRPr="001E259A">
              <w:rPr>
                <w:rFonts w:cs="Arial"/>
                <w:noProof/>
                <w:sz w:val="18"/>
              </w:rPr>
              <w:t>KONTAK.  OSEBA, ODGOVORNA ZA PONUDBO:</w:t>
            </w:r>
          </w:p>
          <w:p w14:paraId="660BF579" w14:textId="77777777" w:rsidR="009D1B0D" w:rsidRPr="001E259A" w:rsidRDefault="009D1B0D" w:rsidP="00911761">
            <w:pPr>
              <w:rPr>
                <w:rFonts w:cs="Arial"/>
                <w:noProof/>
                <w:sz w:val="18"/>
              </w:rPr>
            </w:pPr>
          </w:p>
        </w:tc>
        <w:tc>
          <w:tcPr>
            <w:tcW w:w="4500" w:type="dxa"/>
          </w:tcPr>
          <w:p w14:paraId="73D508B5" w14:textId="77777777" w:rsidR="009D1B0D" w:rsidRPr="001E259A" w:rsidRDefault="009D1B0D" w:rsidP="00911761">
            <w:pPr>
              <w:rPr>
                <w:rFonts w:cs="Arial"/>
                <w:noProof/>
                <w:sz w:val="18"/>
              </w:rPr>
            </w:pPr>
          </w:p>
        </w:tc>
      </w:tr>
      <w:tr w:rsidR="009D1B0D" w:rsidRPr="001E259A" w14:paraId="678887F7" w14:textId="77777777" w:rsidTr="00911761">
        <w:tc>
          <w:tcPr>
            <w:tcW w:w="4788" w:type="dxa"/>
          </w:tcPr>
          <w:p w14:paraId="1CA169BD" w14:textId="77777777" w:rsidR="009D1B0D" w:rsidRPr="001E259A" w:rsidRDefault="009D1B0D" w:rsidP="00911761">
            <w:pPr>
              <w:rPr>
                <w:rFonts w:cs="Arial"/>
                <w:noProof/>
                <w:sz w:val="18"/>
              </w:rPr>
            </w:pPr>
          </w:p>
          <w:p w14:paraId="77623BB1" w14:textId="77777777" w:rsidR="00271E1E" w:rsidRPr="001E259A" w:rsidRDefault="00271E1E" w:rsidP="00271E1E">
            <w:pPr>
              <w:ind w:right="-108"/>
              <w:jc w:val="left"/>
              <w:rPr>
                <w:rFonts w:cs="Arial"/>
                <w:noProof/>
                <w:sz w:val="18"/>
              </w:rPr>
            </w:pPr>
            <w:r w:rsidRPr="001E259A">
              <w:rPr>
                <w:rFonts w:cs="Arial"/>
                <w:noProof/>
                <w:sz w:val="18"/>
              </w:rPr>
              <w:t>TELEFON in</w:t>
            </w:r>
          </w:p>
          <w:p w14:paraId="0E98F2CF" w14:textId="77777777" w:rsidR="009D1B0D" w:rsidRPr="001E259A" w:rsidRDefault="009D1B0D" w:rsidP="00271E1E">
            <w:pPr>
              <w:ind w:right="-108"/>
              <w:jc w:val="left"/>
              <w:rPr>
                <w:rFonts w:cs="Arial"/>
                <w:noProof/>
                <w:sz w:val="18"/>
              </w:rPr>
            </w:pPr>
            <w:r w:rsidRPr="001E259A">
              <w:rPr>
                <w:rFonts w:cs="Arial"/>
                <w:noProof/>
                <w:sz w:val="18"/>
              </w:rPr>
              <w:t>ELEK</w:t>
            </w:r>
            <w:r w:rsidR="00271E1E" w:rsidRPr="001E259A">
              <w:rPr>
                <w:rFonts w:cs="Arial"/>
                <w:noProof/>
                <w:sz w:val="18"/>
              </w:rPr>
              <w:t>TRONSKI NASLOV KONTAKTNE OSEBE:</w:t>
            </w:r>
          </w:p>
        </w:tc>
        <w:tc>
          <w:tcPr>
            <w:tcW w:w="4500" w:type="dxa"/>
          </w:tcPr>
          <w:p w14:paraId="1CA7AC45" w14:textId="77777777" w:rsidR="009D1B0D" w:rsidRPr="001E259A" w:rsidRDefault="009D1B0D" w:rsidP="00911761">
            <w:pPr>
              <w:rPr>
                <w:rFonts w:cs="Arial"/>
                <w:noProof/>
                <w:sz w:val="18"/>
              </w:rPr>
            </w:pPr>
          </w:p>
        </w:tc>
      </w:tr>
      <w:tr w:rsidR="009D1B0D" w:rsidRPr="001E259A" w14:paraId="169F8EEA" w14:textId="77777777" w:rsidTr="00911761">
        <w:tc>
          <w:tcPr>
            <w:tcW w:w="4788" w:type="dxa"/>
          </w:tcPr>
          <w:p w14:paraId="7BD4F1B5" w14:textId="77777777" w:rsidR="009D1B0D" w:rsidRPr="001E259A" w:rsidRDefault="009D1B0D" w:rsidP="00911761">
            <w:pPr>
              <w:rPr>
                <w:rFonts w:cs="Arial"/>
                <w:noProof/>
                <w:sz w:val="18"/>
              </w:rPr>
            </w:pPr>
          </w:p>
          <w:p w14:paraId="3349AAEF" w14:textId="77777777" w:rsidR="009D1B0D" w:rsidRPr="001E259A" w:rsidRDefault="00271E1E" w:rsidP="00911761">
            <w:pPr>
              <w:rPr>
                <w:rFonts w:cs="Arial"/>
                <w:noProof/>
                <w:sz w:val="18"/>
              </w:rPr>
            </w:pPr>
            <w:r w:rsidRPr="001E259A">
              <w:rPr>
                <w:rFonts w:cs="Arial"/>
                <w:noProof/>
                <w:sz w:val="18"/>
              </w:rPr>
              <w:t xml:space="preserve">ID ZA DDV </w:t>
            </w:r>
            <w:r w:rsidR="009D1B0D" w:rsidRPr="001E259A">
              <w:rPr>
                <w:rFonts w:cs="Arial"/>
                <w:noProof/>
                <w:sz w:val="18"/>
              </w:rPr>
              <w:t xml:space="preserve"> PONUDNIKA:</w:t>
            </w:r>
          </w:p>
          <w:p w14:paraId="2C2F682B" w14:textId="77777777" w:rsidR="009D1B0D" w:rsidRPr="001E259A" w:rsidRDefault="009D1B0D" w:rsidP="00911761">
            <w:pPr>
              <w:rPr>
                <w:rFonts w:cs="Arial"/>
                <w:noProof/>
                <w:sz w:val="18"/>
              </w:rPr>
            </w:pPr>
          </w:p>
        </w:tc>
        <w:tc>
          <w:tcPr>
            <w:tcW w:w="4500" w:type="dxa"/>
          </w:tcPr>
          <w:p w14:paraId="31BC0F31" w14:textId="77777777" w:rsidR="009D1B0D" w:rsidRPr="001E259A" w:rsidRDefault="009D1B0D" w:rsidP="00911761">
            <w:pPr>
              <w:pStyle w:val="Header"/>
              <w:rPr>
                <w:rFonts w:ascii="Arial" w:hAnsi="Arial" w:cs="Arial"/>
                <w:noProof/>
                <w:sz w:val="18"/>
                <w:lang w:val="sl-SI"/>
              </w:rPr>
            </w:pPr>
          </w:p>
        </w:tc>
      </w:tr>
      <w:tr w:rsidR="009D1B0D" w:rsidRPr="001E259A" w14:paraId="17227E44" w14:textId="77777777" w:rsidTr="00911761">
        <w:tc>
          <w:tcPr>
            <w:tcW w:w="4788" w:type="dxa"/>
          </w:tcPr>
          <w:p w14:paraId="023A5EC2" w14:textId="77777777" w:rsidR="009D1B0D" w:rsidRPr="001E259A" w:rsidRDefault="009D1B0D" w:rsidP="00911761">
            <w:pPr>
              <w:rPr>
                <w:rFonts w:cs="Arial"/>
                <w:noProof/>
                <w:sz w:val="18"/>
              </w:rPr>
            </w:pPr>
          </w:p>
          <w:p w14:paraId="1451F15A" w14:textId="77777777" w:rsidR="009D1B0D" w:rsidRPr="001E259A" w:rsidRDefault="009D1B0D" w:rsidP="00911761">
            <w:pPr>
              <w:rPr>
                <w:rFonts w:cs="Arial"/>
                <w:noProof/>
                <w:sz w:val="18"/>
              </w:rPr>
            </w:pPr>
            <w:r w:rsidRPr="001E259A">
              <w:rPr>
                <w:rFonts w:cs="Arial"/>
                <w:noProof/>
                <w:sz w:val="18"/>
              </w:rPr>
              <w:t>MATIČNA ŠTEVILKA PONUDNIKA:</w:t>
            </w:r>
          </w:p>
          <w:p w14:paraId="26A4B801" w14:textId="77777777" w:rsidR="009D1B0D" w:rsidRPr="001E259A" w:rsidRDefault="009D1B0D" w:rsidP="00911761">
            <w:pPr>
              <w:rPr>
                <w:rFonts w:cs="Arial"/>
                <w:noProof/>
                <w:sz w:val="18"/>
              </w:rPr>
            </w:pPr>
          </w:p>
        </w:tc>
        <w:tc>
          <w:tcPr>
            <w:tcW w:w="4500" w:type="dxa"/>
          </w:tcPr>
          <w:p w14:paraId="1833D296" w14:textId="77777777" w:rsidR="009D1B0D" w:rsidRPr="001E259A" w:rsidRDefault="009D1B0D" w:rsidP="00911761">
            <w:pPr>
              <w:pStyle w:val="Header"/>
              <w:rPr>
                <w:rFonts w:ascii="Arial" w:hAnsi="Arial" w:cs="Arial"/>
                <w:noProof/>
                <w:sz w:val="18"/>
                <w:lang w:val="sl-SI"/>
              </w:rPr>
            </w:pPr>
          </w:p>
        </w:tc>
      </w:tr>
      <w:tr w:rsidR="009D1B0D" w:rsidRPr="001E259A" w14:paraId="5C7D19BD" w14:textId="77777777" w:rsidTr="00911761">
        <w:tc>
          <w:tcPr>
            <w:tcW w:w="4788" w:type="dxa"/>
          </w:tcPr>
          <w:p w14:paraId="2152ABE8" w14:textId="77777777" w:rsidR="009D1B0D" w:rsidRPr="001E259A" w:rsidRDefault="009D1B0D" w:rsidP="00911761">
            <w:pPr>
              <w:rPr>
                <w:rFonts w:cs="Arial"/>
                <w:noProof/>
                <w:sz w:val="18"/>
              </w:rPr>
            </w:pPr>
          </w:p>
          <w:p w14:paraId="7B999568" w14:textId="77777777" w:rsidR="009D1B0D" w:rsidRPr="001E259A" w:rsidRDefault="009D1B0D" w:rsidP="00911761">
            <w:pPr>
              <w:rPr>
                <w:rFonts w:cs="Arial"/>
                <w:noProof/>
                <w:sz w:val="18"/>
              </w:rPr>
            </w:pPr>
            <w:r w:rsidRPr="001E259A">
              <w:rPr>
                <w:rFonts w:cs="Arial"/>
                <w:noProof/>
                <w:sz w:val="18"/>
              </w:rPr>
              <w:t>ODGOVORNA OSEBA ZA PODPIS POGODBE:</w:t>
            </w:r>
          </w:p>
          <w:p w14:paraId="4E05A47A" w14:textId="77777777" w:rsidR="009D1B0D" w:rsidRPr="001E259A" w:rsidRDefault="009D1B0D" w:rsidP="00911761">
            <w:pPr>
              <w:rPr>
                <w:rFonts w:cs="Arial"/>
                <w:noProof/>
                <w:sz w:val="18"/>
              </w:rPr>
            </w:pPr>
          </w:p>
        </w:tc>
        <w:tc>
          <w:tcPr>
            <w:tcW w:w="4500" w:type="dxa"/>
          </w:tcPr>
          <w:p w14:paraId="4983B329" w14:textId="77777777" w:rsidR="009D1B0D" w:rsidRPr="001E259A" w:rsidRDefault="009D1B0D" w:rsidP="00911761">
            <w:pPr>
              <w:rPr>
                <w:rFonts w:cs="Arial"/>
                <w:noProof/>
                <w:sz w:val="18"/>
              </w:rPr>
            </w:pPr>
          </w:p>
        </w:tc>
      </w:tr>
      <w:tr w:rsidR="009D1B0D" w:rsidRPr="001E259A" w14:paraId="71C01C12" w14:textId="77777777" w:rsidTr="00911761">
        <w:tc>
          <w:tcPr>
            <w:tcW w:w="4788" w:type="dxa"/>
          </w:tcPr>
          <w:p w14:paraId="46514C70" w14:textId="77777777" w:rsidR="009D1B0D" w:rsidRPr="001E259A" w:rsidRDefault="009D1B0D" w:rsidP="00911761">
            <w:pPr>
              <w:rPr>
                <w:rFonts w:cs="Arial"/>
                <w:noProof/>
                <w:sz w:val="18"/>
              </w:rPr>
            </w:pPr>
          </w:p>
          <w:p w14:paraId="37EE4A4B" w14:textId="77777777" w:rsidR="009D1B0D" w:rsidRPr="001E259A" w:rsidRDefault="009D1B0D" w:rsidP="00911761">
            <w:pPr>
              <w:rPr>
                <w:rFonts w:cs="Arial"/>
                <w:noProof/>
                <w:sz w:val="18"/>
              </w:rPr>
            </w:pPr>
            <w:r w:rsidRPr="001E259A">
              <w:rPr>
                <w:rFonts w:cs="Arial"/>
                <w:noProof/>
                <w:sz w:val="18"/>
              </w:rPr>
              <w:t>NAZIV ODGOVORNE OSEBE ZA PODPIS POGODBE:</w:t>
            </w:r>
          </w:p>
          <w:p w14:paraId="4BA4DE69" w14:textId="77777777" w:rsidR="009D1B0D" w:rsidRPr="001E259A" w:rsidRDefault="009D1B0D" w:rsidP="00911761">
            <w:pPr>
              <w:rPr>
                <w:rFonts w:cs="Arial"/>
                <w:noProof/>
                <w:sz w:val="18"/>
              </w:rPr>
            </w:pPr>
          </w:p>
        </w:tc>
        <w:tc>
          <w:tcPr>
            <w:tcW w:w="4500" w:type="dxa"/>
          </w:tcPr>
          <w:p w14:paraId="0EF540B5" w14:textId="77777777" w:rsidR="009D1B0D" w:rsidRPr="001E259A" w:rsidRDefault="009D1B0D" w:rsidP="00911761">
            <w:pPr>
              <w:rPr>
                <w:rFonts w:cs="Arial"/>
                <w:noProof/>
                <w:sz w:val="18"/>
              </w:rPr>
            </w:pPr>
          </w:p>
        </w:tc>
      </w:tr>
    </w:tbl>
    <w:p w14:paraId="7201C0D8" w14:textId="77777777" w:rsidR="009D1B0D" w:rsidRPr="001E259A" w:rsidRDefault="009D1B0D" w:rsidP="009D1B0D">
      <w:pPr>
        <w:ind w:right="216"/>
        <w:rPr>
          <w:noProof/>
        </w:rPr>
      </w:pPr>
    </w:p>
    <w:p w14:paraId="4850044C" w14:textId="4AD55F9B" w:rsidR="009D1B0D" w:rsidRPr="001E259A" w:rsidRDefault="009D1B0D" w:rsidP="009D1B0D">
      <w:pPr>
        <w:tabs>
          <w:tab w:val="center" w:pos="1440"/>
          <w:tab w:val="center" w:pos="4320"/>
          <w:tab w:val="center" w:pos="7200"/>
        </w:tabs>
        <w:spacing w:line="360" w:lineRule="auto"/>
        <w:rPr>
          <w:bCs/>
          <w:noProof/>
        </w:rPr>
      </w:pPr>
      <w:r w:rsidRPr="00AE6F36">
        <w:rPr>
          <w:b/>
          <w:bCs/>
          <w:noProof/>
        </w:rPr>
        <w:t xml:space="preserve">Veljavnost ponudbe: ……………………………………….. </w:t>
      </w:r>
      <w:r w:rsidRPr="00AE6F36">
        <w:rPr>
          <w:bCs/>
          <w:i/>
          <w:noProof/>
          <w:sz w:val="14"/>
          <w:szCs w:val="14"/>
        </w:rPr>
        <w:t xml:space="preserve">(najmanj do </w:t>
      </w:r>
      <w:r w:rsidR="00F70239" w:rsidRPr="00AE6F36">
        <w:rPr>
          <w:bCs/>
          <w:i/>
          <w:noProof/>
          <w:sz w:val="14"/>
          <w:szCs w:val="14"/>
        </w:rPr>
        <w:t>29</w:t>
      </w:r>
      <w:r w:rsidR="00C04ECA" w:rsidRPr="00AE6F36">
        <w:rPr>
          <w:bCs/>
          <w:i/>
          <w:noProof/>
          <w:sz w:val="14"/>
          <w:szCs w:val="14"/>
        </w:rPr>
        <w:t>.</w:t>
      </w:r>
      <w:r w:rsidR="00A35E71" w:rsidRPr="00AE6F36">
        <w:rPr>
          <w:bCs/>
          <w:i/>
          <w:noProof/>
          <w:sz w:val="14"/>
          <w:szCs w:val="14"/>
        </w:rPr>
        <w:t>0</w:t>
      </w:r>
      <w:r w:rsidR="00F70239" w:rsidRPr="00AE6F36">
        <w:rPr>
          <w:bCs/>
          <w:i/>
          <w:noProof/>
          <w:sz w:val="14"/>
          <w:szCs w:val="14"/>
        </w:rPr>
        <w:t>2</w:t>
      </w:r>
      <w:r w:rsidR="00340E2E" w:rsidRPr="00AE6F36">
        <w:rPr>
          <w:bCs/>
          <w:i/>
          <w:noProof/>
          <w:sz w:val="14"/>
          <w:szCs w:val="14"/>
        </w:rPr>
        <w:t>.202</w:t>
      </w:r>
      <w:r w:rsidR="00A35E71" w:rsidRPr="00AE6F36">
        <w:rPr>
          <w:bCs/>
          <w:i/>
          <w:noProof/>
          <w:sz w:val="14"/>
          <w:szCs w:val="14"/>
        </w:rPr>
        <w:t>4</w:t>
      </w:r>
      <w:r w:rsidRPr="00AE6F36">
        <w:rPr>
          <w:bCs/>
          <w:noProof/>
        </w:rPr>
        <w:t>)</w:t>
      </w:r>
    </w:p>
    <w:p w14:paraId="40C1ABC1" w14:textId="77777777" w:rsidR="00BB5CE9" w:rsidRPr="001E259A" w:rsidRDefault="00BB5CE9" w:rsidP="009D1B0D">
      <w:pPr>
        <w:tabs>
          <w:tab w:val="center" w:pos="1440"/>
          <w:tab w:val="center" w:pos="4320"/>
          <w:tab w:val="center" w:pos="7200"/>
        </w:tabs>
        <w:spacing w:line="360" w:lineRule="auto"/>
        <w:rPr>
          <w:bCs/>
          <w:noProof/>
        </w:rPr>
      </w:pPr>
    </w:p>
    <w:p w14:paraId="60E6E447" w14:textId="77777777" w:rsidR="00BB5CE9" w:rsidRPr="001E259A" w:rsidRDefault="00BB5CE9" w:rsidP="00BB5CE9">
      <w:pPr>
        <w:tabs>
          <w:tab w:val="center" w:pos="1440"/>
          <w:tab w:val="center" w:pos="4320"/>
          <w:tab w:val="center" w:pos="7200"/>
        </w:tabs>
        <w:rPr>
          <w:b/>
          <w:bCs/>
          <w:noProof/>
        </w:rPr>
      </w:pPr>
      <w:r w:rsidRPr="001E259A">
        <w:rPr>
          <w:b/>
          <w:noProof/>
        </w:rPr>
        <w:t>Pod kazensko in materialno odgovornostjo jamčimo, da so vsi podatki in dokumenti, podani v ponudbi, resnični, in da priložena dokumentacija ustreza originalu.</w:t>
      </w:r>
    </w:p>
    <w:p w14:paraId="14D0577B" w14:textId="77777777" w:rsidR="009D1B0D" w:rsidRPr="001E259A" w:rsidRDefault="009D1B0D" w:rsidP="009D1B0D">
      <w:pPr>
        <w:tabs>
          <w:tab w:val="center" w:pos="1440"/>
          <w:tab w:val="center" w:pos="4320"/>
          <w:tab w:val="center" w:pos="7200"/>
        </w:tabs>
        <w:spacing w:line="360" w:lineRule="auto"/>
        <w:rPr>
          <w:noProof/>
        </w:rPr>
      </w:pPr>
    </w:p>
    <w:p w14:paraId="17B8BB70" w14:textId="77777777" w:rsidR="00BB5CE9" w:rsidRPr="001E259A" w:rsidRDefault="00BB5CE9" w:rsidP="009D1B0D">
      <w:pPr>
        <w:tabs>
          <w:tab w:val="center" w:pos="1440"/>
          <w:tab w:val="center" w:pos="4320"/>
          <w:tab w:val="center" w:pos="7200"/>
        </w:tabs>
        <w:spacing w:line="360" w:lineRule="auto"/>
        <w:rPr>
          <w:noProof/>
        </w:rPr>
      </w:pPr>
    </w:p>
    <w:p w14:paraId="24FB828B"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t xml:space="preserve">Kraj in datum: </w:t>
      </w:r>
      <w:r w:rsidRPr="001E259A">
        <w:rPr>
          <w:noProof/>
        </w:rPr>
        <w:tab/>
        <w:t>Žig:</w:t>
      </w:r>
      <w:r w:rsidRPr="001E259A">
        <w:rPr>
          <w:noProof/>
        </w:rPr>
        <w:tab/>
        <w:t>Podpis zastopnika</w:t>
      </w:r>
    </w:p>
    <w:p w14:paraId="5FCBD394"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r>
      <w:r w:rsidRPr="001E259A">
        <w:rPr>
          <w:noProof/>
        </w:rPr>
        <w:tab/>
      </w:r>
      <w:r w:rsidRPr="001E259A">
        <w:rPr>
          <w:noProof/>
        </w:rPr>
        <w:tab/>
        <w:t>oz. prokurista:</w:t>
      </w:r>
    </w:p>
    <w:p w14:paraId="2980C0BD" w14:textId="77777777" w:rsidR="009D1B0D" w:rsidRPr="001E259A" w:rsidRDefault="009D1B0D" w:rsidP="009D1B0D">
      <w:pPr>
        <w:tabs>
          <w:tab w:val="center" w:pos="1440"/>
          <w:tab w:val="center" w:pos="4320"/>
          <w:tab w:val="center" w:pos="7200"/>
        </w:tabs>
        <w:rPr>
          <w:noProof/>
        </w:rPr>
      </w:pPr>
      <w:r w:rsidRPr="001E259A">
        <w:rPr>
          <w:noProof/>
        </w:rPr>
        <w:tab/>
        <w:t>........................................</w:t>
      </w:r>
      <w:r w:rsidRPr="001E259A">
        <w:rPr>
          <w:noProof/>
        </w:rPr>
        <w:tab/>
      </w:r>
      <w:r w:rsidRPr="001E259A">
        <w:rPr>
          <w:noProof/>
        </w:rPr>
        <w:tab/>
        <w:t>...........................................</w:t>
      </w:r>
    </w:p>
    <w:p w14:paraId="747FB7F1" w14:textId="77777777" w:rsidR="00DD4524" w:rsidRPr="001E259A" w:rsidRDefault="00DD4524">
      <w:pPr>
        <w:spacing w:after="200" w:line="276" w:lineRule="auto"/>
        <w:jc w:val="left"/>
        <w:rPr>
          <w:rFonts w:eastAsia="Calibri" w:cs="Arial"/>
          <w:noProof/>
          <w:szCs w:val="20"/>
        </w:rPr>
      </w:pPr>
      <w:r w:rsidRPr="001E259A">
        <w:rPr>
          <w:rFonts w:eastAsia="Calibri" w:cs="Arial"/>
          <w:noProof/>
          <w:szCs w:val="20"/>
        </w:rPr>
        <w:br w:type="page"/>
      </w:r>
    </w:p>
    <w:p w14:paraId="1C1C171C" w14:textId="5FA674A0" w:rsidR="00DD4524" w:rsidRDefault="00DD4524" w:rsidP="00DD4524">
      <w:pPr>
        <w:jc w:val="left"/>
        <w:rPr>
          <w:rFonts w:eastAsia="Calibri" w:cs="Arial"/>
          <w:noProof/>
          <w:szCs w:val="20"/>
        </w:rPr>
      </w:pPr>
      <w:r w:rsidRPr="001E259A">
        <w:rPr>
          <w:rFonts w:eastAsia="Calibri" w:cs="Arial"/>
          <w:noProof/>
          <w:szCs w:val="20"/>
        </w:rPr>
        <w:lastRenderedPageBreak/>
        <w:t>Ponudnik: .................................................</w:t>
      </w:r>
    </w:p>
    <w:p w14:paraId="7AFF9075" w14:textId="77777777" w:rsidR="00542C00" w:rsidRPr="001E259A" w:rsidRDefault="00542C00" w:rsidP="00DD4524">
      <w:pPr>
        <w:jc w:val="left"/>
        <w:rPr>
          <w:rFonts w:eastAsia="Calibri" w:cs="Arial"/>
          <w:i/>
          <w:noProof/>
          <w:szCs w:val="20"/>
        </w:rPr>
      </w:pPr>
    </w:p>
    <w:p w14:paraId="7CAF5506" w14:textId="77777777" w:rsidR="00DD4524" w:rsidRPr="001E259A" w:rsidRDefault="00DD4524" w:rsidP="00DD4524">
      <w:pPr>
        <w:spacing w:line="360" w:lineRule="auto"/>
        <w:jc w:val="left"/>
        <w:rPr>
          <w:rFonts w:eastAsia="Calibri" w:cs="Arial"/>
          <w:noProof/>
          <w:szCs w:val="20"/>
        </w:rPr>
      </w:pPr>
      <w:r w:rsidRPr="001E259A">
        <w:rPr>
          <w:rFonts w:eastAsia="Calibri" w:cs="Arial"/>
          <w:noProof/>
          <w:szCs w:val="20"/>
        </w:rPr>
        <w:t>Naslov: .......................................................</w:t>
      </w:r>
    </w:p>
    <w:p w14:paraId="42D35F9F" w14:textId="19A944DC" w:rsidR="00DD4524" w:rsidRPr="001E259A" w:rsidRDefault="00DD4524" w:rsidP="00DD4524">
      <w:pPr>
        <w:pStyle w:val="Heading2"/>
        <w:jc w:val="center"/>
        <w:rPr>
          <w:b/>
          <w:noProof/>
          <w:sz w:val="22"/>
          <w:szCs w:val="22"/>
        </w:rPr>
      </w:pPr>
      <w:bookmarkStart w:id="168" w:name="_Toc149128376"/>
      <w:r w:rsidRPr="001E259A">
        <w:rPr>
          <w:b/>
          <w:bCs/>
          <w:noProof/>
          <w:sz w:val="22"/>
          <w:szCs w:val="22"/>
        </w:rPr>
        <w:t>PREDRAČUN</w:t>
      </w:r>
      <w:bookmarkEnd w:id="168"/>
      <w:r w:rsidRPr="001E259A">
        <w:rPr>
          <w:b/>
          <w:bCs/>
          <w:noProof/>
          <w:sz w:val="22"/>
          <w:szCs w:val="22"/>
        </w:rPr>
        <w:t xml:space="preserve"> </w:t>
      </w:r>
    </w:p>
    <w:p w14:paraId="0167FE3A" w14:textId="32B14C45" w:rsidR="004607D7" w:rsidRPr="001E259A" w:rsidRDefault="00DD4524" w:rsidP="00DD4524">
      <w:pPr>
        <w:jc w:val="center"/>
        <w:rPr>
          <w:b/>
          <w:noProof/>
          <w:sz w:val="22"/>
          <w:szCs w:val="22"/>
        </w:rPr>
      </w:pPr>
      <w:r w:rsidRPr="001E259A">
        <w:rPr>
          <w:rFonts w:cs="Arial"/>
          <w:b/>
          <w:noProof/>
          <w:sz w:val="22"/>
          <w:szCs w:val="22"/>
        </w:rPr>
        <w:t xml:space="preserve">ZA JAVNO NAROČILO </w:t>
      </w:r>
      <w:r w:rsidR="004D4670">
        <w:rPr>
          <w:b/>
          <w:noProof/>
          <w:sz w:val="22"/>
          <w:szCs w:val="22"/>
        </w:rPr>
        <w:t>JN-B1044</w:t>
      </w:r>
      <w:r w:rsidR="00085D85" w:rsidRPr="001E259A">
        <w:rPr>
          <w:b/>
          <w:noProof/>
          <w:sz w:val="22"/>
          <w:szCs w:val="22"/>
        </w:rPr>
        <w:t xml:space="preserve"> </w:t>
      </w:r>
    </w:p>
    <w:p w14:paraId="22966685" w14:textId="77777777" w:rsidR="00416E0C" w:rsidRPr="001E259A" w:rsidRDefault="00416E0C" w:rsidP="00DD4524">
      <w:pPr>
        <w:pStyle w:val="BodyText"/>
        <w:rPr>
          <w:b/>
          <w:noProof/>
        </w:rPr>
      </w:pPr>
    </w:p>
    <w:p w14:paraId="18E55DE1" w14:textId="53A04E10" w:rsidR="00D35B6C" w:rsidRDefault="00D35B6C" w:rsidP="00D35B6C">
      <w:pPr>
        <w:ind w:right="216"/>
        <w:jc w:val="center"/>
        <w:rPr>
          <w:rFonts w:cs="Arial"/>
          <w:b/>
          <w:bCs/>
          <w:noProof/>
          <w:szCs w:val="20"/>
          <w:lang w:eastAsia="ar-SA"/>
        </w:rPr>
      </w:pPr>
      <w:bookmarkStart w:id="169" w:name="_Hlk149126020"/>
      <w:r>
        <w:rPr>
          <w:rFonts w:cs="Arial"/>
          <w:b/>
          <w:bCs/>
          <w:noProof/>
          <w:szCs w:val="20"/>
          <w:lang w:eastAsia="ar-SA"/>
        </w:rPr>
        <w:t>N</w:t>
      </w:r>
      <w:r w:rsidRPr="00D35B6C">
        <w:rPr>
          <w:rFonts w:cs="Arial"/>
          <w:b/>
          <w:bCs/>
          <w:noProof/>
          <w:szCs w:val="20"/>
          <w:lang w:eastAsia="ar-SA"/>
        </w:rPr>
        <w:t>akup mešalne mize za reportažno vozilo RA</w:t>
      </w:r>
      <w:r w:rsidR="008E2FDC">
        <w:rPr>
          <w:rFonts w:cs="Arial"/>
          <w:b/>
          <w:bCs/>
          <w:noProof/>
          <w:szCs w:val="20"/>
          <w:lang w:eastAsia="ar-SA"/>
        </w:rPr>
        <w:t>-</w:t>
      </w:r>
      <w:r w:rsidRPr="00D35B6C">
        <w:rPr>
          <w:rFonts w:cs="Arial"/>
          <w:b/>
          <w:bCs/>
          <w:noProof/>
          <w:szCs w:val="20"/>
          <w:lang w:eastAsia="ar-SA"/>
        </w:rPr>
        <w:t>3</w:t>
      </w:r>
    </w:p>
    <w:bookmarkEnd w:id="169"/>
    <w:p w14:paraId="5D4AABD2" w14:textId="77777777" w:rsidR="004213A5" w:rsidRPr="001E259A"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4213A5" w:rsidRPr="001E259A"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1E259A" w:rsidRDefault="004213A5" w:rsidP="007B2D1A">
            <w:pPr>
              <w:snapToGrid w:val="0"/>
              <w:jc w:val="center"/>
              <w:rPr>
                <w:rFonts w:cs="Arial"/>
                <w:noProof/>
                <w:szCs w:val="20"/>
              </w:rPr>
            </w:pPr>
          </w:p>
          <w:p w14:paraId="17C73FB6" w14:textId="77777777" w:rsidR="004213A5" w:rsidRPr="001E259A" w:rsidRDefault="004213A5" w:rsidP="007B2D1A">
            <w:pPr>
              <w:jc w:val="center"/>
              <w:rPr>
                <w:rFonts w:cs="Arial"/>
                <w:noProof/>
                <w:szCs w:val="20"/>
              </w:rPr>
            </w:pPr>
            <w:r w:rsidRPr="001E259A">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1E259A" w:rsidRDefault="004213A5" w:rsidP="007B2D1A">
            <w:pPr>
              <w:snapToGrid w:val="0"/>
              <w:jc w:val="center"/>
              <w:rPr>
                <w:rFonts w:cs="Arial"/>
                <w:noProof/>
                <w:szCs w:val="20"/>
              </w:rPr>
            </w:pPr>
          </w:p>
          <w:p w14:paraId="31DC937D" w14:textId="77777777" w:rsidR="004213A5" w:rsidRPr="001E259A" w:rsidRDefault="004213A5" w:rsidP="007B2D1A">
            <w:pPr>
              <w:jc w:val="center"/>
              <w:rPr>
                <w:rFonts w:cs="Arial"/>
                <w:noProof/>
                <w:szCs w:val="20"/>
              </w:rPr>
            </w:pPr>
            <w:r w:rsidRPr="001E259A">
              <w:rPr>
                <w:rFonts w:cs="Arial"/>
                <w:noProof/>
                <w:szCs w:val="20"/>
              </w:rPr>
              <w:t>Opis postavke</w:t>
            </w:r>
          </w:p>
          <w:p w14:paraId="7612FA73" w14:textId="77777777" w:rsidR="004213A5" w:rsidRPr="001E259A"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1E259A" w:rsidRDefault="004213A5" w:rsidP="007B2D1A">
            <w:pPr>
              <w:snapToGrid w:val="0"/>
              <w:jc w:val="center"/>
              <w:rPr>
                <w:rFonts w:cs="Arial"/>
                <w:noProof/>
                <w:szCs w:val="20"/>
              </w:rPr>
            </w:pPr>
          </w:p>
          <w:p w14:paraId="0494FE9C" w14:textId="77777777" w:rsidR="004213A5" w:rsidRDefault="004213A5" w:rsidP="007B2D1A">
            <w:pPr>
              <w:jc w:val="center"/>
              <w:rPr>
                <w:rFonts w:cs="Arial"/>
                <w:noProof/>
                <w:szCs w:val="20"/>
              </w:rPr>
            </w:pPr>
            <w:r w:rsidRPr="001E259A">
              <w:rPr>
                <w:rFonts w:cs="Arial"/>
                <w:noProof/>
                <w:szCs w:val="20"/>
              </w:rPr>
              <w:t>Vrednost v EUR</w:t>
            </w:r>
          </w:p>
          <w:p w14:paraId="2C1DEDE6" w14:textId="6A2C2D04" w:rsidR="00DA4DED" w:rsidRPr="001E259A" w:rsidRDefault="00DA4DED" w:rsidP="007B2D1A">
            <w:pPr>
              <w:jc w:val="center"/>
              <w:rPr>
                <w:rFonts w:cs="Arial"/>
                <w:noProof/>
                <w:szCs w:val="20"/>
              </w:rPr>
            </w:pPr>
            <w:r>
              <w:rPr>
                <w:rFonts w:cs="Arial"/>
                <w:noProof/>
                <w:szCs w:val="20"/>
              </w:rPr>
              <w:t>brez DDV</w:t>
            </w:r>
          </w:p>
        </w:tc>
      </w:tr>
      <w:tr w:rsidR="004213A5" w:rsidRPr="001E259A"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1E259A" w:rsidRDefault="004213A5" w:rsidP="007B2D1A">
            <w:pPr>
              <w:snapToGrid w:val="0"/>
              <w:jc w:val="center"/>
              <w:rPr>
                <w:rFonts w:cs="Arial"/>
                <w:noProof/>
                <w:szCs w:val="20"/>
              </w:rPr>
            </w:pPr>
          </w:p>
          <w:p w14:paraId="0EB0D6E9" w14:textId="77777777" w:rsidR="004213A5" w:rsidRPr="001E259A" w:rsidRDefault="004213A5" w:rsidP="007B2D1A">
            <w:pPr>
              <w:jc w:val="center"/>
              <w:rPr>
                <w:rFonts w:cs="Arial"/>
                <w:noProof/>
                <w:szCs w:val="20"/>
              </w:rPr>
            </w:pPr>
            <w:r w:rsidRPr="001E259A">
              <w:rPr>
                <w:rFonts w:cs="Arial"/>
                <w:noProof/>
                <w:szCs w:val="20"/>
              </w:rPr>
              <w:t>01</w:t>
            </w:r>
          </w:p>
          <w:p w14:paraId="31315587" w14:textId="77777777" w:rsidR="004213A5" w:rsidRPr="001E259A"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1E259A" w:rsidRDefault="004213A5" w:rsidP="007B2D1A">
            <w:pPr>
              <w:snapToGrid w:val="0"/>
              <w:jc w:val="left"/>
              <w:rPr>
                <w:rFonts w:cs="Arial"/>
                <w:noProof/>
                <w:szCs w:val="20"/>
              </w:rPr>
            </w:pPr>
          </w:p>
          <w:p w14:paraId="2A23BA61" w14:textId="77777777" w:rsidR="00D235C0" w:rsidRDefault="004213A5" w:rsidP="007B2D1A">
            <w:pPr>
              <w:jc w:val="left"/>
              <w:rPr>
                <w:rFonts w:cs="Arial"/>
                <w:noProof/>
                <w:szCs w:val="20"/>
              </w:rPr>
            </w:pPr>
            <w:r w:rsidRPr="001E259A">
              <w:rPr>
                <w:rFonts w:cs="Arial"/>
                <w:noProof/>
                <w:szCs w:val="20"/>
              </w:rPr>
              <w:t xml:space="preserve">Vrednost celotne ponujene </w:t>
            </w:r>
            <w:r w:rsidR="00832214">
              <w:rPr>
                <w:rFonts w:cs="Arial"/>
                <w:noProof/>
                <w:szCs w:val="20"/>
              </w:rPr>
              <w:t>opreme in pripadajočih storitev</w:t>
            </w:r>
          </w:p>
          <w:p w14:paraId="54855DD6" w14:textId="4049DBFF" w:rsidR="004213A5" w:rsidRPr="001E259A" w:rsidRDefault="00D235C0" w:rsidP="007B2D1A">
            <w:pPr>
              <w:jc w:val="left"/>
              <w:rPr>
                <w:rFonts w:cs="Arial"/>
                <w:noProof/>
                <w:szCs w:val="20"/>
              </w:rPr>
            </w:pPr>
            <w:r>
              <w:rPr>
                <w:rFonts w:cs="Arial"/>
                <w:noProof/>
                <w:szCs w:val="20"/>
              </w:rPr>
              <w:t>(</w:t>
            </w:r>
            <w:r w:rsidR="004213A5" w:rsidRPr="001E259A">
              <w:rPr>
                <w:rFonts w:cs="Arial"/>
                <w:noProof/>
                <w:szCs w:val="20"/>
              </w:rPr>
              <w:t>skladno z zahtevami, navedenimi v poglavju 3 dokumentacije v zvezi z oddajo javnega naročila</w:t>
            </w:r>
            <w:r>
              <w:rPr>
                <w:rFonts w:cs="Arial"/>
                <w:noProof/>
                <w:szCs w:val="20"/>
              </w:rPr>
              <w:t>)</w:t>
            </w:r>
          </w:p>
          <w:p w14:paraId="1B6DAE5D"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1E259A" w:rsidRDefault="004213A5" w:rsidP="007B2D1A">
            <w:pPr>
              <w:snapToGrid w:val="0"/>
              <w:rPr>
                <w:rFonts w:cs="Arial"/>
                <w:noProof/>
                <w:szCs w:val="20"/>
              </w:rPr>
            </w:pPr>
          </w:p>
        </w:tc>
      </w:tr>
      <w:tr w:rsidR="004213A5" w:rsidRPr="001E259A"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1E259A" w:rsidRDefault="004213A5" w:rsidP="007B2D1A">
            <w:pPr>
              <w:snapToGrid w:val="0"/>
              <w:jc w:val="center"/>
              <w:rPr>
                <w:rFonts w:cs="Arial"/>
                <w:noProof/>
                <w:szCs w:val="20"/>
              </w:rPr>
            </w:pPr>
          </w:p>
          <w:p w14:paraId="5786DBB7" w14:textId="77777777" w:rsidR="004213A5" w:rsidRPr="001E259A" w:rsidRDefault="004213A5" w:rsidP="007B2D1A">
            <w:pPr>
              <w:jc w:val="center"/>
              <w:rPr>
                <w:rFonts w:cs="Arial"/>
                <w:noProof/>
                <w:szCs w:val="20"/>
              </w:rPr>
            </w:pPr>
            <w:r w:rsidRPr="001E259A">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1E259A" w:rsidRDefault="004213A5" w:rsidP="007B2D1A">
            <w:pPr>
              <w:snapToGrid w:val="0"/>
              <w:jc w:val="left"/>
              <w:rPr>
                <w:rFonts w:cs="Arial"/>
                <w:noProof/>
                <w:szCs w:val="20"/>
              </w:rPr>
            </w:pPr>
          </w:p>
          <w:p w14:paraId="21F16DFB" w14:textId="77777777" w:rsidR="004213A5" w:rsidRPr="001E259A" w:rsidRDefault="004213A5" w:rsidP="007B2D1A">
            <w:pPr>
              <w:jc w:val="left"/>
              <w:rPr>
                <w:rFonts w:cs="Arial"/>
                <w:noProof/>
                <w:szCs w:val="20"/>
              </w:rPr>
            </w:pPr>
            <w:r w:rsidRPr="001E259A">
              <w:rPr>
                <w:rFonts w:cs="Arial"/>
                <w:noProof/>
                <w:szCs w:val="20"/>
              </w:rPr>
              <w:t>Odobreni popusti</w:t>
            </w:r>
          </w:p>
          <w:p w14:paraId="4614E829"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1E259A" w:rsidRDefault="004213A5" w:rsidP="007B2D1A">
            <w:pPr>
              <w:snapToGrid w:val="0"/>
              <w:rPr>
                <w:rFonts w:cs="Arial"/>
                <w:noProof/>
                <w:szCs w:val="20"/>
              </w:rPr>
            </w:pPr>
          </w:p>
        </w:tc>
      </w:tr>
      <w:tr w:rsidR="004213A5" w:rsidRPr="00D235C0"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D235C0" w:rsidRDefault="004213A5" w:rsidP="007B2D1A">
            <w:pPr>
              <w:snapToGrid w:val="0"/>
              <w:jc w:val="center"/>
              <w:rPr>
                <w:rFonts w:cs="Arial"/>
                <w:b/>
                <w:bCs/>
                <w:noProof/>
                <w:szCs w:val="20"/>
              </w:rPr>
            </w:pPr>
          </w:p>
          <w:p w14:paraId="1E793D4B" w14:textId="77777777" w:rsidR="004213A5" w:rsidRPr="00D235C0" w:rsidRDefault="004213A5" w:rsidP="007B2D1A">
            <w:pPr>
              <w:jc w:val="center"/>
              <w:rPr>
                <w:rFonts w:cs="Arial"/>
                <w:b/>
                <w:bCs/>
                <w:noProof/>
                <w:szCs w:val="20"/>
              </w:rPr>
            </w:pPr>
            <w:r w:rsidRPr="00D235C0">
              <w:rPr>
                <w:rFonts w:cs="Arial"/>
                <w:b/>
                <w:bCs/>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D235C0" w:rsidRDefault="004213A5" w:rsidP="007B2D1A">
            <w:pPr>
              <w:jc w:val="left"/>
              <w:rPr>
                <w:rFonts w:cs="Arial"/>
                <w:b/>
                <w:bCs/>
                <w:smallCaps/>
                <w:noProof/>
                <w:szCs w:val="20"/>
              </w:rPr>
            </w:pPr>
          </w:p>
          <w:p w14:paraId="303FE5CF" w14:textId="77777777" w:rsidR="004213A5" w:rsidRDefault="004213A5" w:rsidP="00D35B6C">
            <w:pPr>
              <w:jc w:val="left"/>
              <w:rPr>
                <w:rFonts w:cs="Arial"/>
                <w:b/>
                <w:bCs/>
                <w:smallCaps/>
                <w:noProof/>
                <w:szCs w:val="20"/>
              </w:rPr>
            </w:pPr>
            <w:r w:rsidRPr="00D235C0">
              <w:rPr>
                <w:rFonts w:cs="Arial"/>
                <w:b/>
                <w:bCs/>
                <w:smallCaps/>
                <w:noProof/>
                <w:szCs w:val="20"/>
              </w:rPr>
              <w:t xml:space="preserve">SKUPAJ NETO - </w:t>
            </w:r>
            <w:r w:rsidRPr="00D235C0">
              <w:rPr>
                <w:b/>
                <w:bCs/>
                <w:noProof/>
                <w:lang w:eastAsia="ar-SA"/>
              </w:rPr>
              <w:t xml:space="preserve">DDP Ljubljana, </w:t>
            </w:r>
            <w:r w:rsidRPr="00D235C0">
              <w:rPr>
                <w:b/>
                <w:bCs/>
                <w:noProof/>
              </w:rPr>
              <w:t>dostavljeno v skladišče naročnika RTV Slovenija, Čufarjeva 6, Ljubljana (skladno z INCOTERMS 20</w:t>
            </w:r>
            <w:r w:rsidR="00D235C0" w:rsidRPr="00D235C0">
              <w:rPr>
                <w:b/>
                <w:bCs/>
                <w:noProof/>
              </w:rPr>
              <w:t>2</w:t>
            </w:r>
            <w:r w:rsidRPr="00D235C0">
              <w:rPr>
                <w:b/>
                <w:bCs/>
                <w:noProof/>
              </w:rPr>
              <w:t>0)</w:t>
            </w:r>
            <w:r w:rsidRPr="00D235C0">
              <w:rPr>
                <w:rFonts w:cs="Arial"/>
                <w:b/>
                <w:bCs/>
                <w:smallCaps/>
                <w:noProof/>
                <w:szCs w:val="20"/>
              </w:rPr>
              <w:t>;  brez DDV</w:t>
            </w:r>
          </w:p>
          <w:p w14:paraId="1608FCCF" w14:textId="650DC2B6" w:rsidR="00D35B6C" w:rsidRPr="00D35B6C" w:rsidRDefault="00D35B6C" w:rsidP="00D35B6C">
            <w:pPr>
              <w:jc w:val="left"/>
              <w:rPr>
                <w:rFonts w:cs="Arial"/>
                <w:b/>
                <w:bCs/>
                <w:smallCaps/>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D235C0" w:rsidRDefault="004213A5" w:rsidP="007B2D1A">
            <w:pPr>
              <w:snapToGrid w:val="0"/>
              <w:rPr>
                <w:rFonts w:cs="Arial"/>
                <w:b/>
                <w:bCs/>
                <w:noProof/>
                <w:szCs w:val="20"/>
              </w:rPr>
            </w:pPr>
          </w:p>
        </w:tc>
      </w:tr>
    </w:tbl>
    <w:p w14:paraId="073713D9" w14:textId="77777777" w:rsidR="00D235C0" w:rsidRPr="001E259A" w:rsidRDefault="00D235C0" w:rsidP="004213A5">
      <w:pPr>
        <w:rPr>
          <w:b/>
          <w:bCs/>
          <w:noProof/>
          <w:u w:val="single"/>
        </w:rPr>
      </w:pPr>
    </w:p>
    <w:p w14:paraId="6B75F93F" w14:textId="4E6DA813" w:rsidR="004213A5" w:rsidRDefault="004213A5" w:rsidP="004213A5">
      <w:pPr>
        <w:rPr>
          <w:b/>
          <w:bCs/>
          <w:noProof/>
        </w:rPr>
      </w:pPr>
      <w:r w:rsidRPr="00CF744F">
        <w:rPr>
          <w:b/>
          <w:bCs/>
          <w:noProof/>
        </w:rPr>
        <w:t>Plačilni pogoji:</w:t>
      </w:r>
    </w:p>
    <w:p w14:paraId="688095DC" w14:textId="77777777" w:rsidR="00D35B6C" w:rsidRPr="00CF744F" w:rsidRDefault="00D35B6C" w:rsidP="004213A5">
      <w:pPr>
        <w:rPr>
          <w:b/>
          <w:bCs/>
          <w:noProof/>
        </w:rPr>
      </w:pPr>
    </w:p>
    <w:p w14:paraId="67DB17D5" w14:textId="43AB94EB" w:rsidR="00373100" w:rsidRPr="004C72F3" w:rsidRDefault="00D02239" w:rsidP="00373100">
      <w:pPr>
        <w:pStyle w:val="ListParagraph"/>
        <w:numPr>
          <w:ilvl w:val="0"/>
          <w:numId w:val="22"/>
        </w:numPr>
        <w:rPr>
          <w:szCs w:val="20"/>
        </w:rPr>
      </w:pPr>
      <w:r>
        <w:rPr>
          <w:szCs w:val="20"/>
        </w:rPr>
        <w:t>95</w:t>
      </w:r>
      <w:r w:rsidR="00373100" w:rsidRPr="004C72F3">
        <w:rPr>
          <w:szCs w:val="20"/>
        </w:rPr>
        <w:t xml:space="preserve"> % v 30 dneh po opravljenem kosovnem prevzemu</w:t>
      </w:r>
      <w:r w:rsidR="00373100" w:rsidRPr="004C72F3">
        <w:t xml:space="preserve"> dobavljene opreme in prejemu ustreznega računa.</w:t>
      </w:r>
    </w:p>
    <w:p w14:paraId="5B2E2A8F" w14:textId="55B38551" w:rsidR="00373100" w:rsidRPr="004C72F3" w:rsidRDefault="00D02239" w:rsidP="00373100">
      <w:pPr>
        <w:pStyle w:val="ListParagraph"/>
        <w:numPr>
          <w:ilvl w:val="0"/>
          <w:numId w:val="22"/>
        </w:numPr>
        <w:rPr>
          <w:szCs w:val="20"/>
        </w:rPr>
      </w:pPr>
      <w:r>
        <w:rPr>
          <w:szCs w:val="20"/>
        </w:rPr>
        <w:t>5</w:t>
      </w:r>
      <w:r w:rsidR="00373100" w:rsidRPr="004C72F3">
        <w:rPr>
          <w:szCs w:val="20"/>
        </w:rPr>
        <w:t xml:space="preserve"> %  v 30 dneh po opravljenem </w:t>
      </w:r>
      <w:r w:rsidR="00373100" w:rsidRPr="004C72F3">
        <w:t xml:space="preserve">končnem prevzemu dobavljene opreme in </w:t>
      </w:r>
      <w:r w:rsidR="004C72F3">
        <w:t>predložitvi zapisnika, podpisanega s strani naročnika</w:t>
      </w:r>
      <w:r w:rsidR="00373100" w:rsidRPr="004C72F3">
        <w:t>.</w:t>
      </w:r>
    </w:p>
    <w:p w14:paraId="432FC47E" w14:textId="77777777" w:rsidR="00436C88" w:rsidRPr="001E259A" w:rsidRDefault="00436C88" w:rsidP="004213A5">
      <w:pPr>
        <w:rPr>
          <w:noProof/>
          <w:u w:val="single"/>
        </w:rPr>
      </w:pPr>
    </w:p>
    <w:p w14:paraId="6F9C71C5" w14:textId="77777777" w:rsidR="00D35B6C" w:rsidRPr="00E57D05" w:rsidRDefault="00D35B6C" w:rsidP="00D35B6C">
      <w:pPr>
        <w:rPr>
          <w:rFonts w:cs="Arial"/>
          <w:i/>
          <w:sz w:val="18"/>
          <w:szCs w:val="18"/>
        </w:rPr>
      </w:pPr>
      <w:r w:rsidRPr="00E57D05">
        <w:rPr>
          <w:rFonts w:cs="Arial"/>
          <w:i/>
          <w:sz w:val="18"/>
          <w:szCs w:val="18"/>
        </w:rPr>
        <w:t>Naročnik ne bo predložil garancije za zavarovanje odloženih plačil, kakor tudi ne bo predložil kakšnega drugega instrumenta za zavarovanje plačil.</w:t>
      </w:r>
    </w:p>
    <w:p w14:paraId="5FC580EF" w14:textId="77777777" w:rsidR="00D35B6C" w:rsidRPr="00DB2838" w:rsidRDefault="00D35B6C" w:rsidP="00D35B6C">
      <w:pPr>
        <w:rPr>
          <w:u w:val="single"/>
        </w:rPr>
      </w:pPr>
    </w:p>
    <w:p w14:paraId="36F04018" w14:textId="77777777" w:rsidR="00D35B6C" w:rsidRPr="00DB2838" w:rsidRDefault="00D35B6C" w:rsidP="00D35B6C">
      <w:pPr>
        <w:rPr>
          <w:u w:val="single"/>
        </w:rPr>
      </w:pPr>
    </w:p>
    <w:p w14:paraId="39D7A871" w14:textId="329FE338" w:rsidR="00D35B6C" w:rsidRPr="006E611C" w:rsidRDefault="00D35B6C" w:rsidP="00D35B6C">
      <w:r w:rsidRPr="00DB2838">
        <w:rPr>
          <w:b/>
          <w:bCs/>
          <w:u w:val="single"/>
        </w:rPr>
        <w:t>Dobavni rok: …………………</w:t>
      </w:r>
      <w:r w:rsidR="00AE6F36">
        <w:rPr>
          <w:b/>
          <w:bCs/>
          <w:u w:val="single"/>
        </w:rPr>
        <w:t>…….</w:t>
      </w:r>
      <w:r w:rsidRPr="00DB2838">
        <w:rPr>
          <w:b/>
          <w:bCs/>
          <w:u w:val="single"/>
        </w:rPr>
        <w:t>…</w:t>
      </w:r>
      <w:r>
        <w:rPr>
          <w:b/>
          <w:bCs/>
          <w:u w:val="single"/>
        </w:rPr>
        <w:t>….</w:t>
      </w:r>
      <w:r w:rsidRPr="006E611C">
        <w:t xml:space="preserve"> </w:t>
      </w:r>
      <w:r w:rsidR="00AE6F36" w:rsidRPr="006E611C">
        <w:t xml:space="preserve"> od dneva pričetka veljavnosti pogodbe</w:t>
      </w:r>
      <w:r w:rsidR="001558ED">
        <w:t>.</w:t>
      </w:r>
    </w:p>
    <w:p w14:paraId="2165DB15" w14:textId="77777777" w:rsidR="00D35B6C" w:rsidRPr="00DB2838" w:rsidRDefault="00D35B6C" w:rsidP="00D35B6C">
      <w:pPr>
        <w:rPr>
          <w:b/>
          <w:bCs/>
          <w:u w:val="single"/>
        </w:rPr>
      </w:pPr>
    </w:p>
    <w:p w14:paraId="5B927AE9" w14:textId="77777777" w:rsidR="00D35B6C" w:rsidRPr="00DB2838" w:rsidRDefault="00D35B6C" w:rsidP="00D35B6C">
      <w:pPr>
        <w:rPr>
          <w:b/>
          <w:bCs/>
          <w:u w:val="single"/>
        </w:rPr>
      </w:pPr>
    </w:p>
    <w:p w14:paraId="1D822506" w14:textId="1AB5E341" w:rsidR="00D35B6C" w:rsidRPr="006E611C" w:rsidRDefault="00D35B6C" w:rsidP="00D35B6C">
      <w:r w:rsidRPr="00DB2838">
        <w:rPr>
          <w:b/>
          <w:bCs/>
          <w:u w:val="single"/>
        </w:rPr>
        <w:t>Garancijski rok: ……………………</w:t>
      </w:r>
      <w:r w:rsidR="00AE6F36">
        <w:rPr>
          <w:b/>
          <w:bCs/>
          <w:u w:val="single"/>
        </w:rPr>
        <w:t>…</w:t>
      </w:r>
      <w:r w:rsidR="00AE6F36" w:rsidRPr="006E611C">
        <w:t xml:space="preserve">  </w:t>
      </w:r>
      <w:r w:rsidR="006E611C">
        <w:t>po zaključenem končnem prevzemu</w:t>
      </w:r>
      <w:r w:rsidR="001558ED">
        <w:t xml:space="preserve"> opreme.</w:t>
      </w:r>
    </w:p>
    <w:p w14:paraId="24D30BA2" w14:textId="77777777" w:rsidR="00D35B6C" w:rsidRPr="00DB2838" w:rsidRDefault="00D35B6C" w:rsidP="00D35B6C">
      <w:pPr>
        <w:rPr>
          <w:b/>
          <w:bCs/>
          <w:u w:val="single"/>
        </w:rPr>
      </w:pPr>
    </w:p>
    <w:p w14:paraId="66A25539" w14:textId="77777777" w:rsidR="004213A5" w:rsidRDefault="004213A5" w:rsidP="00CF744F">
      <w:pPr>
        <w:tabs>
          <w:tab w:val="center" w:pos="1440"/>
          <w:tab w:val="center" w:pos="4320"/>
          <w:tab w:val="center" w:pos="7200"/>
        </w:tabs>
        <w:rPr>
          <w:noProof/>
        </w:rPr>
      </w:pPr>
    </w:p>
    <w:p w14:paraId="64ADD007" w14:textId="77777777" w:rsidR="00D35B6C" w:rsidRDefault="00D35B6C" w:rsidP="00CF744F">
      <w:pPr>
        <w:tabs>
          <w:tab w:val="center" w:pos="1440"/>
          <w:tab w:val="center" w:pos="4320"/>
          <w:tab w:val="center" w:pos="7200"/>
        </w:tabs>
        <w:rPr>
          <w:noProof/>
        </w:rPr>
      </w:pPr>
    </w:p>
    <w:p w14:paraId="0F2355F7" w14:textId="77777777" w:rsidR="00D35B6C" w:rsidRDefault="00D35B6C" w:rsidP="00CF744F">
      <w:pPr>
        <w:tabs>
          <w:tab w:val="center" w:pos="1440"/>
          <w:tab w:val="center" w:pos="4320"/>
          <w:tab w:val="center" w:pos="7200"/>
        </w:tabs>
        <w:rPr>
          <w:noProof/>
        </w:rPr>
      </w:pPr>
    </w:p>
    <w:p w14:paraId="424869DB" w14:textId="77777777" w:rsidR="00D35B6C" w:rsidRDefault="00D35B6C" w:rsidP="00CF744F">
      <w:pPr>
        <w:tabs>
          <w:tab w:val="center" w:pos="1440"/>
          <w:tab w:val="center" w:pos="4320"/>
          <w:tab w:val="center" w:pos="7200"/>
        </w:tabs>
        <w:rPr>
          <w:noProof/>
        </w:rPr>
      </w:pPr>
    </w:p>
    <w:p w14:paraId="50CB84EA" w14:textId="77777777" w:rsidR="008B0892" w:rsidRPr="001E259A" w:rsidRDefault="008B0892" w:rsidP="00CF744F">
      <w:pPr>
        <w:tabs>
          <w:tab w:val="center" w:pos="1440"/>
          <w:tab w:val="center" w:pos="4320"/>
          <w:tab w:val="center" w:pos="7200"/>
        </w:tabs>
        <w:rPr>
          <w:noProof/>
        </w:rPr>
      </w:pPr>
    </w:p>
    <w:p w14:paraId="7CAC4D56" w14:textId="77777777" w:rsidR="004213A5" w:rsidRPr="001E259A" w:rsidRDefault="004213A5" w:rsidP="004213A5">
      <w:pPr>
        <w:tabs>
          <w:tab w:val="center" w:pos="1440"/>
          <w:tab w:val="center" w:pos="4320"/>
          <w:tab w:val="center" w:pos="7200"/>
        </w:tabs>
        <w:spacing w:line="360" w:lineRule="auto"/>
        <w:rPr>
          <w:noProof/>
        </w:rPr>
      </w:pPr>
      <w:r w:rsidRPr="001E259A">
        <w:rPr>
          <w:noProof/>
        </w:rPr>
        <w:t xml:space="preserve">Kraj in datum: </w:t>
      </w:r>
      <w:r w:rsidRPr="001E259A">
        <w:rPr>
          <w:noProof/>
        </w:rPr>
        <w:tab/>
      </w:r>
      <w:r w:rsidRPr="001E259A">
        <w:rPr>
          <w:noProof/>
        </w:rPr>
        <w:tab/>
        <w:t>Žig:</w:t>
      </w:r>
      <w:r w:rsidRPr="001E259A">
        <w:rPr>
          <w:noProof/>
        </w:rPr>
        <w:tab/>
        <w:t>Podpis zastopnika oz. prokurista:</w:t>
      </w:r>
    </w:p>
    <w:p w14:paraId="791FD014" w14:textId="2FAEE761" w:rsidR="004213A5" w:rsidRPr="001E259A" w:rsidRDefault="004213A5" w:rsidP="004213A5">
      <w:pPr>
        <w:tabs>
          <w:tab w:val="center" w:pos="1440"/>
          <w:tab w:val="center" w:pos="4320"/>
          <w:tab w:val="center" w:pos="7200"/>
        </w:tabs>
        <w:rPr>
          <w:noProof/>
        </w:rPr>
      </w:pPr>
      <w:r w:rsidRPr="001E259A">
        <w:rPr>
          <w:noProof/>
        </w:rPr>
        <w:t>.......................................</w:t>
      </w:r>
      <w:r w:rsidRPr="001E259A">
        <w:rPr>
          <w:noProof/>
        </w:rPr>
        <w:tab/>
      </w:r>
      <w:r w:rsidRPr="001E259A">
        <w:rPr>
          <w:noProof/>
        </w:rPr>
        <w:tab/>
      </w:r>
      <w:r w:rsidR="00084458">
        <w:rPr>
          <w:noProof/>
        </w:rPr>
        <w:t>…</w:t>
      </w:r>
      <w:r w:rsidRPr="001E259A">
        <w:rPr>
          <w:noProof/>
        </w:rPr>
        <w:t>............……..............................</w:t>
      </w:r>
    </w:p>
    <w:p w14:paraId="547E8893" w14:textId="3E9E4786" w:rsidR="00241F9F" w:rsidRDefault="00241F9F">
      <w:pPr>
        <w:spacing w:after="200" w:line="276" w:lineRule="auto"/>
        <w:jc w:val="left"/>
        <w:rPr>
          <w:noProof/>
        </w:rPr>
      </w:pPr>
      <w:r>
        <w:rPr>
          <w:noProof/>
        </w:rPr>
        <w:br w:type="page"/>
      </w:r>
    </w:p>
    <w:p w14:paraId="58BED9F7" w14:textId="77777777" w:rsidR="00241F9F" w:rsidRPr="00241F9F" w:rsidRDefault="00241F9F" w:rsidP="00241F9F"/>
    <w:p w14:paraId="77FB2D1C" w14:textId="5746F8AD" w:rsidR="009E399D" w:rsidRPr="00241F9F" w:rsidRDefault="004236CC" w:rsidP="00241F9F">
      <w:pPr>
        <w:pStyle w:val="Heading2"/>
        <w:jc w:val="center"/>
        <w:rPr>
          <w:b/>
          <w:bCs/>
          <w:noProof/>
          <w:sz w:val="22"/>
          <w:szCs w:val="22"/>
        </w:rPr>
      </w:pPr>
      <w:bookmarkStart w:id="170" w:name="_Toc149128377"/>
      <w:r w:rsidRPr="00241F9F">
        <w:rPr>
          <w:b/>
          <w:bCs/>
          <w:noProof/>
          <w:sz w:val="22"/>
          <w:szCs w:val="22"/>
        </w:rPr>
        <w:t>SPECIFIKACIJA</w:t>
      </w:r>
      <w:bookmarkEnd w:id="170"/>
    </w:p>
    <w:p w14:paraId="79FE8DB2" w14:textId="46131FBC"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4D4670">
        <w:rPr>
          <w:rFonts w:cs="Arial"/>
          <w:b/>
          <w:noProof/>
          <w:sz w:val="22"/>
          <w:szCs w:val="22"/>
        </w:rPr>
        <w:t>JN-B1044</w:t>
      </w:r>
    </w:p>
    <w:p w14:paraId="358ECFB0" w14:textId="77777777" w:rsidR="009E399D" w:rsidRPr="001E259A" w:rsidRDefault="009E399D" w:rsidP="009E399D">
      <w:pPr>
        <w:rPr>
          <w:noProof/>
        </w:rPr>
      </w:pPr>
    </w:p>
    <w:p w14:paraId="42C26DAD" w14:textId="77777777" w:rsidR="009E399D" w:rsidRPr="001E259A" w:rsidRDefault="009E399D" w:rsidP="009E399D">
      <w:pPr>
        <w:rPr>
          <w:noProof/>
        </w:rPr>
      </w:pPr>
    </w:p>
    <w:p w14:paraId="353149B9" w14:textId="2ACA286A" w:rsidR="00D35B6C" w:rsidRPr="00C161BF" w:rsidRDefault="00D35B6C" w:rsidP="00D35B6C">
      <w:pPr>
        <w:suppressAutoHyphens/>
        <w:contextualSpacing/>
        <w:rPr>
          <w:rFonts w:cs="Arial"/>
          <w:bCs/>
          <w:kern w:val="1"/>
          <w:szCs w:val="20"/>
          <w:lang w:eastAsia="ar-SA"/>
        </w:rPr>
      </w:pPr>
      <w:r w:rsidRPr="00C161BF">
        <w:rPr>
          <w:rFonts w:cs="Arial"/>
          <w:bCs/>
          <w:kern w:val="1"/>
          <w:szCs w:val="20"/>
          <w:lang w:eastAsia="ar-SA"/>
        </w:rPr>
        <w:t xml:space="preserve">Ponudnik </w:t>
      </w:r>
      <w:r w:rsidRPr="00C161BF">
        <w:rPr>
          <w:rFonts w:cs="Arial"/>
          <w:b/>
          <w:kern w:val="1"/>
          <w:szCs w:val="20"/>
          <w:lang w:eastAsia="ar-SA"/>
        </w:rPr>
        <w:t>mora podrobno</w:t>
      </w:r>
      <w:r w:rsidRPr="00C161BF">
        <w:rPr>
          <w:rFonts w:cs="Arial"/>
          <w:bCs/>
          <w:kern w:val="1"/>
          <w:szCs w:val="20"/>
          <w:lang w:eastAsia="ar-SA"/>
        </w:rPr>
        <w:t xml:space="preserve"> specificirati ponujeno opremo in storitve in navesti ločene cene po posameznih postavkah – </w:t>
      </w:r>
      <w:r w:rsidRPr="00C161BF">
        <w:rPr>
          <w:rFonts w:cs="Arial"/>
          <w:b/>
          <w:kern w:val="1"/>
          <w:szCs w:val="20"/>
          <w:lang w:eastAsia="ar-SA"/>
        </w:rPr>
        <w:t>za vsak ponujeni sestavni del ali modul</w:t>
      </w:r>
      <w:r w:rsidRPr="00C161BF">
        <w:rPr>
          <w:rFonts w:cs="Arial"/>
          <w:bCs/>
          <w:kern w:val="1"/>
          <w:szCs w:val="20"/>
          <w:lang w:eastAsia="ar-SA"/>
        </w:rPr>
        <w:t>.</w:t>
      </w:r>
    </w:p>
    <w:p w14:paraId="3EE609F6" w14:textId="77777777" w:rsidR="00D35B6C" w:rsidRPr="00C161BF" w:rsidRDefault="00D35B6C" w:rsidP="00D35B6C">
      <w:pPr>
        <w:suppressAutoHyphens/>
        <w:contextualSpacing/>
        <w:rPr>
          <w:rFonts w:cs="Arial"/>
          <w:bCs/>
          <w:kern w:val="1"/>
          <w:szCs w:val="20"/>
          <w:lang w:eastAsia="ar-SA"/>
        </w:rPr>
      </w:pPr>
    </w:p>
    <w:p w14:paraId="1A18EE59" w14:textId="77777777" w:rsidR="00D35B6C" w:rsidRPr="006B7175" w:rsidRDefault="00D35B6C" w:rsidP="00D35B6C">
      <w:pPr>
        <w:suppressAutoHyphens/>
        <w:contextualSpacing/>
        <w:rPr>
          <w:rFonts w:cs="Arial"/>
          <w:bCs/>
          <w:kern w:val="1"/>
          <w:szCs w:val="20"/>
          <w:lang w:eastAsia="ar-SA"/>
        </w:rPr>
      </w:pPr>
      <w:r w:rsidRPr="00C161BF">
        <w:rPr>
          <w:rFonts w:cs="Arial"/>
          <w:bCs/>
          <w:kern w:val="1"/>
          <w:szCs w:val="20"/>
          <w:lang w:eastAsia="ar-SA"/>
        </w:rPr>
        <w:t>V primeru, če ponudnik ne bo predložil specifikacije, kot je navedeno v prejšnjem odstavku, bo taka ponudba izločena iz nadaljnjega postopka javnega naročila.</w:t>
      </w:r>
      <w:r>
        <w:rPr>
          <w:rFonts w:cs="Arial"/>
          <w:bCs/>
          <w:kern w:val="1"/>
          <w:szCs w:val="20"/>
          <w:lang w:eastAsia="ar-SA"/>
        </w:rPr>
        <w:t xml:space="preserve"> </w:t>
      </w:r>
    </w:p>
    <w:p w14:paraId="127E1315" w14:textId="77777777" w:rsidR="001E7C68" w:rsidRPr="001E259A" w:rsidRDefault="001E7C68" w:rsidP="001E7C68">
      <w:pPr>
        <w:rPr>
          <w:rFonts w:cs="Arial"/>
          <w:noProof/>
        </w:rPr>
      </w:pPr>
    </w:p>
    <w:p w14:paraId="074695A6" w14:textId="77777777" w:rsidR="009E399D" w:rsidRPr="001E259A" w:rsidRDefault="009E399D" w:rsidP="009E399D">
      <w:pPr>
        <w:rPr>
          <w:noProof/>
        </w:rPr>
      </w:pPr>
    </w:p>
    <w:p w14:paraId="39E7AC17" w14:textId="77777777" w:rsidR="009E399D" w:rsidRPr="001E259A" w:rsidRDefault="009E399D" w:rsidP="009E399D">
      <w:pPr>
        <w:rPr>
          <w:noProof/>
        </w:rPr>
      </w:pPr>
    </w:p>
    <w:p w14:paraId="07C1BD55" w14:textId="77777777" w:rsidR="009E399D" w:rsidRPr="001E259A" w:rsidRDefault="009E399D" w:rsidP="009E399D">
      <w:pPr>
        <w:rPr>
          <w:noProof/>
        </w:rPr>
      </w:pPr>
    </w:p>
    <w:p w14:paraId="2E892A97" w14:textId="024F49FB" w:rsidR="009E399D" w:rsidRPr="001E259A" w:rsidRDefault="009E399D" w:rsidP="009E399D">
      <w:pPr>
        <w:rPr>
          <w:noProof/>
        </w:rPr>
      </w:pPr>
    </w:p>
    <w:p w14:paraId="36D5D7C2" w14:textId="44C30273" w:rsidR="00FD5A26" w:rsidRPr="001E259A" w:rsidRDefault="00FD5A26" w:rsidP="009E399D">
      <w:pPr>
        <w:rPr>
          <w:noProof/>
        </w:rPr>
      </w:pPr>
    </w:p>
    <w:p w14:paraId="0841BF83" w14:textId="5D5CADE0" w:rsidR="00FD5A26" w:rsidRPr="001E259A" w:rsidRDefault="00FD5A26" w:rsidP="009E399D">
      <w:pPr>
        <w:rPr>
          <w:noProof/>
        </w:rPr>
      </w:pPr>
    </w:p>
    <w:p w14:paraId="47874770" w14:textId="112F8EF0" w:rsidR="00FD5A26" w:rsidRPr="001E259A" w:rsidRDefault="00FD5A26" w:rsidP="009E399D">
      <w:pPr>
        <w:rPr>
          <w:noProof/>
        </w:rPr>
      </w:pPr>
    </w:p>
    <w:p w14:paraId="688B4DA0" w14:textId="432DD50E" w:rsidR="00A849B5" w:rsidRPr="001E259A" w:rsidRDefault="00A849B5" w:rsidP="009E399D">
      <w:pPr>
        <w:rPr>
          <w:noProof/>
        </w:rPr>
      </w:pPr>
    </w:p>
    <w:p w14:paraId="5053636F" w14:textId="2A1A8200" w:rsidR="00A849B5" w:rsidRPr="001E259A" w:rsidRDefault="00A849B5" w:rsidP="009E399D">
      <w:pPr>
        <w:rPr>
          <w:noProof/>
        </w:rPr>
      </w:pPr>
    </w:p>
    <w:p w14:paraId="55FA0A52" w14:textId="746AE133" w:rsidR="00A849B5" w:rsidRPr="001E259A" w:rsidRDefault="00A849B5" w:rsidP="009E399D">
      <w:pPr>
        <w:rPr>
          <w:noProof/>
        </w:rPr>
      </w:pPr>
    </w:p>
    <w:p w14:paraId="434E5391" w14:textId="2EE8CD33" w:rsidR="00A849B5" w:rsidRPr="001E259A" w:rsidRDefault="00A849B5" w:rsidP="009E399D">
      <w:pPr>
        <w:rPr>
          <w:noProof/>
        </w:rPr>
      </w:pPr>
    </w:p>
    <w:p w14:paraId="3414EA1B" w14:textId="2165D9B7" w:rsidR="00A849B5" w:rsidRPr="001E259A" w:rsidRDefault="00A849B5" w:rsidP="009E399D">
      <w:pPr>
        <w:rPr>
          <w:noProof/>
        </w:rPr>
      </w:pPr>
    </w:p>
    <w:p w14:paraId="5B5DF508" w14:textId="3E8E0C8C" w:rsidR="00A849B5" w:rsidRPr="001E259A" w:rsidRDefault="00A849B5" w:rsidP="009E399D">
      <w:pPr>
        <w:rPr>
          <w:noProof/>
        </w:rPr>
      </w:pPr>
    </w:p>
    <w:p w14:paraId="6A842C20" w14:textId="6B9DBC96" w:rsidR="00A849B5" w:rsidRPr="001E259A" w:rsidRDefault="00A849B5" w:rsidP="009E399D">
      <w:pPr>
        <w:rPr>
          <w:noProof/>
        </w:rPr>
      </w:pPr>
    </w:p>
    <w:p w14:paraId="1D58B517" w14:textId="6F27EABA" w:rsidR="00A849B5" w:rsidRPr="001E259A" w:rsidRDefault="00A849B5" w:rsidP="009E399D">
      <w:pPr>
        <w:rPr>
          <w:noProof/>
        </w:rPr>
      </w:pPr>
    </w:p>
    <w:p w14:paraId="6964C453" w14:textId="59CC8D93" w:rsidR="00A849B5" w:rsidRPr="001E259A" w:rsidRDefault="00A849B5" w:rsidP="009E399D">
      <w:pPr>
        <w:rPr>
          <w:noProof/>
        </w:rPr>
      </w:pPr>
    </w:p>
    <w:p w14:paraId="02487288" w14:textId="305E7764" w:rsidR="00A849B5" w:rsidRPr="001E259A" w:rsidRDefault="00A849B5" w:rsidP="009E399D">
      <w:pPr>
        <w:rPr>
          <w:noProof/>
        </w:rPr>
      </w:pPr>
    </w:p>
    <w:p w14:paraId="331702B6" w14:textId="14CFC042" w:rsidR="00A849B5" w:rsidRPr="001E259A" w:rsidRDefault="00A849B5" w:rsidP="009E399D">
      <w:pPr>
        <w:rPr>
          <w:noProof/>
        </w:rPr>
      </w:pPr>
    </w:p>
    <w:p w14:paraId="010F6A0A" w14:textId="4763AEBD" w:rsidR="00A849B5" w:rsidRPr="001E259A" w:rsidRDefault="00A849B5" w:rsidP="009E399D">
      <w:pPr>
        <w:rPr>
          <w:noProof/>
        </w:rPr>
      </w:pPr>
    </w:p>
    <w:p w14:paraId="515AE7E7" w14:textId="277F624F" w:rsidR="00A849B5" w:rsidRPr="001E259A" w:rsidRDefault="00A849B5" w:rsidP="009E399D">
      <w:pPr>
        <w:rPr>
          <w:noProof/>
        </w:rPr>
      </w:pPr>
    </w:p>
    <w:p w14:paraId="5CEB3EEC" w14:textId="77777777" w:rsidR="00A849B5" w:rsidRPr="001E259A" w:rsidRDefault="00A849B5" w:rsidP="009E399D">
      <w:pPr>
        <w:rPr>
          <w:noProof/>
        </w:rPr>
      </w:pPr>
    </w:p>
    <w:p w14:paraId="44430165" w14:textId="77777777" w:rsidR="00FD5A26" w:rsidRPr="001E259A" w:rsidRDefault="00FD5A26" w:rsidP="00FD5A26">
      <w:pPr>
        <w:rPr>
          <w:noProof/>
        </w:rPr>
      </w:pPr>
    </w:p>
    <w:p w14:paraId="59994D77"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t xml:space="preserve">Kraj in datum: </w:t>
      </w:r>
      <w:r w:rsidRPr="001E259A">
        <w:rPr>
          <w:rFonts w:cs="Arial"/>
          <w:noProof/>
          <w:szCs w:val="20"/>
        </w:rPr>
        <w:tab/>
        <w:t>Žig:</w:t>
      </w:r>
      <w:r w:rsidRPr="001E259A">
        <w:rPr>
          <w:rFonts w:cs="Arial"/>
          <w:noProof/>
          <w:szCs w:val="20"/>
        </w:rPr>
        <w:tab/>
        <w:t>Podpis zastopnika</w:t>
      </w:r>
    </w:p>
    <w:p w14:paraId="693DBCE6"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r>
      <w:r w:rsidRPr="001E259A">
        <w:rPr>
          <w:rFonts w:cs="Arial"/>
          <w:noProof/>
          <w:szCs w:val="20"/>
        </w:rPr>
        <w:tab/>
      </w:r>
      <w:r w:rsidRPr="001E259A">
        <w:rPr>
          <w:rFonts w:cs="Arial"/>
          <w:noProof/>
          <w:szCs w:val="20"/>
        </w:rPr>
        <w:tab/>
        <w:t>oz. prokurista:</w:t>
      </w:r>
    </w:p>
    <w:p w14:paraId="0084A843" w14:textId="77777777" w:rsidR="00FD5A26" w:rsidRPr="001E259A"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1E259A" w:rsidRDefault="00FD5A26" w:rsidP="00FD5A26">
      <w:pPr>
        <w:tabs>
          <w:tab w:val="center" w:pos="1440"/>
          <w:tab w:val="center" w:pos="4320"/>
          <w:tab w:val="center" w:pos="7200"/>
        </w:tabs>
        <w:rPr>
          <w:rFonts w:cs="Arial"/>
          <w:noProof/>
          <w:szCs w:val="20"/>
        </w:rPr>
      </w:pPr>
      <w:r w:rsidRPr="001E259A">
        <w:rPr>
          <w:rFonts w:cs="Arial"/>
          <w:noProof/>
          <w:szCs w:val="20"/>
        </w:rPr>
        <w:tab/>
        <w:t>........................................</w:t>
      </w:r>
      <w:r w:rsidRPr="001E259A">
        <w:rPr>
          <w:rFonts w:cs="Arial"/>
          <w:noProof/>
          <w:szCs w:val="20"/>
        </w:rPr>
        <w:tab/>
      </w:r>
      <w:r w:rsidRPr="001E259A">
        <w:rPr>
          <w:rFonts w:cs="Arial"/>
          <w:noProof/>
          <w:szCs w:val="20"/>
        </w:rPr>
        <w:tab/>
        <w:t>...........................................</w:t>
      </w:r>
    </w:p>
    <w:p w14:paraId="7B729B87" w14:textId="76C58359" w:rsidR="00A849B5" w:rsidRPr="001E259A" w:rsidRDefault="00A849B5" w:rsidP="009E399D">
      <w:pPr>
        <w:rPr>
          <w:noProof/>
        </w:rPr>
      </w:pPr>
    </w:p>
    <w:p w14:paraId="124CF089" w14:textId="2CB46D58" w:rsidR="00A849B5" w:rsidRPr="001E259A" w:rsidRDefault="00A849B5" w:rsidP="009E399D">
      <w:pPr>
        <w:rPr>
          <w:noProof/>
        </w:rPr>
      </w:pPr>
    </w:p>
    <w:p w14:paraId="6BD5CEBA" w14:textId="77777777" w:rsidR="004A4B73" w:rsidRDefault="004A4B73">
      <w:pPr>
        <w:spacing w:after="200" w:line="276" w:lineRule="auto"/>
        <w:jc w:val="left"/>
        <w:rPr>
          <w:rFonts w:eastAsia="Calibri" w:cs="Arial"/>
          <w:noProof/>
          <w:szCs w:val="20"/>
        </w:rPr>
      </w:pPr>
      <w:r>
        <w:rPr>
          <w:rFonts w:eastAsia="Calibri" w:cs="Arial"/>
          <w:noProof/>
          <w:szCs w:val="20"/>
        </w:rPr>
        <w:br w:type="page"/>
      </w:r>
    </w:p>
    <w:p w14:paraId="7DE84E66" w14:textId="0F27257C"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4149537"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34AD4A0E" w14:textId="77777777" w:rsidR="009E399D" w:rsidRPr="001E259A" w:rsidRDefault="009E399D" w:rsidP="009E399D">
      <w:pPr>
        <w:jc w:val="left"/>
        <w:rPr>
          <w:rFonts w:eastAsia="Calibri" w:cs="Arial"/>
          <w:noProof/>
          <w:szCs w:val="20"/>
        </w:rPr>
      </w:pPr>
    </w:p>
    <w:p w14:paraId="76FEC437" w14:textId="77777777" w:rsidR="009E399D" w:rsidRPr="001E259A" w:rsidRDefault="009E399D" w:rsidP="009E399D">
      <w:pPr>
        <w:jc w:val="left"/>
        <w:rPr>
          <w:rFonts w:eastAsia="Calibri" w:cs="Arial"/>
          <w:noProof/>
          <w:szCs w:val="20"/>
        </w:rPr>
      </w:pPr>
    </w:p>
    <w:p w14:paraId="26BA569C" w14:textId="77777777" w:rsidR="009E399D" w:rsidRPr="001E259A" w:rsidRDefault="009E399D" w:rsidP="009E399D">
      <w:pPr>
        <w:spacing w:after="120"/>
        <w:jc w:val="left"/>
        <w:rPr>
          <w:rFonts w:eastAsia="Calibri" w:cs="Arial"/>
          <w:noProof/>
          <w:szCs w:val="20"/>
        </w:rPr>
      </w:pPr>
    </w:p>
    <w:p w14:paraId="55997669" w14:textId="77777777" w:rsidR="009E399D" w:rsidRPr="001E259A" w:rsidRDefault="009E399D" w:rsidP="009E399D">
      <w:pPr>
        <w:pStyle w:val="Heading2"/>
        <w:ind w:left="576"/>
        <w:jc w:val="center"/>
        <w:rPr>
          <w:b/>
          <w:noProof/>
          <w:sz w:val="22"/>
          <w:szCs w:val="22"/>
        </w:rPr>
      </w:pPr>
      <w:bookmarkStart w:id="171" w:name="_Toc370472195"/>
      <w:bookmarkStart w:id="172" w:name="_Toc435370617"/>
      <w:bookmarkStart w:id="173" w:name="_Toc149128378"/>
      <w:r w:rsidRPr="001E259A">
        <w:rPr>
          <w:b/>
          <w:noProof/>
          <w:sz w:val="22"/>
          <w:szCs w:val="22"/>
        </w:rPr>
        <w:t>IZJAVA PONUDNIKA O ZAGOTAVLJANJU REZERVNIH DELOV</w:t>
      </w:r>
      <w:bookmarkEnd w:id="171"/>
      <w:bookmarkEnd w:id="172"/>
      <w:bookmarkEnd w:id="173"/>
    </w:p>
    <w:p w14:paraId="7B608EE1" w14:textId="53DA945A"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r w:rsidRPr="001E259A">
        <w:rPr>
          <w:rFonts w:eastAsia="Calibri" w:cs="Arial"/>
          <w:b/>
          <w:noProof/>
          <w:sz w:val="22"/>
          <w:szCs w:val="22"/>
        </w:rPr>
        <w:t xml:space="preserve"> </w:t>
      </w:r>
    </w:p>
    <w:p w14:paraId="42564DCA" w14:textId="77777777" w:rsidR="009E399D" w:rsidRPr="001E259A" w:rsidRDefault="009E399D" w:rsidP="009E399D">
      <w:pPr>
        <w:spacing w:after="120"/>
        <w:jc w:val="left"/>
        <w:rPr>
          <w:rFonts w:eastAsia="Calibri" w:cs="Arial"/>
          <w:noProof/>
          <w:szCs w:val="20"/>
        </w:rPr>
      </w:pPr>
    </w:p>
    <w:p w14:paraId="03F3288F" w14:textId="77777777" w:rsidR="009E399D" w:rsidRPr="001E259A" w:rsidRDefault="009E399D" w:rsidP="009E399D">
      <w:pPr>
        <w:spacing w:after="120"/>
        <w:jc w:val="left"/>
        <w:rPr>
          <w:rFonts w:eastAsia="Calibri" w:cs="Arial"/>
          <w:noProof/>
          <w:szCs w:val="20"/>
        </w:rPr>
      </w:pPr>
    </w:p>
    <w:p w14:paraId="2267B830" w14:textId="77777777" w:rsidR="009E399D" w:rsidRPr="001E259A" w:rsidRDefault="009E399D" w:rsidP="009E399D">
      <w:pPr>
        <w:jc w:val="left"/>
        <w:rPr>
          <w:rFonts w:eastAsia="Calibri" w:cs="Arial"/>
          <w:noProof/>
          <w:szCs w:val="20"/>
        </w:rPr>
      </w:pPr>
    </w:p>
    <w:p w14:paraId="0011D2CC" w14:textId="77777777" w:rsidR="009E399D" w:rsidRPr="001E259A" w:rsidRDefault="009E399D" w:rsidP="009E399D">
      <w:pPr>
        <w:jc w:val="left"/>
        <w:rPr>
          <w:rFonts w:eastAsia="Calibri" w:cs="Arial"/>
          <w:noProof/>
          <w:szCs w:val="20"/>
        </w:rPr>
      </w:pPr>
    </w:p>
    <w:p w14:paraId="028B749A" w14:textId="77777777" w:rsidR="00D35B6C" w:rsidRPr="00DB2838" w:rsidRDefault="00D35B6C" w:rsidP="00D35B6C">
      <w:pPr>
        <w:rPr>
          <w:rFonts w:cs="Arial"/>
        </w:rPr>
      </w:pPr>
      <w:r w:rsidRPr="00DB2838">
        <w:rPr>
          <w:rFonts w:cs="Arial"/>
        </w:rPr>
        <w:t xml:space="preserve">Izjavljamo pod kazensko in materialno odgovornostjo, da </w:t>
      </w:r>
      <w:r w:rsidRPr="00DB2838">
        <w:t xml:space="preserve">bomo zagotavljali od proizvajalca predvidene rezervne dele še 5 (pet) let po končnem prevzemu opreme, ki smo jo ponudili na javno </w:t>
      </w:r>
      <w:r w:rsidRPr="00DB2838">
        <w:rPr>
          <w:rFonts w:cs="Arial"/>
        </w:rPr>
        <w:t xml:space="preserve">naročilo </w:t>
      </w:r>
      <w:r>
        <w:rPr>
          <w:rFonts w:cs="Arial"/>
        </w:rPr>
        <w:t>JN-B1039</w:t>
      </w:r>
      <w:r w:rsidRPr="00DB2838">
        <w:rPr>
          <w:rFonts w:cs="Arial"/>
        </w:rPr>
        <w:t>,</w:t>
      </w:r>
      <w:r w:rsidRPr="00DB2838">
        <w:t xml:space="preserve"> skladno z uradnim veljavnim cenikom rezervnih delov.</w:t>
      </w:r>
    </w:p>
    <w:p w14:paraId="3B04E7E6" w14:textId="77777777" w:rsidR="00D35B6C" w:rsidRPr="00DB2838" w:rsidRDefault="00D35B6C" w:rsidP="00D35B6C">
      <w:pPr>
        <w:rPr>
          <w:rFonts w:cs="Arial"/>
          <w:szCs w:val="20"/>
        </w:rPr>
      </w:pPr>
      <w:r w:rsidRPr="00DB2838">
        <w:rPr>
          <w:rFonts w:cs="Arial"/>
          <w:szCs w:val="20"/>
        </w:rPr>
        <w:t xml:space="preserve"> </w:t>
      </w:r>
    </w:p>
    <w:p w14:paraId="464145FD" w14:textId="77777777" w:rsidR="00D35B6C" w:rsidRPr="00DB2838" w:rsidRDefault="00D35B6C" w:rsidP="00D35B6C">
      <w:pPr>
        <w:pStyle w:val="BodyText3"/>
        <w:rPr>
          <w:b/>
          <w:lang w:val="sl-SI"/>
        </w:rPr>
      </w:pPr>
      <w:r w:rsidRPr="00DB2838">
        <w:rPr>
          <w:color w:val="000000"/>
          <w:sz w:val="20"/>
          <w:lang w:val="sl-SI"/>
        </w:rPr>
        <w:t>Ob vsaki spremembi uradnega cenika rezervnih delov bomo o tem obvestiti naročnika.</w:t>
      </w:r>
    </w:p>
    <w:p w14:paraId="65927FF2" w14:textId="77777777" w:rsidR="009E399D" w:rsidRPr="001E259A" w:rsidRDefault="009E399D" w:rsidP="009E399D">
      <w:pPr>
        <w:jc w:val="left"/>
        <w:rPr>
          <w:rFonts w:eastAsia="Calibri" w:cs="Arial"/>
          <w:noProof/>
          <w:szCs w:val="20"/>
        </w:rPr>
      </w:pPr>
    </w:p>
    <w:p w14:paraId="228F1D95" w14:textId="77777777" w:rsidR="00EE6179" w:rsidRPr="001E259A" w:rsidRDefault="00EE6179" w:rsidP="00EE6179">
      <w:pPr>
        <w:spacing w:line="360" w:lineRule="auto"/>
        <w:jc w:val="left"/>
        <w:rPr>
          <w:rFonts w:eastAsia="Calibri" w:cs="Arial"/>
          <w:noProof/>
          <w:szCs w:val="20"/>
        </w:rPr>
      </w:pPr>
      <w:r w:rsidRPr="001E259A">
        <w:rPr>
          <w:rFonts w:eastAsia="Calibri" w:cs="Arial"/>
          <w:noProof/>
          <w:szCs w:val="20"/>
        </w:rPr>
        <w:t>Zagotavljamo, da bodo v času garancijske dobe rezervni deli brezplačni za naročnika.</w:t>
      </w:r>
    </w:p>
    <w:p w14:paraId="2C20A866" w14:textId="77777777" w:rsidR="00FA7287" w:rsidRPr="001E259A" w:rsidRDefault="00FA7287" w:rsidP="00FA7287">
      <w:pPr>
        <w:pStyle w:val="BodyText3"/>
        <w:rPr>
          <w:b/>
          <w:bCs/>
          <w:noProof/>
          <w:sz w:val="20"/>
          <w:lang w:val="sl-SI"/>
        </w:rPr>
      </w:pPr>
    </w:p>
    <w:p w14:paraId="0DFC199C" w14:textId="77777777" w:rsidR="009E399D" w:rsidRPr="001E259A" w:rsidRDefault="009E399D" w:rsidP="009E399D">
      <w:pPr>
        <w:spacing w:line="360" w:lineRule="auto"/>
        <w:jc w:val="left"/>
        <w:rPr>
          <w:rFonts w:eastAsia="Calibri" w:cs="Arial"/>
          <w:noProof/>
          <w:szCs w:val="20"/>
        </w:rPr>
      </w:pPr>
    </w:p>
    <w:p w14:paraId="55D2018A" w14:textId="77777777" w:rsidR="00D73F1B" w:rsidRPr="001E259A" w:rsidRDefault="00D73F1B" w:rsidP="00D73F1B">
      <w:pPr>
        <w:rPr>
          <w:rFonts w:cs="Arial"/>
          <w:noProof/>
        </w:rPr>
      </w:pPr>
    </w:p>
    <w:p w14:paraId="50AEA789" w14:textId="77777777" w:rsidR="009E399D" w:rsidRPr="001E259A" w:rsidRDefault="009E399D" w:rsidP="009E399D">
      <w:pPr>
        <w:spacing w:line="360" w:lineRule="auto"/>
        <w:jc w:val="left"/>
        <w:rPr>
          <w:rFonts w:eastAsia="Calibri" w:cs="Arial"/>
          <w:noProof/>
          <w:szCs w:val="20"/>
        </w:rPr>
      </w:pPr>
    </w:p>
    <w:p w14:paraId="575E148D" w14:textId="77777777" w:rsidR="009E399D" w:rsidRPr="001E259A" w:rsidRDefault="009E399D" w:rsidP="009E399D">
      <w:pPr>
        <w:spacing w:line="360" w:lineRule="auto"/>
        <w:jc w:val="left"/>
        <w:rPr>
          <w:rFonts w:eastAsia="Calibri" w:cs="Arial"/>
          <w:noProof/>
          <w:szCs w:val="20"/>
        </w:rPr>
      </w:pPr>
    </w:p>
    <w:p w14:paraId="4F4740A2" w14:textId="77777777" w:rsidR="009E399D" w:rsidRPr="001E259A" w:rsidRDefault="009E399D" w:rsidP="009E399D">
      <w:pPr>
        <w:spacing w:line="360" w:lineRule="auto"/>
        <w:jc w:val="left"/>
        <w:rPr>
          <w:rFonts w:eastAsia="Calibri" w:cs="Arial"/>
          <w:noProof/>
          <w:szCs w:val="20"/>
        </w:rPr>
      </w:pPr>
    </w:p>
    <w:p w14:paraId="7B8777C4" w14:textId="77777777" w:rsidR="009E399D" w:rsidRPr="001E259A" w:rsidRDefault="009E399D" w:rsidP="009E399D">
      <w:pPr>
        <w:spacing w:line="360" w:lineRule="auto"/>
        <w:jc w:val="left"/>
        <w:rPr>
          <w:rFonts w:eastAsia="Calibri" w:cs="Arial"/>
          <w:noProof/>
          <w:szCs w:val="20"/>
        </w:rPr>
      </w:pPr>
    </w:p>
    <w:p w14:paraId="170A9025" w14:textId="77777777" w:rsidR="009E399D" w:rsidRPr="001E259A" w:rsidRDefault="009E399D" w:rsidP="009E399D">
      <w:pPr>
        <w:spacing w:line="360" w:lineRule="auto"/>
        <w:jc w:val="left"/>
        <w:rPr>
          <w:rFonts w:eastAsia="Calibri" w:cs="Arial"/>
          <w:noProof/>
          <w:szCs w:val="20"/>
        </w:rPr>
      </w:pPr>
    </w:p>
    <w:p w14:paraId="0B488B5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7915A53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4E7167A2" w14:textId="77777777" w:rsidR="009E399D" w:rsidRPr="001E259A" w:rsidRDefault="009E399D" w:rsidP="009E399D">
      <w:pPr>
        <w:spacing w:line="360" w:lineRule="auto"/>
        <w:jc w:val="left"/>
        <w:rPr>
          <w:rFonts w:eastAsia="Calibri" w:cs="Arial"/>
          <w:noProof/>
          <w:szCs w:val="20"/>
        </w:rPr>
      </w:pPr>
    </w:p>
    <w:p w14:paraId="6FA1948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24CC07B7" w14:textId="77777777" w:rsidR="009E399D" w:rsidRPr="001E259A" w:rsidRDefault="009E399D" w:rsidP="009E399D">
      <w:pPr>
        <w:jc w:val="left"/>
        <w:rPr>
          <w:rFonts w:eastAsia="Calibri" w:cs="Arial"/>
          <w:noProof/>
          <w:szCs w:val="20"/>
        </w:rPr>
      </w:pPr>
    </w:p>
    <w:p w14:paraId="4250B6F2" w14:textId="77777777" w:rsidR="009E399D" w:rsidRPr="001E259A" w:rsidRDefault="009E399D" w:rsidP="009E399D">
      <w:pPr>
        <w:jc w:val="left"/>
        <w:rPr>
          <w:rFonts w:eastAsia="Calibri" w:cs="Arial"/>
          <w:noProof/>
          <w:szCs w:val="20"/>
        </w:rPr>
      </w:pPr>
    </w:p>
    <w:p w14:paraId="2D8735FC" w14:textId="77777777" w:rsidR="009E399D" w:rsidRPr="001E259A" w:rsidRDefault="009E399D" w:rsidP="009E399D">
      <w:pPr>
        <w:jc w:val="left"/>
        <w:rPr>
          <w:rFonts w:eastAsia="Calibri" w:cs="Arial"/>
          <w:noProof/>
          <w:szCs w:val="20"/>
        </w:rPr>
      </w:pPr>
    </w:p>
    <w:p w14:paraId="372ED6BE" w14:textId="77777777" w:rsidR="009E399D" w:rsidRPr="001E259A" w:rsidRDefault="009E399D" w:rsidP="009E399D">
      <w:pPr>
        <w:jc w:val="left"/>
        <w:rPr>
          <w:rFonts w:eastAsia="Calibri" w:cs="Arial"/>
          <w:noProof/>
          <w:szCs w:val="20"/>
        </w:rPr>
      </w:pPr>
    </w:p>
    <w:p w14:paraId="1AF11AD5" w14:textId="77777777" w:rsidR="009E399D" w:rsidRPr="001E259A" w:rsidRDefault="009E399D" w:rsidP="009E399D">
      <w:pPr>
        <w:jc w:val="left"/>
        <w:rPr>
          <w:rFonts w:eastAsia="Calibri" w:cs="Arial"/>
          <w:noProof/>
          <w:szCs w:val="20"/>
        </w:rPr>
      </w:pPr>
    </w:p>
    <w:p w14:paraId="2E9F0EC2" w14:textId="77777777" w:rsidR="009E399D" w:rsidRPr="001E259A" w:rsidRDefault="009E399D" w:rsidP="009E399D">
      <w:pPr>
        <w:jc w:val="left"/>
        <w:rPr>
          <w:rFonts w:eastAsia="Calibri" w:cs="Arial"/>
          <w:noProof/>
          <w:szCs w:val="22"/>
        </w:rPr>
      </w:pPr>
    </w:p>
    <w:p w14:paraId="2705F6DA"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ADBE2E3"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09BE23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0741A02A" w14:textId="77777777" w:rsidR="009E399D" w:rsidRPr="001E259A" w:rsidRDefault="009E399D" w:rsidP="009E399D">
      <w:pPr>
        <w:jc w:val="left"/>
        <w:rPr>
          <w:rFonts w:eastAsia="Calibri" w:cs="Arial"/>
          <w:noProof/>
          <w:szCs w:val="20"/>
        </w:rPr>
      </w:pPr>
    </w:p>
    <w:p w14:paraId="7BAA125E" w14:textId="77777777" w:rsidR="009E399D" w:rsidRPr="001E259A" w:rsidRDefault="009E399D" w:rsidP="009E399D">
      <w:pPr>
        <w:jc w:val="left"/>
        <w:rPr>
          <w:rFonts w:eastAsia="Calibri" w:cs="Arial"/>
          <w:noProof/>
          <w:szCs w:val="20"/>
        </w:rPr>
      </w:pPr>
    </w:p>
    <w:p w14:paraId="468F994F" w14:textId="77777777" w:rsidR="009E399D" w:rsidRPr="001E259A" w:rsidRDefault="009E399D" w:rsidP="009E399D">
      <w:pPr>
        <w:jc w:val="left"/>
        <w:rPr>
          <w:rFonts w:eastAsia="Calibri" w:cs="Arial"/>
          <w:noProof/>
          <w:szCs w:val="20"/>
        </w:rPr>
      </w:pPr>
    </w:p>
    <w:p w14:paraId="0DF93A9A" w14:textId="77777777" w:rsidR="009E399D" w:rsidRPr="001E259A" w:rsidRDefault="009E399D" w:rsidP="009E399D">
      <w:pPr>
        <w:spacing w:after="120"/>
        <w:jc w:val="left"/>
        <w:rPr>
          <w:rFonts w:eastAsia="Calibri" w:cs="Arial"/>
          <w:noProof/>
          <w:szCs w:val="20"/>
        </w:rPr>
      </w:pPr>
    </w:p>
    <w:p w14:paraId="2D49E3B0" w14:textId="77777777" w:rsidR="009E399D" w:rsidRPr="001E259A" w:rsidRDefault="009E399D" w:rsidP="009E399D">
      <w:pPr>
        <w:pStyle w:val="Heading2"/>
        <w:ind w:left="576"/>
        <w:jc w:val="center"/>
        <w:rPr>
          <w:b/>
          <w:noProof/>
          <w:sz w:val="22"/>
          <w:szCs w:val="22"/>
        </w:rPr>
      </w:pPr>
      <w:bookmarkStart w:id="174" w:name="_Toc370472196"/>
      <w:bookmarkStart w:id="175" w:name="_Toc435370618"/>
      <w:bookmarkStart w:id="176" w:name="_Toc149128379"/>
      <w:r w:rsidRPr="001E259A">
        <w:rPr>
          <w:b/>
          <w:noProof/>
          <w:sz w:val="22"/>
          <w:szCs w:val="22"/>
        </w:rPr>
        <w:t>IZJAVA PONUDNIKA, DA JE VSA OPREMA TOVARNIŠKO NOVA</w:t>
      </w:r>
      <w:bookmarkEnd w:id="174"/>
      <w:bookmarkEnd w:id="175"/>
      <w:bookmarkEnd w:id="176"/>
    </w:p>
    <w:p w14:paraId="06B0A431" w14:textId="70E275BB"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r w:rsidRPr="001E259A">
        <w:rPr>
          <w:rFonts w:eastAsia="Calibri" w:cs="Arial"/>
          <w:b/>
          <w:noProof/>
          <w:sz w:val="22"/>
          <w:szCs w:val="22"/>
        </w:rPr>
        <w:t xml:space="preserve"> </w:t>
      </w:r>
    </w:p>
    <w:p w14:paraId="4197A9B1" w14:textId="77777777" w:rsidR="009E399D" w:rsidRPr="001E259A" w:rsidRDefault="009E399D" w:rsidP="000655EF">
      <w:pPr>
        <w:rPr>
          <w:rFonts w:eastAsia="Calibri" w:cs="Arial"/>
          <w:noProof/>
          <w:szCs w:val="20"/>
        </w:rPr>
      </w:pPr>
    </w:p>
    <w:p w14:paraId="7255C67C" w14:textId="77777777" w:rsidR="009E399D" w:rsidRDefault="009E399D" w:rsidP="000655EF">
      <w:pPr>
        <w:rPr>
          <w:rFonts w:eastAsia="Calibri" w:cs="Arial"/>
          <w:noProof/>
          <w:szCs w:val="20"/>
        </w:rPr>
      </w:pPr>
    </w:p>
    <w:p w14:paraId="6D4CA3E3" w14:textId="77777777" w:rsidR="000655EF" w:rsidRPr="001E259A" w:rsidRDefault="000655EF" w:rsidP="000655EF">
      <w:pPr>
        <w:rPr>
          <w:rFonts w:eastAsia="Calibri" w:cs="Arial"/>
          <w:noProof/>
          <w:szCs w:val="20"/>
        </w:rPr>
      </w:pPr>
    </w:p>
    <w:p w14:paraId="5FAC856C" w14:textId="77777777" w:rsidR="009E399D" w:rsidRPr="001E259A" w:rsidRDefault="009E399D" w:rsidP="000655EF">
      <w:pPr>
        <w:rPr>
          <w:rFonts w:eastAsia="Calibri" w:cs="Arial"/>
          <w:noProof/>
          <w:szCs w:val="20"/>
        </w:rPr>
      </w:pPr>
    </w:p>
    <w:p w14:paraId="78875C2B" w14:textId="77777777" w:rsidR="009E399D" w:rsidRPr="001E259A" w:rsidRDefault="009E399D" w:rsidP="000655EF">
      <w:pPr>
        <w:ind w:right="525"/>
        <w:rPr>
          <w:rFonts w:eastAsia="Calibri" w:cs="Arial"/>
          <w:noProof/>
          <w:szCs w:val="20"/>
        </w:rPr>
      </w:pPr>
    </w:p>
    <w:p w14:paraId="7BE7D8F3" w14:textId="2BA4CBB4" w:rsidR="009E399D" w:rsidRPr="001E259A" w:rsidRDefault="009E399D" w:rsidP="009E399D">
      <w:pPr>
        <w:jc w:val="left"/>
        <w:rPr>
          <w:rFonts w:eastAsia="Calibri" w:cs="Arial"/>
          <w:noProof/>
          <w:szCs w:val="20"/>
        </w:rPr>
      </w:pPr>
      <w:r w:rsidRPr="001E259A">
        <w:rPr>
          <w:rFonts w:eastAsia="Calibri" w:cs="Arial"/>
          <w:noProof/>
          <w:szCs w:val="20"/>
        </w:rPr>
        <w:t xml:space="preserve">Izjavljamo pod kazensko in materialno odgovornostjo, da je vsa oprema, ki jo ponujamo na javno naročilo </w:t>
      </w:r>
      <w:r w:rsidR="004D4670">
        <w:rPr>
          <w:rFonts w:eastAsia="Calibri" w:cs="Arial"/>
          <w:noProof/>
          <w:szCs w:val="20"/>
        </w:rPr>
        <w:t>JN-B1044</w:t>
      </w:r>
      <w:r w:rsidRPr="001E259A">
        <w:rPr>
          <w:rFonts w:eastAsia="Calibri" w:cs="Arial"/>
          <w:noProof/>
          <w:szCs w:val="20"/>
        </w:rPr>
        <w:t>, tovarniško nova.</w:t>
      </w:r>
    </w:p>
    <w:p w14:paraId="087AE1E2" w14:textId="77777777" w:rsidR="009E399D" w:rsidRPr="001E259A" w:rsidRDefault="009E399D" w:rsidP="009E399D">
      <w:pPr>
        <w:rPr>
          <w:rFonts w:cs="Arial"/>
          <w:noProof/>
          <w:kern w:val="16"/>
          <w:szCs w:val="20"/>
        </w:rPr>
      </w:pPr>
    </w:p>
    <w:p w14:paraId="6D385B76" w14:textId="77777777" w:rsidR="009E399D" w:rsidRPr="001E259A" w:rsidRDefault="009E399D" w:rsidP="009E399D">
      <w:pPr>
        <w:jc w:val="left"/>
        <w:rPr>
          <w:rFonts w:eastAsia="Calibri" w:cs="Arial"/>
          <w:noProof/>
          <w:szCs w:val="20"/>
        </w:rPr>
      </w:pPr>
    </w:p>
    <w:p w14:paraId="2619BF32" w14:textId="77777777" w:rsidR="009E399D" w:rsidRPr="001E259A" w:rsidRDefault="009E399D" w:rsidP="009E399D">
      <w:pPr>
        <w:ind w:right="525"/>
        <w:jc w:val="left"/>
        <w:rPr>
          <w:rFonts w:eastAsia="Calibri" w:cs="Arial"/>
          <w:noProof/>
          <w:szCs w:val="20"/>
        </w:rPr>
      </w:pPr>
    </w:p>
    <w:p w14:paraId="44C8A86C" w14:textId="77777777" w:rsidR="009E399D" w:rsidRPr="001E259A" w:rsidRDefault="009E399D" w:rsidP="009E399D">
      <w:pPr>
        <w:jc w:val="left"/>
        <w:rPr>
          <w:rFonts w:eastAsia="Calibri" w:cs="Arial"/>
          <w:noProof/>
          <w:szCs w:val="20"/>
        </w:rPr>
      </w:pPr>
    </w:p>
    <w:p w14:paraId="60F2071B" w14:textId="77777777" w:rsidR="009E399D" w:rsidRPr="001E259A" w:rsidRDefault="009E399D" w:rsidP="009E399D">
      <w:pPr>
        <w:jc w:val="left"/>
        <w:rPr>
          <w:rFonts w:eastAsia="Calibri" w:cs="Arial"/>
          <w:noProof/>
          <w:szCs w:val="20"/>
        </w:rPr>
      </w:pPr>
    </w:p>
    <w:p w14:paraId="400788C6" w14:textId="77777777" w:rsidR="009E399D" w:rsidRPr="001E259A" w:rsidRDefault="009E399D" w:rsidP="009E399D">
      <w:pPr>
        <w:jc w:val="left"/>
        <w:rPr>
          <w:rFonts w:eastAsia="Calibri" w:cs="Arial"/>
          <w:noProof/>
          <w:szCs w:val="20"/>
        </w:rPr>
      </w:pPr>
    </w:p>
    <w:p w14:paraId="7C16F855" w14:textId="77777777" w:rsidR="009E399D" w:rsidRPr="001E259A" w:rsidRDefault="009E399D" w:rsidP="009E399D">
      <w:pPr>
        <w:jc w:val="left"/>
        <w:rPr>
          <w:rFonts w:eastAsia="Calibri" w:cs="Arial"/>
          <w:noProof/>
          <w:szCs w:val="20"/>
        </w:rPr>
      </w:pPr>
    </w:p>
    <w:p w14:paraId="1841BE02" w14:textId="77777777" w:rsidR="009E399D" w:rsidRPr="001E259A" w:rsidRDefault="009E399D" w:rsidP="009E399D">
      <w:pPr>
        <w:jc w:val="left"/>
        <w:rPr>
          <w:rFonts w:eastAsia="Calibri" w:cs="Arial"/>
          <w:noProof/>
          <w:szCs w:val="20"/>
        </w:rPr>
      </w:pPr>
    </w:p>
    <w:p w14:paraId="2D230036" w14:textId="77777777" w:rsidR="009E399D" w:rsidRPr="001E259A" w:rsidRDefault="009E399D" w:rsidP="009E399D">
      <w:pPr>
        <w:jc w:val="left"/>
        <w:rPr>
          <w:rFonts w:eastAsia="Calibri" w:cs="Arial"/>
          <w:noProof/>
          <w:szCs w:val="20"/>
        </w:rPr>
      </w:pPr>
    </w:p>
    <w:p w14:paraId="32CBD4E9" w14:textId="77777777" w:rsidR="009E399D" w:rsidRPr="001E259A" w:rsidRDefault="009E399D" w:rsidP="009E399D">
      <w:pPr>
        <w:jc w:val="left"/>
        <w:rPr>
          <w:rFonts w:eastAsia="Calibri" w:cs="Arial"/>
          <w:noProof/>
          <w:szCs w:val="20"/>
        </w:rPr>
      </w:pPr>
    </w:p>
    <w:p w14:paraId="50B3B873" w14:textId="77777777" w:rsidR="009E399D" w:rsidRPr="001E259A" w:rsidRDefault="009E399D" w:rsidP="009E399D">
      <w:pPr>
        <w:jc w:val="left"/>
        <w:rPr>
          <w:rFonts w:eastAsia="Calibri" w:cs="Arial"/>
          <w:noProof/>
          <w:szCs w:val="20"/>
        </w:rPr>
      </w:pPr>
    </w:p>
    <w:p w14:paraId="19B7EA66" w14:textId="77777777" w:rsidR="009E399D" w:rsidRPr="001E259A" w:rsidRDefault="009E399D" w:rsidP="009E399D">
      <w:pPr>
        <w:jc w:val="left"/>
        <w:rPr>
          <w:rFonts w:eastAsia="Calibri" w:cs="Arial"/>
          <w:noProof/>
          <w:szCs w:val="20"/>
        </w:rPr>
      </w:pPr>
    </w:p>
    <w:p w14:paraId="3FA7FDA2" w14:textId="77777777" w:rsidR="009E399D" w:rsidRPr="001E259A" w:rsidRDefault="009E399D" w:rsidP="009E399D">
      <w:pPr>
        <w:jc w:val="left"/>
        <w:rPr>
          <w:rFonts w:eastAsia="Calibri" w:cs="Arial"/>
          <w:noProof/>
          <w:szCs w:val="20"/>
        </w:rPr>
      </w:pPr>
    </w:p>
    <w:p w14:paraId="2AB9FAA2"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3BD0D6F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55D3B1D2" w14:textId="77777777" w:rsidR="009E399D" w:rsidRPr="001E259A" w:rsidRDefault="009E399D" w:rsidP="009E399D">
      <w:pPr>
        <w:spacing w:line="360" w:lineRule="auto"/>
        <w:jc w:val="left"/>
        <w:rPr>
          <w:rFonts w:eastAsia="Calibri" w:cs="Arial"/>
          <w:noProof/>
          <w:szCs w:val="20"/>
        </w:rPr>
      </w:pPr>
    </w:p>
    <w:p w14:paraId="3559BB4D"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4E735608" w14:textId="77777777" w:rsidR="009E399D" w:rsidRPr="001E259A" w:rsidRDefault="009E399D" w:rsidP="009E399D">
      <w:pPr>
        <w:jc w:val="left"/>
        <w:rPr>
          <w:rFonts w:eastAsia="Calibri" w:cs="Arial"/>
          <w:noProof/>
          <w:szCs w:val="20"/>
        </w:rPr>
      </w:pPr>
    </w:p>
    <w:p w14:paraId="39B861AD" w14:textId="77777777" w:rsidR="009E399D" w:rsidRPr="001E259A" w:rsidRDefault="009E399D" w:rsidP="009E399D">
      <w:pPr>
        <w:spacing w:line="360" w:lineRule="auto"/>
        <w:jc w:val="left"/>
        <w:rPr>
          <w:rFonts w:eastAsia="Calibri" w:cs="Arial"/>
          <w:noProof/>
          <w:szCs w:val="20"/>
        </w:rPr>
      </w:pPr>
    </w:p>
    <w:p w14:paraId="7187EB7B" w14:textId="77777777" w:rsidR="009E399D" w:rsidRPr="001E259A" w:rsidRDefault="009E399D" w:rsidP="009E399D">
      <w:pPr>
        <w:spacing w:line="360" w:lineRule="auto"/>
        <w:jc w:val="left"/>
        <w:rPr>
          <w:rFonts w:eastAsia="Calibri" w:cs="Arial"/>
          <w:noProof/>
          <w:szCs w:val="20"/>
        </w:rPr>
      </w:pPr>
    </w:p>
    <w:p w14:paraId="0661D263" w14:textId="77777777" w:rsidR="009E399D" w:rsidRPr="001E259A" w:rsidRDefault="009E399D" w:rsidP="009E399D">
      <w:pPr>
        <w:pageBreakBefore/>
        <w:suppressAutoHyphens/>
        <w:rPr>
          <w:rFonts w:cs="Arial"/>
          <w:i/>
          <w:noProof/>
          <w:szCs w:val="20"/>
          <w:lang w:eastAsia="ar-SA"/>
        </w:rPr>
      </w:pPr>
      <w:r w:rsidRPr="001E259A">
        <w:rPr>
          <w:rFonts w:cs="Arial"/>
          <w:noProof/>
          <w:szCs w:val="20"/>
          <w:lang w:eastAsia="ar-SA"/>
        </w:rPr>
        <w:lastRenderedPageBreak/>
        <w:t>Ponudnik: ..................................................</w:t>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p>
    <w:p w14:paraId="71D0C773"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Naslov: .......................................................</w:t>
      </w:r>
    </w:p>
    <w:p w14:paraId="71807C69" w14:textId="77777777" w:rsidR="009E399D" w:rsidRPr="001E259A" w:rsidRDefault="009E399D" w:rsidP="009E399D">
      <w:pPr>
        <w:suppressAutoHyphens/>
        <w:rPr>
          <w:rFonts w:cs="Arial"/>
          <w:noProof/>
          <w:szCs w:val="20"/>
          <w:lang w:eastAsia="ar-SA"/>
        </w:rPr>
      </w:pPr>
    </w:p>
    <w:p w14:paraId="6931CF3D" w14:textId="77777777" w:rsidR="009E399D" w:rsidRPr="001E259A" w:rsidRDefault="009E399D" w:rsidP="009E399D">
      <w:pPr>
        <w:suppressAutoHyphens/>
        <w:rPr>
          <w:rFonts w:cs="Arial"/>
          <w:noProof/>
          <w:szCs w:val="20"/>
          <w:lang w:eastAsia="ar-SA"/>
        </w:rPr>
      </w:pPr>
    </w:p>
    <w:p w14:paraId="36E8442F" w14:textId="77777777" w:rsidR="009E399D" w:rsidRPr="001E259A" w:rsidRDefault="009E399D" w:rsidP="009E399D">
      <w:pPr>
        <w:suppressAutoHyphens/>
        <w:rPr>
          <w:rFonts w:cs="Arial"/>
          <w:noProof/>
          <w:szCs w:val="20"/>
          <w:lang w:eastAsia="ar-SA"/>
        </w:rPr>
      </w:pPr>
    </w:p>
    <w:p w14:paraId="078C7D91" w14:textId="77777777" w:rsidR="009E399D" w:rsidRPr="001E259A" w:rsidRDefault="009E399D" w:rsidP="009E399D">
      <w:pPr>
        <w:suppressAutoHyphens/>
        <w:rPr>
          <w:rFonts w:cs="Arial"/>
          <w:b/>
          <w:noProof/>
          <w:szCs w:val="20"/>
          <w:lang w:eastAsia="ar-SA"/>
        </w:rPr>
      </w:pPr>
    </w:p>
    <w:p w14:paraId="33B9E9E2" w14:textId="081F8739" w:rsidR="009E399D" w:rsidRPr="001E259A" w:rsidRDefault="009E399D" w:rsidP="009E399D">
      <w:pPr>
        <w:pStyle w:val="Heading2"/>
        <w:ind w:left="576"/>
        <w:jc w:val="center"/>
        <w:rPr>
          <w:b/>
          <w:noProof/>
          <w:sz w:val="22"/>
          <w:szCs w:val="22"/>
        </w:rPr>
      </w:pPr>
      <w:bookmarkStart w:id="177" w:name="_Toc360107191"/>
      <w:bookmarkStart w:id="178" w:name="_Toc435370619"/>
      <w:bookmarkStart w:id="179" w:name="_Toc451333607"/>
      <w:bookmarkStart w:id="180" w:name="_Toc149128380"/>
      <w:r w:rsidRPr="001E259A">
        <w:rPr>
          <w:b/>
          <w:noProof/>
          <w:sz w:val="22"/>
          <w:szCs w:val="22"/>
        </w:rPr>
        <w:t>IZJAVA PONUDNIKA O NADGRADNJI PROGRAMSKE OPREME</w:t>
      </w:r>
      <w:bookmarkEnd w:id="177"/>
      <w:bookmarkEnd w:id="178"/>
      <w:bookmarkEnd w:id="179"/>
      <w:bookmarkEnd w:id="180"/>
    </w:p>
    <w:p w14:paraId="7E4E6481" w14:textId="43DCE1B8" w:rsidR="009E399D" w:rsidRPr="001E259A" w:rsidRDefault="009E399D" w:rsidP="009E399D">
      <w:pPr>
        <w:suppressAutoHyphens/>
        <w:jc w:val="center"/>
        <w:rPr>
          <w:rFonts w:cs="Arial"/>
          <w:b/>
          <w:noProof/>
          <w:sz w:val="22"/>
          <w:szCs w:val="22"/>
          <w:lang w:eastAsia="ar-SA"/>
        </w:rPr>
      </w:pPr>
      <w:r w:rsidRPr="001E259A">
        <w:rPr>
          <w:rFonts w:cs="Arial"/>
          <w:b/>
          <w:noProof/>
          <w:sz w:val="22"/>
          <w:szCs w:val="22"/>
          <w:lang w:eastAsia="ar-SA"/>
        </w:rPr>
        <w:t xml:space="preserve">ZA JAVNO NAROČILO </w:t>
      </w:r>
      <w:r w:rsidR="004D4670">
        <w:rPr>
          <w:rFonts w:cs="Arial"/>
          <w:b/>
          <w:noProof/>
          <w:sz w:val="22"/>
          <w:szCs w:val="22"/>
          <w:lang w:eastAsia="ar-SA"/>
        </w:rPr>
        <w:t>JN-B1044</w:t>
      </w:r>
      <w:r w:rsidRPr="001E259A">
        <w:rPr>
          <w:rFonts w:cs="Arial"/>
          <w:b/>
          <w:noProof/>
          <w:sz w:val="22"/>
          <w:szCs w:val="22"/>
          <w:lang w:eastAsia="ar-SA"/>
        </w:rPr>
        <w:t xml:space="preserve"> </w:t>
      </w:r>
    </w:p>
    <w:p w14:paraId="2072AE2A" w14:textId="77777777" w:rsidR="009E399D" w:rsidRPr="001E259A" w:rsidRDefault="009E399D" w:rsidP="009E399D">
      <w:pPr>
        <w:suppressAutoHyphens/>
        <w:rPr>
          <w:rFonts w:cs="Arial"/>
          <w:noProof/>
          <w:szCs w:val="20"/>
          <w:lang w:eastAsia="ar-SA"/>
        </w:rPr>
      </w:pPr>
    </w:p>
    <w:p w14:paraId="6A903A20" w14:textId="77777777" w:rsidR="009E399D" w:rsidRPr="000655EF" w:rsidRDefault="009E399D" w:rsidP="009E399D">
      <w:pPr>
        <w:suppressAutoHyphens/>
        <w:rPr>
          <w:rFonts w:cs="Arial"/>
          <w:b/>
          <w:noProof/>
          <w:sz w:val="22"/>
          <w:szCs w:val="16"/>
          <w:lang w:eastAsia="ar-SA"/>
        </w:rPr>
      </w:pPr>
    </w:p>
    <w:p w14:paraId="3A12D8A8" w14:textId="77777777" w:rsidR="009E399D" w:rsidRPr="000655EF" w:rsidRDefault="009E399D" w:rsidP="009E399D">
      <w:pPr>
        <w:suppressAutoHyphens/>
        <w:rPr>
          <w:rFonts w:cs="Arial"/>
          <w:b/>
          <w:noProof/>
          <w:sz w:val="22"/>
          <w:szCs w:val="16"/>
          <w:lang w:eastAsia="ar-SA"/>
        </w:rPr>
      </w:pPr>
    </w:p>
    <w:p w14:paraId="000E889D" w14:textId="77777777" w:rsidR="009E399D" w:rsidRPr="001E259A" w:rsidRDefault="009E399D" w:rsidP="009E399D">
      <w:pPr>
        <w:suppressAutoHyphens/>
        <w:rPr>
          <w:rFonts w:cs="Arial"/>
          <w:noProof/>
          <w:szCs w:val="20"/>
          <w:lang w:eastAsia="ar-SA"/>
        </w:rPr>
      </w:pPr>
    </w:p>
    <w:p w14:paraId="285326F2" w14:textId="77777777" w:rsidR="006B7EF7" w:rsidRPr="001E259A" w:rsidRDefault="006B7EF7" w:rsidP="006B7EF7">
      <w:pPr>
        <w:suppressAutoHyphens/>
        <w:rPr>
          <w:rFonts w:cs="Arial"/>
          <w:bCs/>
          <w:noProof/>
          <w:lang w:eastAsia="ar-SA"/>
        </w:rPr>
      </w:pPr>
    </w:p>
    <w:p w14:paraId="1909CA6A" w14:textId="3325A7B6" w:rsidR="006B7EF7" w:rsidRPr="001E259A" w:rsidRDefault="006B7EF7" w:rsidP="006B7EF7">
      <w:pPr>
        <w:suppressAutoHyphens/>
        <w:rPr>
          <w:rFonts w:cs="Arial"/>
          <w:bCs/>
          <w:noProof/>
          <w:lang w:eastAsia="ar-SA"/>
        </w:rPr>
      </w:pPr>
      <w:r w:rsidRPr="001E259A">
        <w:rPr>
          <w:rFonts w:cs="Arial"/>
          <w:bCs/>
          <w:noProof/>
          <w:lang w:eastAsia="ar-SA"/>
        </w:rPr>
        <w:t xml:space="preserve">Pod kazensko in materialno odgovornostjo izjavljamo, da bomo v času garancijske dobe za ponujeno </w:t>
      </w:r>
      <w:r w:rsidRPr="00F44BB5">
        <w:rPr>
          <w:rFonts w:cs="Arial"/>
          <w:bCs/>
          <w:noProof/>
          <w:lang w:eastAsia="ar-SA"/>
        </w:rPr>
        <w:t xml:space="preserve">opremo po </w:t>
      </w:r>
      <w:r w:rsidR="004D4670">
        <w:rPr>
          <w:rFonts w:cs="Arial"/>
          <w:bCs/>
          <w:noProof/>
          <w:lang w:eastAsia="ar-SA"/>
        </w:rPr>
        <w:t>JN-B1044</w:t>
      </w:r>
      <w:r w:rsidRPr="00F44BB5">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1E259A" w:rsidRDefault="009E399D" w:rsidP="009E399D">
      <w:pPr>
        <w:suppressAutoHyphens/>
        <w:rPr>
          <w:rFonts w:cs="Arial"/>
          <w:noProof/>
          <w:szCs w:val="20"/>
          <w:lang w:eastAsia="ar-SA"/>
        </w:rPr>
      </w:pPr>
    </w:p>
    <w:p w14:paraId="0450D552" w14:textId="2E55AC20" w:rsidR="006E1581" w:rsidRPr="0012710D" w:rsidRDefault="006E1581" w:rsidP="006E1581">
      <w:pPr>
        <w:suppressAutoHyphens/>
        <w:rPr>
          <w:rFonts w:cs="Arial"/>
          <w:bCs/>
          <w:noProof/>
          <w:lang w:eastAsia="ar-SA"/>
        </w:rPr>
      </w:pPr>
    </w:p>
    <w:p w14:paraId="144E2231" w14:textId="77777777" w:rsidR="009E399D" w:rsidRPr="001E259A" w:rsidRDefault="009E399D" w:rsidP="009E399D">
      <w:pPr>
        <w:suppressAutoHyphens/>
        <w:rPr>
          <w:rFonts w:cs="Arial"/>
          <w:noProof/>
          <w:szCs w:val="20"/>
          <w:lang w:eastAsia="ar-SA"/>
        </w:rPr>
      </w:pPr>
    </w:p>
    <w:p w14:paraId="14826F65" w14:textId="77777777" w:rsidR="009E399D" w:rsidRPr="001E259A" w:rsidRDefault="009E399D" w:rsidP="009E399D">
      <w:pPr>
        <w:suppressAutoHyphens/>
        <w:rPr>
          <w:rFonts w:cs="Arial"/>
          <w:noProof/>
          <w:szCs w:val="20"/>
          <w:lang w:eastAsia="ar-SA"/>
        </w:rPr>
      </w:pPr>
    </w:p>
    <w:p w14:paraId="6AF83501" w14:textId="77777777" w:rsidR="009E399D" w:rsidRPr="001E259A" w:rsidRDefault="009E399D" w:rsidP="009E399D">
      <w:pPr>
        <w:suppressAutoHyphens/>
        <w:rPr>
          <w:rFonts w:cs="Arial"/>
          <w:noProof/>
          <w:szCs w:val="20"/>
          <w:lang w:eastAsia="ar-SA"/>
        </w:rPr>
      </w:pPr>
    </w:p>
    <w:p w14:paraId="4F1653DC" w14:textId="77777777" w:rsidR="009E399D" w:rsidRPr="001E259A" w:rsidRDefault="009E399D" w:rsidP="009E399D">
      <w:pPr>
        <w:suppressAutoHyphens/>
        <w:rPr>
          <w:rFonts w:cs="Arial"/>
          <w:noProof/>
          <w:szCs w:val="20"/>
          <w:lang w:eastAsia="ar-SA"/>
        </w:rPr>
      </w:pPr>
    </w:p>
    <w:p w14:paraId="269BF95D" w14:textId="77777777" w:rsidR="009E399D" w:rsidRPr="001E259A" w:rsidRDefault="009E399D" w:rsidP="009E399D">
      <w:pPr>
        <w:suppressAutoHyphens/>
        <w:rPr>
          <w:rFonts w:cs="Arial"/>
          <w:noProof/>
          <w:szCs w:val="20"/>
          <w:lang w:eastAsia="ar-SA"/>
        </w:rPr>
      </w:pPr>
    </w:p>
    <w:p w14:paraId="48BA217A" w14:textId="77777777" w:rsidR="009E399D" w:rsidRPr="001E259A" w:rsidRDefault="009E399D" w:rsidP="009E399D">
      <w:pPr>
        <w:suppressAutoHyphens/>
        <w:rPr>
          <w:rFonts w:cs="Arial"/>
          <w:noProof/>
          <w:szCs w:val="20"/>
          <w:lang w:eastAsia="ar-SA"/>
        </w:rPr>
      </w:pPr>
    </w:p>
    <w:p w14:paraId="27A3241B" w14:textId="77777777" w:rsidR="009E399D" w:rsidRPr="001E259A" w:rsidRDefault="009E399D" w:rsidP="009E399D">
      <w:pPr>
        <w:suppressAutoHyphens/>
        <w:rPr>
          <w:rFonts w:cs="Arial"/>
          <w:noProof/>
          <w:szCs w:val="20"/>
          <w:lang w:eastAsia="ar-SA"/>
        </w:rPr>
      </w:pPr>
    </w:p>
    <w:p w14:paraId="38ACF108" w14:textId="77777777" w:rsidR="009E399D" w:rsidRPr="001E259A" w:rsidRDefault="009E399D" w:rsidP="009E399D">
      <w:pPr>
        <w:suppressAutoHyphens/>
        <w:rPr>
          <w:rFonts w:cs="Arial"/>
          <w:noProof/>
          <w:szCs w:val="20"/>
          <w:lang w:eastAsia="ar-SA"/>
        </w:rPr>
      </w:pPr>
    </w:p>
    <w:p w14:paraId="5DA795D9" w14:textId="77777777" w:rsidR="009E399D" w:rsidRPr="001E259A" w:rsidRDefault="009E399D" w:rsidP="009E399D">
      <w:pPr>
        <w:suppressAutoHyphens/>
        <w:rPr>
          <w:rFonts w:cs="Arial"/>
          <w:noProof/>
          <w:szCs w:val="20"/>
          <w:lang w:eastAsia="ar-SA"/>
        </w:rPr>
      </w:pPr>
    </w:p>
    <w:p w14:paraId="012C8CCA" w14:textId="77777777" w:rsidR="009E399D" w:rsidRPr="001E259A" w:rsidRDefault="009E399D" w:rsidP="009E399D">
      <w:pPr>
        <w:suppressAutoHyphens/>
        <w:rPr>
          <w:rFonts w:cs="Arial"/>
          <w:noProof/>
          <w:szCs w:val="20"/>
          <w:lang w:eastAsia="ar-SA"/>
        </w:rPr>
      </w:pPr>
    </w:p>
    <w:p w14:paraId="2521C487" w14:textId="77777777" w:rsidR="009E399D" w:rsidRPr="001E259A" w:rsidRDefault="009E399D" w:rsidP="009E399D">
      <w:pPr>
        <w:suppressAutoHyphens/>
        <w:rPr>
          <w:rFonts w:cs="Arial"/>
          <w:noProof/>
          <w:szCs w:val="20"/>
          <w:lang w:eastAsia="ar-SA"/>
        </w:rPr>
      </w:pPr>
    </w:p>
    <w:p w14:paraId="1B7D29CA" w14:textId="77777777" w:rsidR="009E399D" w:rsidRPr="001E259A" w:rsidRDefault="009E399D" w:rsidP="009E399D">
      <w:pPr>
        <w:suppressAutoHyphens/>
        <w:rPr>
          <w:rFonts w:cs="Arial"/>
          <w:noProof/>
          <w:szCs w:val="20"/>
          <w:lang w:eastAsia="ar-SA"/>
        </w:rPr>
      </w:pPr>
    </w:p>
    <w:p w14:paraId="2BB8F8F2"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 xml:space="preserve">Kraj in datum: </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Žig:</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Podpis zastopnika</w:t>
      </w:r>
    </w:p>
    <w:p w14:paraId="723333D7"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oz. prokurista:</w:t>
      </w:r>
    </w:p>
    <w:p w14:paraId="3158B216" w14:textId="77777777" w:rsidR="009E399D" w:rsidRPr="001E259A" w:rsidRDefault="009E399D" w:rsidP="009E399D">
      <w:pPr>
        <w:suppressAutoHyphens/>
        <w:spacing w:line="360" w:lineRule="auto"/>
        <w:rPr>
          <w:rFonts w:cs="Arial"/>
          <w:noProof/>
          <w:szCs w:val="20"/>
          <w:lang w:eastAsia="ar-SA"/>
        </w:rPr>
      </w:pPr>
    </w:p>
    <w:p w14:paraId="32B4B250"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w:t>
      </w:r>
    </w:p>
    <w:p w14:paraId="59296301"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3C80331"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Proizvajalec opreme: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4B2F42D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6F25373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01C3D010" w14:textId="77777777" w:rsidR="009E399D" w:rsidRPr="001E259A" w:rsidRDefault="009E399D" w:rsidP="009E399D">
      <w:pPr>
        <w:tabs>
          <w:tab w:val="center" w:pos="4536"/>
          <w:tab w:val="right" w:pos="9072"/>
        </w:tabs>
        <w:jc w:val="left"/>
        <w:rPr>
          <w:rFonts w:eastAsia="Calibri" w:cs="Arial"/>
          <w:noProof/>
          <w:szCs w:val="20"/>
        </w:rPr>
      </w:pPr>
    </w:p>
    <w:p w14:paraId="5011A731" w14:textId="77777777" w:rsidR="009E399D" w:rsidRPr="001E259A" w:rsidRDefault="009E399D" w:rsidP="009E399D">
      <w:pPr>
        <w:jc w:val="left"/>
        <w:rPr>
          <w:rFonts w:eastAsia="Calibri" w:cs="Arial"/>
          <w:noProof/>
          <w:szCs w:val="20"/>
        </w:rPr>
      </w:pPr>
    </w:p>
    <w:p w14:paraId="5047D12D" w14:textId="77777777" w:rsidR="009E399D" w:rsidRPr="001E259A" w:rsidRDefault="009E399D" w:rsidP="009E399D">
      <w:pPr>
        <w:jc w:val="left"/>
        <w:rPr>
          <w:rFonts w:eastAsia="Calibri" w:cs="Arial"/>
          <w:noProof/>
          <w:szCs w:val="20"/>
        </w:rPr>
      </w:pPr>
    </w:p>
    <w:p w14:paraId="6E309C0A" w14:textId="77777777" w:rsidR="009E399D" w:rsidRPr="001E259A" w:rsidRDefault="009E399D" w:rsidP="009E399D">
      <w:pPr>
        <w:jc w:val="left"/>
        <w:rPr>
          <w:rFonts w:eastAsia="Calibri" w:cs="Arial"/>
          <w:noProof/>
          <w:szCs w:val="20"/>
        </w:rPr>
      </w:pPr>
    </w:p>
    <w:p w14:paraId="59DF0CAA" w14:textId="77777777" w:rsidR="009E399D" w:rsidRPr="001E259A" w:rsidRDefault="009E399D" w:rsidP="000655EF">
      <w:pPr>
        <w:pStyle w:val="Heading2"/>
        <w:jc w:val="center"/>
        <w:rPr>
          <w:b/>
          <w:noProof/>
          <w:sz w:val="22"/>
          <w:szCs w:val="22"/>
        </w:rPr>
      </w:pPr>
      <w:bookmarkStart w:id="181" w:name="__RefHeading__139_645116922"/>
      <w:bookmarkStart w:id="182" w:name="_Toc370472197"/>
      <w:bookmarkStart w:id="183" w:name="_Toc435370620"/>
      <w:bookmarkStart w:id="184" w:name="_Toc450114669"/>
      <w:bookmarkStart w:id="185" w:name="_Toc149128381"/>
      <w:bookmarkEnd w:id="181"/>
      <w:r w:rsidRPr="001E259A">
        <w:rPr>
          <w:b/>
          <w:noProof/>
          <w:sz w:val="22"/>
          <w:szCs w:val="22"/>
        </w:rPr>
        <w:t>IZJAVA PROIZVAJALCA OPREME</w:t>
      </w:r>
      <w:bookmarkEnd w:id="182"/>
      <w:bookmarkEnd w:id="183"/>
      <w:bookmarkEnd w:id="184"/>
      <w:bookmarkEnd w:id="185"/>
    </w:p>
    <w:p w14:paraId="5CF5B849" w14:textId="7AA47166"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p>
    <w:p w14:paraId="59ABC340" w14:textId="77777777" w:rsidR="009E399D" w:rsidRPr="001E259A" w:rsidRDefault="009E399D" w:rsidP="009E399D">
      <w:pPr>
        <w:jc w:val="left"/>
        <w:rPr>
          <w:rFonts w:eastAsia="Calibri" w:cs="Arial"/>
          <w:noProof/>
          <w:szCs w:val="20"/>
        </w:rPr>
      </w:pPr>
    </w:p>
    <w:p w14:paraId="2D6E5C52" w14:textId="77777777" w:rsidR="009E399D" w:rsidRPr="001E259A" w:rsidRDefault="009E399D" w:rsidP="009E399D">
      <w:pPr>
        <w:jc w:val="left"/>
        <w:rPr>
          <w:rFonts w:eastAsia="Calibri" w:cs="Arial"/>
          <w:noProof/>
          <w:szCs w:val="20"/>
        </w:rPr>
      </w:pPr>
    </w:p>
    <w:p w14:paraId="7DD8891B" w14:textId="77777777" w:rsidR="009E399D" w:rsidRPr="001E259A" w:rsidRDefault="009E399D" w:rsidP="009E399D">
      <w:pPr>
        <w:jc w:val="left"/>
        <w:rPr>
          <w:rFonts w:eastAsia="Calibri" w:cs="Arial"/>
          <w:noProof/>
          <w:szCs w:val="20"/>
        </w:rPr>
      </w:pPr>
    </w:p>
    <w:p w14:paraId="7710D069" w14:textId="77777777" w:rsidR="009E399D" w:rsidRPr="001E259A" w:rsidRDefault="009E399D" w:rsidP="009E399D">
      <w:pPr>
        <w:jc w:val="left"/>
        <w:rPr>
          <w:rFonts w:eastAsia="Calibri" w:cs="Arial"/>
          <w:noProof/>
          <w:szCs w:val="20"/>
        </w:rPr>
      </w:pPr>
    </w:p>
    <w:p w14:paraId="5B1832DF" w14:textId="62CEB73B" w:rsidR="009E399D" w:rsidRPr="001E259A" w:rsidRDefault="009E399D" w:rsidP="00237759">
      <w:pPr>
        <w:rPr>
          <w:rFonts w:eastAsia="Calibri" w:cs="Arial"/>
          <w:bCs/>
          <w:noProof/>
          <w:szCs w:val="20"/>
        </w:rPr>
      </w:pPr>
      <w:r w:rsidRPr="001E259A">
        <w:rPr>
          <w:rFonts w:eastAsia="Calibri" w:cs="Arial"/>
          <w:bCs/>
          <w:noProof/>
          <w:szCs w:val="20"/>
        </w:rPr>
        <w:t xml:space="preserve">……………. (proizvajalec opreme)  potrjujemo, da smo seznanjeni z vsebino javnega naročila </w:t>
      </w:r>
      <w:r w:rsidR="004D4670">
        <w:rPr>
          <w:rFonts w:eastAsia="Calibri" w:cs="Arial"/>
          <w:bCs/>
          <w:noProof/>
          <w:szCs w:val="20"/>
        </w:rPr>
        <w:t>JN-B1044</w:t>
      </w:r>
      <w:r w:rsidRPr="001E259A">
        <w:rPr>
          <w:rFonts w:eastAsia="Calibri" w:cs="Arial"/>
          <w:bCs/>
          <w:noProof/>
          <w:szCs w:val="20"/>
        </w:rPr>
        <w:t xml:space="preserve"> (</w:t>
      </w:r>
      <w:r w:rsidR="00C80105">
        <w:rPr>
          <w:rFonts w:eastAsia="Calibri" w:cs="Arial"/>
          <w:bCs/>
          <w:noProof/>
          <w:szCs w:val="20"/>
        </w:rPr>
        <w:t>n</w:t>
      </w:r>
      <w:r w:rsidR="00C80105" w:rsidRPr="00C80105">
        <w:rPr>
          <w:noProof/>
        </w:rPr>
        <w:t>akup mešalne mize za reportažno vozilo RA</w:t>
      </w:r>
      <w:r w:rsidR="008E2FDC">
        <w:rPr>
          <w:noProof/>
        </w:rPr>
        <w:t>-</w:t>
      </w:r>
      <w:r w:rsidR="00C80105" w:rsidRPr="00C80105">
        <w:rPr>
          <w:noProof/>
        </w:rPr>
        <w:t>3</w:t>
      </w:r>
      <w:r w:rsidRPr="001E259A">
        <w:rPr>
          <w:rFonts w:eastAsia="Calibri" w:cs="Arial"/>
          <w:bCs/>
          <w:noProof/>
          <w:szCs w:val="20"/>
        </w:rPr>
        <w:t>), na katerega se</w:t>
      </w:r>
      <w:r w:rsidR="00237759" w:rsidRPr="001E259A">
        <w:rPr>
          <w:rFonts w:eastAsia="Calibri" w:cs="Arial"/>
          <w:bCs/>
          <w:noProof/>
          <w:szCs w:val="20"/>
        </w:rPr>
        <w:t xml:space="preserve"> prijavlja …………..  (ponudnik) s s</w:t>
      </w:r>
      <w:r w:rsidRPr="001E259A">
        <w:rPr>
          <w:rFonts w:eastAsia="Calibri" w:cs="Arial"/>
          <w:bCs/>
          <w:noProof/>
          <w:szCs w:val="20"/>
        </w:rPr>
        <w:t xml:space="preserve">vojim predračunom </w:t>
      </w:r>
      <w:bookmarkStart w:id="186" w:name="_Hlk520811242"/>
      <w:r w:rsidR="00B46287" w:rsidRPr="001E259A">
        <w:rPr>
          <w:rFonts w:eastAsia="Calibri" w:cs="Arial"/>
          <w:bCs/>
          <w:noProof/>
          <w:szCs w:val="20"/>
        </w:rPr>
        <w:t xml:space="preserve">oz. specifikacijo </w:t>
      </w:r>
      <w:r w:rsidRPr="001E259A">
        <w:rPr>
          <w:rFonts w:eastAsia="Calibri" w:cs="Arial"/>
          <w:bCs/>
          <w:noProof/>
          <w:szCs w:val="20"/>
        </w:rPr>
        <w:t xml:space="preserve">št. ………………………                   </w:t>
      </w:r>
      <w:bookmarkEnd w:id="186"/>
    </w:p>
    <w:p w14:paraId="4A64700D" w14:textId="77777777" w:rsidR="009E399D" w:rsidRPr="001E259A" w:rsidRDefault="009E399D" w:rsidP="009E399D">
      <w:pPr>
        <w:spacing w:after="120"/>
        <w:rPr>
          <w:rFonts w:eastAsia="Calibri" w:cs="Arial"/>
          <w:b/>
          <w:bCs/>
          <w:noProof/>
          <w:szCs w:val="20"/>
        </w:rPr>
      </w:pPr>
    </w:p>
    <w:p w14:paraId="0A2B70CD" w14:textId="77777777" w:rsidR="009E399D" w:rsidRPr="001E259A" w:rsidRDefault="009E399D" w:rsidP="009E399D">
      <w:pPr>
        <w:rPr>
          <w:rFonts w:cs="Arial"/>
          <w:noProof/>
          <w:szCs w:val="20"/>
          <w:lang w:eastAsia="sl-SI"/>
        </w:rPr>
      </w:pPr>
    </w:p>
    <w:p w14:paraId="3F93264A" w14:textId="795D9893"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szCs w:val="20"/>
          <w:lang w:eastAsia="sl-SI"/>
        </w:rPr>
        <w:t xml:space="preserve"> </w:t>
      </w:r>
      <w:r w:rsidR="004D4670">
        <w:rPr>
          <w:rFonts w:cs="Arial"/>
          <w:bCs/>
          <w:noProof/>
          <w:szCs w:val="20"/>
          <w:lang w:eastAsia="sl-SI"/>
        </w:rPr>
        <w:t>JN-B1044</w:t>
      </w:r>
      <w:r w:rsidRPr="001E259A">
        <w:rPr>
          <w:rFonts w:cs="Arial"/>
          <w:bCs/>
          <w:noProof/>
          <w:szCs w:val="20"/>
          <w:lang w:eastAsia="sl-SI"/>
        </w:rPr>
        <w:t xml:space="preserve">. </w:t>
      </w:r>
    </w:p>
    <w:p w14:paraId="0B30B91B" w14:textId="77777777" w:rsidR="009E399D" w:rsidRPr="001E259A" w:rsidRDefault="009E399D" w:rsidP="009E399D">
      <w:pPr>
        <w:rPr>
          <w:rFonts w:cs="Arial"/>
          <w:noProof/>
          <w:szCs w:val="20"/>
          <w:lang w:eastAsia="sl-SI"/>
        </w:rPr>
      </w:pPr>
    </w:p>
    <w:p w14:paraId="6739FA94" w14:textId="77777777" w:rsidR="009E399D" w:rsidRPr="001E259A" w:rsidRDefault="009E399D" w:rsidP="009E399D">
      <w:pPr>
        <w:jc w:val="left"/>
        <w:rPr>
          <w:rFonts w:eastAsia="Calibri" w:cs="Arial"/>
          <w:noProof/>
          <w:szCs w:val="20"/>
        </w:rPr>
      </w:pPr>
    </w:p>
    <w:p w14:paraId="364EDB54" w14:textId="77777777" w:rsidR="009E399D" w:rsidRPr="001E259A" w:rsidRDefault="009E399D" w:rsidP="009E399D">
      <w:pPr>
        <w:jc w:val="left"/>
        <w:rPr>
          <w:rFonts w:eastAsia="Calibri" w:cs="Arial"/>
          <w:noProof/>
          <w:szCs w:val="20"/>
        </w:rPr>
      </w:pPr>
    </w:p>
    <w:p w14:paraId="0A40FE02" w14:textId="77777777" w:rsidR="009E399D" w:rsidRPr="001E259A" w:rsidRDefault="009E399D" w:rsidP="009E399D">
      <w:pPr>
        <w:jc w:val="left"/>
        <w:rPr>
          <w:rFonts w:eastAsia="Calibri" w:cs="Arial"/>
          <w:noProof/>
          <w:szCs w:val="20"/>
        </w:rPr>
      </w:pPr>
    </w:p>
    <w:p w14:paraId="7A5D5A0E" w14:textId="77777777" w:rsidR="009E399D" w:rsidRPr="001E259A" w:rsidRDefault="009E399D" w:rsidP="009E399D">
      <w:pPr>
        <w:jc w:val="left"/>
        <w:rPr>
          <w:rFonts w:eastAsia="Calibri" w:cs="Arial"/>
          <w:noProof/>
          <w:szCs w:val="20"/>
        </w:rPr>
      </w:pPr>
    </w:p>
    <w:p w14:paraId="6A54C84A" w14:textId="77777777" w:rsidR="009E399D" w:rsidRPr="001E259A" w:rsidRDefault="009E399D" w:rsidP="009E399D">
      <w:pPr>
        <w:jc w:val="left"/>
        <w:rPr>
          <w:rFonts w:eastAsia="Calibri" w:cs="Arial"/>
          <w:noProof/>
          <w:szCs w:val="20"/>
        </w:rPr>
      </w:pPr>
    </w:p>
    <w:p w14:paraId="5194ACCD" w14:textId="77777777" w:rsidR="009E399D" w:rsidRPr="001E259A" w:rsidRDefault="009E399D" w:rsidP="009E399D">
      <w:pPr>
        <w:jc w:val="left"/>
        <w:rPr>
          <w:rFonts w:eastAsia="Calibri" w:cs="Arial"/>
          <w:noProof/>
          <w:szCs w:val="20"/>
        </w:rPr>
      </w:pPr>
    </w:p>
    <w:p w14:paraId="4FB62038" w14:textId="77777777" w:rsidR="009E399D" w:rsidRPr="001E259A" w:rsidRDefault="009E399D" w:rsidP="009E399D">
      <w:pPr>
        <w:jc w:val="left"/>
        <w:rPr>
          <w:rFonts w:eastAsia="Calibri" w:cs="Arial"/>
          <w:noProof/>
          <w:szCs w:val="20"/>
        </w:rPr>
      </w:pPr>
    </w:p>
    <w:p w14:paraId="18FEE5D4" w14:textId="77777777" w:rsidR="009E399D" w:rsidRPr="001E259A" w:rsidRDefault="009E399D" w:rsidP="009E399D">
      <w:pPr>
        <w:jc w:val="left"/>
        <w:rPr>
          <w:rFonts w:eastAsia="Calibri" w:cs="Arial"/>
          <w:noProof/>
          <w:szCs w:val="20"/>
        </w:rPr>
      </w:pPr>
    </w:p>
    <w:p w14:paraId="05C3B58F" w14:textId="77777777" w:rsidR="009E399D" w:rsidRPr="001E259A" w:rsidRDefault="009E399D" w:rsidP="009E399D">
      <w:pPr>
        <w:jc w:val="left"/>
        <w:rPr>
          <w:rFonts w:eastAsia="Calibri" w:cs="Arial"/>
          <w:noProof/>
          <w:szCs w:val="20"/>
        </w:rPr>
      </w:pPr>
    </w:p>
    <w:p w14:paraId="4018E3A0" w14:textId="77777777" w:rsidR="009E399D" w:rsidRPr="001E259A" w:rsidRDefault="009E399D" w:rsidP="009E399D">
      <w:pPr>
        <w:jc w:val="left"/>
        <w:rPr>
          <w:rFonts w:eastAsia="Calibri" w:cs="Arial"/>
          <w:noProof/>
          <w:szCs w:val="20"/>
        </w:rPr>
      </w:pPr>
    </w:p>
    <w:p w14:paraId="15E13F3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proizvajalca opreme</w:t>
      </w:r>
    </w:p>
    <w:p w14:paraId="7D426BB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782AD2F8" w14:textId="77777777" w:rsidR="009E399D" w:rsidRPr="001E259A" w:rsidRDefault="009E399D" w:rsidP="009E399D">
      <w:pPr>
        <w:spacing w:line="360" w:lineRule="auto"/>
        <w:jc w:val="left"/>
        <w:rPr>
          <w:rFonts w:eastAsia="Calibri" w:cs="Arial"/>
          <w:noProof/>
          <w:szCs w:val="20"/>
        </w:rPr>
      </w:pPr>
    </w:p>
    <w:p w14:paraId="1DEC7A9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1427CE7F" w14:textId="77777777" w:rsidR="009E399D" w:rsidRPr="001E259A" w:rsidRDefault="009E399D" w:rsidP="009E399D">
      <w:pPr>
        <w:jc w:val="left"/>
        <w:rPr>
          <w:rFonts w:eastAsia="Calibri" w:cs="Arial"/>
          <w:noProof/>
          <w:szCs w:val="20"/>
        </w:rPr>
      </w:pPr>
    </w:p>
    <w:p w14:paraId="5629973B" w14:textId="77777777" w:rsidR="009E399D" w:rsidRPr="001E259A" w:rsidRDefault="009E399D" w:rsidP="009E399D">
      <w:pPr>
        <w:jc w:val="left"/>
        <w:rPr>
          <w:rFonts w:eastAsia="Calibri" w:cs="Arial"/>
          <w:noProof/>
          <w:szCs w:val="20"/>
        </w:rPr>
      </w:pPr>
    </w:p>
    <w:p w14:paraId="149B9C03" w14:textId="77777777" w:rsidR="009E399D" w:rsidRPr="001E259A" w:rsidRDefault="009E399D" w:rsidP="009E399D">
      <w:pPr>
        <w:jc w:val="left"/>
        <w:rPr>
          <w:rFonts w:eastAsia="Calibri" w:cs="Arial"/>
          <w:noProof/>
          <w:szCs w:val="20"/>
        </w:rPr>
      </w:pPr>
    </w:p>
    <w:p w14:paraId="30BCCFF2" w14:textId="77777777" w:rsidR="009E399D" w:rsidRPr="001E259A" w:rsidRDefault="009E399D" w:rsidP="009E399D">
      <w:pPr>
        <w:jc w:val="left"/>
        <w:rPr>
          <w:rFonts w:eastAsia="Calibri" w:cs="Arial"/>
          <w:noProof/>
          <w:szCs w:val="20"/>
        </w:rPr>
      </w:pPr>
    </w:p>
    <w:p w14:paraId="56823ADF" w14:textId="77777777" w:rsidR="009E399D" w:rsidRPr="001E259A" w:rsidRDefault="009E399D" w:rsidP="009E399D">
      <w:pPr>
        <w:jc w:val="left"/>
        <w:rPr>
          <w:rFonts w:eastAsia="Calibri" w:cs="Arial"/>
          <w:noProof/>
          <w:szCs w:val="20"/>
        </w:rPr>
      </w:pPr>
    </w:p>
    <w:p w14:paraId="5D19738C" w14:textId="77777777" w:rsidR="009E399D" w:rsidRPr="001E259A" w:rsidRDefault="009E399D" w:rsidP="009E399D">
      <w:pPr>
        <w:jc w:val="left"/>
        <w:rPr>
          <w:rFonts w:eastAsia="Calibri" w:cs="Arial"/>
          <w:noProof/>
          <w:szCs w:val="20"/>
        </w:rPr>
      </w:pPr>
    </w:p>
    <w:p w14:paraId="3472A956" w14:textId="77777777" w:rsidR="009E399D" w:rsidRPr="001E259A" w:rsidRDefault="009E399D" w:rsidP="009E399D">
      <w:pPr>
        <w:jc w:val="left"/>
        <w:rPr>
          <w:rFonts w:eastAsia="Calibri" w:cs="Arial"/>
          <w:noProof/>
          <w:szCs w:val="20"/>
        </w:rPr>
      </w:pPr>
    </w:p>
    <w:p w14:paraId="2DD71C2A" w14:textId="77777777" w:rsidR="009E399D" w:rsidRPr="001E259A" w:rsidRDefault="009E399D" w:rsidP="009E399D">
      <w:pPr>
        <w:pageBreakBefore/>
        <w:jc w:val="left"/>
        <w:rPr>
          <w:rFonts w:eastAsia="Calibri" w:cs="Arial"/>
          <w:i/>
          <w:noProof/>
          <w:szCs w:val="20"/>
        </w:rPr>
      </w:pPr>
      <w:r w:rsidRPr="001E259A">
        <w:rPr>
          <w:rFonts w:eastAsia="Calibri" w:cs="Arial"/>
          <w:noProof/>
          <w:szCs w:val="20"/>
        </w:rPr>
        <w:lastRenderedPageBreak/>
        <w:t>Principal: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30603B8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76D822F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5CC38DFE" w14:textId="77777777" w:rsidR="009E399D" w:rsidRPr="001E259A" w:rsidRDefault="009E399D" w:rsidP="009E399D">
      <w:pPr>
        <w:tabs>
          <w:tab w:val="center" w:pos="4536"/>
          <w:tab w:val="right" w:pos="9072"/>
        </w:tabs>
        <w:jc w:val="left"/>
        <w:rPr>
          <w:rFonts w:eastAsia="Calibri" w:cs="Arial"/>
          <w:noProof/>
          <w:szCs w:val="20"/>
        </w:rPr>
      </w:pPr>
    </w:p>
    <w:p w14:paraId="552B1EC4" w14:textId="77777777" w:rsidR="009E399D" w:rsidRPr="001E259A" w:rsidRDefault="009E399D" w:rsidP="009E399D">
      <w:pPr>
        <w:jc w:val="left"/>
        <w:rPr>
          <w:rFonts w:eastAsia="Calibri" w:cs="Arial"/>
          <w:noProof/>
          <w:szCs w:val="20"/>
        </w:rPr>
      </w:pPr>
    </w:p>
    <w:p w14:paraId="724828B5" w14:textId="77777777" w:rsidR="009E399D" w:rsidRPr="001E259A" w:rsidRDefault="009E399D" w:rsidP="009E399D">
      <w:pPr>
        <w:jc w:val="left"/>
        <w:rPr>
          <w:rFonts w:eastAsia="Calibri" w:cs="Arial"/>
          <w:noProof/>
          <w:szCs w:val="20"/>
        </w:rPr>
      </w:pPr>
    </w:p>
    <w:p w14:paraId="554E89FC" w14:textId="77777777" w:rsidR="009E399D" w:rsidRPr="001E259A" w:rsidRDefault="009E399D" w:rsidP="009E399D">
      <w:pPr>
        <w:jc w:val="left"/>
        <w:rPr>
          <w:rFonts w:eastAsia="Calibri" w:cs="Arial"/>
          <w:noProof/>
          <w:szCs w:val="20"/>
        </w:rPr>
      </w:pPr>
    </w:p>
    <w:p w14:paraId="4110677B" w14:textId="77777777" w:rsidR="009E399D" w:rsidRPr="001E259A" w:rsidRDefault="009E399D" w:rsidP="009E399D">
      <w:pPr>
        <w:jc w:val="left"/>
        <w:rPr>
          <w:rFonts w:eastAsia="Calibri" w:cs="Arial"/>
          <w:noProof/>
          <w:szCs w:val="20"/>
        </w:rPr>
      </w:pPr>
    </w:p>
    <w:p w14:paraId="2D5EB8D8" w14:textId="77777777" w:rsidR="009E399D" w:rsidRPr="001E259A" w:rsidRDefault="009E399D" w:rsidP="009E399D">
      <w:pPr>
        <w:pStyle w:val="Heading2"/>
        <w:ind w:left="576"/>
        <w:jc w:val="center"/>
        <w:rPr>
          <w:b/>
          <w:noProof/>
          <w:sz w:val="22"/>
          <w:szCs w:val="22"/>
        </w:rPr>
      </w:pPr>
      <w:bookmarkStart w:id="187" w:name="__RefHeading__141_645116922"/>
      <w:bookmarkStart w:id="188" w:name="_Toc370472198"/>
      <w:bookmarkStart w:id="189" w:name="_Toc435370621"/>
      <w:bookmarkStart w:id="190" w:name="_Toc450114670"/>
      <w:bookmarkStart w:id="191" w:name="_Toc149128382"/>
      <w:bookmarkEnd w:id="187"/>
      <w:r w:rsidRPr="001E259A">
        <w:rPr>
          <w:b/>
          <w:noProof/>
          <w:sz w:val="22"/>
          <w:szCs w:val="22"/>
        </w:rPr>
        <w:t>IZJAVA PRINCIPALA</w:t>
      </w:r>
      <w:bookmarkEnd w:id="188"/>
      <w:bookmarkEnd w:id="189"/>
      <w:bookmarkEnd w:id="190"/>
      <w:bookmarkEnd w:id="191"/>
    </w:p>
    <w:p w14:paraId="25E6042C" w14:textId="739F2605"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p>
    <w:p w14:paraId="043ACD53" w14:textId="77777777" w:rsidR="009E399D" w:rsidRPr="001E259A" w:rsidRDefault="009E399D" w:rsidP="009E399D">
      <w:pPr>
        <w:jc w:val="left"/>
        <w:rPr>
          <w:rFonts w:eastAsia="Calibri" w:cs="Arial"/>
          <w:noProof/>
          <w:szCs w:val="20"/>
        </w:rPr>
      </w:pPr>
    </w:p>
    <w:p w14:paraId="5EE3AB9D" w14:textId="77777777" w:rsidR="009E399D" w:rsidRPr="001E259A" w:rsidRDefault="009E399D" w:rsidP="009E399D">
      <w:pPr>
        <w:jc w:val="left"/>
        <w:rPr>
          <w:rFonts w:eastAsia="Calibri" w:cs="Arial"/>
          <w:noProof/>
          <w:szCs w:val="20"/>
        </w:rPr>
      </w:pPr>
    </w:p>
    <w:p w14:paraId="5F3B844B" w14:textId="77777777" w:rsidR="009E399D" w:rsidRPr="001E259A" w:rsidRDefault="009E399D" w:rsidP="009E399D">
      <w:pPr>
        <w:jc w:val="left"/>
        <w:rPr>
          <w:rFonts w:eastAsia="Calibri" w:cs="Arial"/>
          <w:noProof/>
          <w:szCs w:val="20"/>
        </w:rPr>
      </w:pPr>
    </w:p>
    <w:p w14:paraId="094F1E6C" w14:textId="77777777" w:rsidR="009E399D" w:rsidRPr="001E259A" w:rsidRDefault="009E399D" w:rsidP="009E399D">
      <w:pPr>
        <w:jc w:val="left"/>
        <w:rPr>
          <w:rFonts w:eastAsia="Calibri" w:cs="Arial"/>
          <w:noProof/>
          <w:szCs w:val="20"/>
        </w:rPr>
      </w:pPr>
    </w:p>
    <w:p w14:paraId="3B4EBB4C" w14:textId="123B0784" w:rsidR="009E399D" w:rsidRPr="001E259A" w:rsidRDefault="009E399D" w:rsidP="00416E0C">
      <w:pPr>
        <w:rPr>
          <w:bCs/>
          <w:noProof/>
          <w:szCs w:val="20"/>
        </w:rPr>
      </w:pPr>
      <w:r w:rsidRPr="001E259A">
        <w:rPr>
          <w:rFonts w:eastAsia="Calibri" w:cs="Arial"/>
          <w:bCs/>
          <w:noProof/>
          <w:szCs w:val="20"/>
        </w:rPr>
        <w:t xml:space="preserve">……………. (principal)  potrjujemo, da smo seznanjeni z vsebino javnega naročila </w:t>
      </w:r>
      <w:r w:rsidR="004D4670">
        <w:rPr>
          <w:rFonts w:eastAsia="Calibri" w:cs="Arial"/>
          <w:bCs/>
          <w:noProof/>
          <w:szCs w:val="20"/>
        </w:rPr>
        <w:t>JN-B1044</w:t>
      </w:r>
      <w:r w:rsidRPr="001E259A">
        <w:rPr>
          <w:rFonts w:eastAsia="Calibri" w:cs="Arial"/>
          <w:bCs/>
          <w:noProof/>
          <w:szCs w:val="20"/>
        </w:rPr>
        <w:t xml:space="preserve"> </w:t>
      </w:r>
      <w:r w:rsidR="00F44BB5" w:rsidRPr="001E259A">
        <w:rPr>
          <w:rFonts w:eastAsia="Calibri" w:cs="Arial"/>
          <w:bCs/>
          <w:noProof/>
          <w:szCs w:val="20"/>
        </w:rPr>
        <w:t>(</w:t>
      </w:r>
      <w:r w:rsidR="00C80105">
        <w:rPr>
          <w:rFonts w:eastAsia="Calibri" w:cs="Arial"/>
          <w:bCs/>
          <w:noProof/>
          <w:szCs w:val="20"/>
        </w:rPr>
        <w:t>n</w:t>
      </w:r>
      <w:r w:rsidR="00C80105" w:rsidRPr="00C80105">
        <w:rPr>
          <w:noProof/>
        </w:rPr>
        <w:t>akup mešalne mize za reportažno vozilo RA</w:t>
      </w:r>
      <w:r w:rsidR="008E2FDC">
        <w:rPr>
          <w:noProof/>
        </w:rPr>
        <w:t>-</w:t>
      </w:r>
      <w:r w:rsidR="00C80105" w:rsidRPr="00C80105">
        <w:rPr>
          <w:noProof/>
        </w:rPr>
        <w:t>3</w:t>
      </w:r>
      <w:r w:rsidR="00F44BB5" w:rsidRPr="001E259A">
        <w:rPr>
          <w:rFonts w:eastAsia="Calibri" w:cs="Arial"/>
          <w:bCs/>
          <w:noProof/>
          <w:szCs w:val="20"/>
        </w:rPr>
        <w:t>),</w:t>
      </w:r>
      <w:r w:rsidR="00F44BB5">
        <w:rPr>
          <w:rFonts w:eastAsia="Calibri" w:cs="Arial"/>
          <w:bCs/>
          <w:noProof/>
          <w:szCs w:val="20"/>
        </w:rPr>
        <w:t xml:space="preserve"> </w:t>
      </w:r>
      <w:r w:rsidRPr="001E259A">
        <w:rPr>
          <w:rFonts w:eastAsia="Calibri" w:cs="Arial"/>
          <w:bCs/>
          <w:noProof/>
          <w:szCs w:val="20"/>
        </w:rPr>
        <w:t xml:space="preserve">na katerega se prijavlja …………..  (ponudnik) s svojim predračunom </w:t>
      </w:r>
      <w:r w:rsidR="00B46287" w:rsidRPr="001E259A">
        <w:rPr>
          <w:rFonts w:eastAsia="Calibri" w:cs="Arial"/>
          <w:bCs/>
          <w:noProof/>
          <w:szCs w:val="20"/>
        </w:rPr>
        <w:t xml:space="preserve">oz. specifikacijo št. ………………………                   </w:t>
      </w:r>
    </w:p>
    <w:p w14:paraId="567436F0" w14:textId="77777777" w:rsidR="009E399D" w:rsidRPr="001E259A" w:rsidRDefault="009E399D" w:rsidP="009E399D">
      <w:pPr>
        <w:spacing w:after="120"/>
        <w:rPr>
          <w:rFonts w:eastAsia="Calibri" w:cs="Arial"/>
          <w:bCs/>
          <w:noProof/>
          <w:szCs w:val="20"/>
        </w:rPr>
      </w:pPr>
    </w:p>
    <w:p w14:paraId="436C7758" w14:textId="77777777" w:rsidR="009E399D" w:rsidRPr="001E259A" w:rsidRDefault="009E399D" w:rsidP="009E399D">
      <w:pPr>
        <w:rPr>
          <w:rFonts w:cs="Arial"/>
          <w:noProof/>
          <w:szCs w:val="20"/>
          <w:lang w:eastAsia="sl-SI"/>
        </w:rPr>
      </w:pPr>
    </w:p>
    <w:p w14:paraId="332B42DC" w14:textId="7577EB94"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color w:val="282828"/>
          <w:szCs w:val="20"/>
        </w:rPr>
        <w:t xml:space="preserve"> </w:t>
      </w:r>
      <w:r w:rsidR="004D4670">
        <w:rPr>
          <w:rFonts w:cs="Arial"/>
          <w:bCs/>
          <w:noProof/>
          <w:szCs w:val="20"/>
          <w:lang w:eastAsia="sl-SI"/>
        </w:rPr>
        <w:t>JN-B1044</w:t>
      </w:r>
      <w:r w:rsidRPr="001E259A">
        <w:rPr>
          <w:rFonts w:cs="Arial"/>
          <w:bCs/>
          <w:noProof/>
          <w:szCs w:val="20"/>
          <w:lang w:eastAsia="sl-SI"/>
        </w:rPr>
        <w:t xml:space="preserve">, in sicer preko našega podjetja. </w:t>
      </w:r>
    </w:p>
    <w:p w14:paraId="1DB0CE3C" w14:textId="77777777" w:rsidR="009E399D" w:rsidRPr="001E259A" w:rsidRDefault="009E399D" w:rsidP="009E399D">
      <w:pPr>
        <w:rPr>
          <w:rFonts w:cs="Arial"/>
          <w:bCs/>
          <w:noProof/>
          <w:szCs w:val="20"/>
          <w:lang w:eastAsia="sl-SI"/>
        </w:rPr>
      </w:pPr>
    </w:p>
    <w:p w14:paraId="22E4A53F" w14:textId="77777777" w:rsidR="009E399D" w:rsidRPr="001E259A" w:rsidRDefault="009E399D" w:rsidP="009E399D">
      <w:pPr>
        <w:rPr>
          <w:rFonts w:cs="Arial"/>
          <w:bCs/>
          <w:noProof/>
          <w:szCs w:val="20"/>
          <w:lang w:eastAsia="sl-SI"/>
        </w:rPr>
      </w:pPr>
      <w:r w:rsidRPr="001E259A">
        <w:rPr>
          <w:rFonts w:cs="Arial"/>
          <w:noProof/>
          <w:szCs w:val="20"/>
          <w:lang w:eastAsia="sl-SI"/>
        </w:rPr>
        <w:t xml:space="preserve">Kot dokazilo </w:t>
      </w:r>
      <w:r w:rsidRPr="001E259A">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E259A" w:rsidRDefault="009E399D" w:rsidP="009E399D">
      <w:pPr>
        <w:rPr>
          <w:rFonts w:eastAsia="Calibri" w:cs="Arial"/>
          <w:noProof/>
          <w:szCs w:val="20"/>
        </w:rPr>
      </w:pPr>
    </w:p>
    <w:p w14:paraId="0C60E51A" w14:textId="77777777" w:rsidR="009E399D" w:rsidRPr="001E259A" w:rsidRDefault="009E399D" w:rsidP="009E399D">
      <w:pPr>
        <w:tabs>
          <w:tab w:val="left" w:pos="0"/>
        </w:tabs>
        <w:rPr>
          <w:rFonts w:eastAsia="Calibri" w:cs="Arial"/>
          <w:noProof/>
          <w:szCs w:val="20"/>
        </w:rPr>
      </w:pPr>
      <w:r w:rsidRPr="001E259A">
        <w:rPr>
          <w:rFonts w:eastAsia="Calibri" w:cs="Arial"/>
          <w:noProof/>
          <w:szCs w:val="20"/>
        </w:rPr>
        <w:t xml:space="preserve">V primeru, da naročnik naknadno zahteva originalno pogodbo, jo bomo naročniku prinesli v vpogled. </w:t>
      </w:r>
    </w:p>
    <w:p w14:paraId="7C41E112" w14:textId="77777777" w:rsidR="009E399D" w:rsidRPr="001E259A" w:rsidRDefault="009E399D" w:rsidP="009E399D">
      <w:pPr>
        <w:jc w:val="left"/>
        <w:rPr>
          <w:rFonts w:eastAsia="Calibri" w:cs="Arial"/>
          <w:noProof/>
          <w:szCs w:val="20"/>
        </w:rPr>
      </w:pPr>
    </w:p>
    <w:p w14:paraId="06646C73" w14:textId="77777777" w:rsidR="009E399D" w:rsidRPr="001E259A" w:rsidRDefault="009E399D" w:rsidP="009E399D">
      <w:pPr>
        <w:jc w:val="left"/>
        <w:rPr>
          <w:rFonts w:eastAsia="Calibri" w:cs="Arial"/>
          <w:noProof/>
          <w:szCs w:val="20"/>
        </w:rPr>
      </w:pPr>
    </w:p>
    <w:p w14:paraId="55A12376" w14:textId="77777777" w:rsidR="009E399D" w:rsidRPr="001E259A" w:rsidRDefault="009E399D" w:rsidP="009E399D">
      <w:pPr>
        <w:jc w:val="left"/>
        <w:rPr>
          <w:rFonts w:eastAsia="Calibri" w:cs="Arial"/>
          <w:noProof/>
          <w:szCs w:val="20"/>
        </w:rPr>
      </w:pPr>
    </w:p>
    <w:p w14:paraId="21DA3BBD" w14:textId="77777777" w:rsidR="009E399D" w:rsidRPr="001E259A" w:rsidRDefault="009E399D" w:rsidP="009E399D">
      <w:pPr>
        <w:jc w:val="left"/>
        <w:rPr>
          <w:rFonts w:eastAsia="Calibri" w:cs="Arial"/>
          <w:noProof/>
          <w:szCs w:val="20"/>
        </w:rPr>
      </w:pPr>
    </w:p>
    <w:p w14:paraId="4C327B48" w14:textId="77777777" w:rsidR="009E399D" w:rsidRPr="001E259A" w:rsidRDefault="009E399D" w:rsidP="009E399D">
      <w:pPr>
        <w:jc w:val="left"/>
        <w:rPr>
          <w:rFonts w:eastAsia="Calibri" w:cs="Arial"/>
          <w:noProof/>
          <w:szCs w:val="20"/>
        </w:rPr>
      </w:pPr>
    </w:p>
    <w:p w14:paraId="47B046C8" w14:textId="77777777" w:rsidR="009E399D" w:rsidRPr="001E259A" w:rsidRDefault="009E399D" w:rsidP="009E399D">
      <w:pPr>
        <w:jc w:val="left"/>
        <w:rPr>
          <w:rFonts w:eastAsia="Calibri" w:cs="Arial"/>
          <w:noProof/>
          <w:szCs w:val="20"/>
        </w:rPr>
      </w:pPr>
    </w:p>
    <w:p w14:paraId="50984763" w14:textId="77777777" w:rsidR="009E399D" w:rsidRPr="001E259A" w:rsidRDefault="009E399D" w:rsidP="009E399D">
      <w:pPr>
        <w:jc w:val="left"/>
        <w:rPr>
          <w:rFonts w:eastAsia="Calibri" w:cs="Arial"/>
          <w:noProof/>
          <w:szCs w:val="20"/>
        </w:rPr>
      </w:pPr>
    </w:p>
    <w:p w14:paraId="7CF78DE8" w14:textId="77777777" w:rsidR="009E399D" w:rsidRPr="001E259A" w:rsidRDefault="009E399D" w:rsidP="009E399D">
      <w:pPr>
        <w:jc w:val="left"/>
        <w:rPr>
          <w:rFonts w:eastAsia="Calibri" w:cs="Arial"/>
          <w:noProof/>
          <w:szCs w:val="20"/>
        </w:rPr>
      </w:pPr>
    </w:p>
    <w:p w14:paraId="400C0188" w14:textId="77777777" w:rsidR="009E399D" w:rsidRPr="001E259A" w:rsidRDefault="009E399D" w:rsidP="009E399D">
      <w:pPr>
        <w:jc w:val="left"/>
        <w:rPr>
          <w:rFonts w:eastAsia="Calibri" w:cs="Arial"/>
          <w:noProof/>
          <w:szCs w:val="20"/>
        </w:rPr>
      </w:pPr>
    </w:p>
    <w:p w14:paraId="27A388D0" w14:textId="77777777" w:rsidR="009E399D" w:rsidRPr="001E259A" w:rsidRDefault="009E399D" w:rsidP="009E399D">
      <w:pPr>
        <w:jc w:val="left"/>
        <w:rPr>
          <w:rFonts w:eastAsia="Calibri" w:cs="Arial"/>
          <w:noProof/>
          <w:szCs w:val="20"/>
        </w:rPr>
      </w:pPr>
    </w:p>
    <w:p w14:paraId="47C45533" w14:textId="77777777" w:rsidR="009E399D" w:rsidRPr="001E259A" w:rsidRDefault="009E399D" w:rsidP="009E399D">
      <w:pPr>
        <w:jc w:val="left"/>
        <w:rPr>
          <w:rFonts w:eastAsia="Calibri" w:cs="Arial"/>
          <w:noProof/>
          <w:szCs w:val="20"/>
        </w:rPr>
      </w:pPr>
    </w:p>
    <w:p w14:paraId="520563DC" w14:textId="77777777" w:rsidR="009E399D" w:rsidRPr="001E259A" w:rsidRDefault="009E399D" w:rsidP="009E399D">
      <w:pPr>
        <w:jc w:val="left"/>
        <w:rPr>
          <w:rFonts w:eastAsia="Calibri" w:cs="Arial"/>
          <w:noProof/>
          <w:szCs w:val="20"/>
        </w:rPr>
      </w:pPr>
    </w:p>
    <w:p w14:paraId="33D4E310"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principala</w:t>
      </w:r>
    </w:p>
    <w:p w14:paraId="0917A51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6B26549A" w14:textId="77777777" w:rsidR="009E399D" w:rsidRPr="001E259A" w:rsidRDefault="009E399D" w:rsidP="009E399D">
      <w:pPr>
        <w:spacing w:line="360" w:lineRule="auto"/>
        <w:jc w:val="left"/>
        <w:rPr>
          <w:rFonts w:eastAsia="Calibri" w:cs="Arial"/>
          <w:noProof/>
          <w:szCs w:val="20"/>
        </w:rPr>
      </w:pPr>
    </w:p>
    <w:p w14:paraId="3888769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6639F57D" w14:textId="77777777" w:rsidR="009E399D" w:rsidRPr="001E259A" w:rsidRDefault="009E399D" w:rsidP="009E399D">
      <w:pPr>
        <w:jc w:val="left"/>
        <w:rPr>
          <w:rFonts w:eastAsia="Calibri" w:cs="Arial"/>
          <w:noProof/>
          <w:szCs w:val="20"/>
        </w:rPr>
      </w:pPr>
    </w:p>
    <w:p w14:paraId="588BA190" w14:textId="77777777" w:rsidR="009E399D" w:rsidRPr="001E259A" w:rsidRDefault="009E399D" w:rsidP="009E399D">
      <w:pPr>
        <w:spacing w:line="360" w:lineRule="auto"/>
        <w:jc w:val="left"/>
        <w:rPr>
          <w:rFonts w:eastAsia="Calibri" w:cs="Arial"/>
          <w:noProof/>
          <w:szCs w:val="20"/>
        </w:rPr>
      </w:pPr>
    </w:p>
    <w:p w14:paraId="7FC1F364" w14:textId="06415A75" w:rsidR="009E399D" w:rsidRPr="001E259A" w:rsidRDefault="009E399D" w:rsidP="009E399D">
      <w:pPr>
        <w:jc w:val="left"/>
        <w:rPr>
          <w:rFonts w:eastAsia="Calibri" w:cs="Arial"/>
          <w:noProof/>
          <w:szCs w:val="20"/>
        </w:rPr>
      </w:pPr>
      <w:r w:rsidRPr="001E259A">
        <w:rPr>
          <w:rFonts w:eastAsia="Calibri" w:cs="Arial"/>
          <w:noProof/>
          <w:szCs w:val="20"/>
        </w:rPr>
        <w:br w:type="page"/>
      </w:r>
    </w:p>
    <w:p w14:paraId="4EA33A9D" w14:textId="77777777" w:rsidR="009E399D" w:rsidRPr="001E259A" w:rsidRDefault="009E399D" w:rsidP="009E399D">
      <w:pPr>
        <w:tabs>
          <w:tab w:val="left" w:pos="7380"/>
        </w:tabs>
        <w:rPr>
          <w:noProof/>
        </w:rPr>
      </w:pPr>
      <w:r w:rsidRPr="001E259A">
        <w:rPr>
          <w:noProof/>
        </w:rPr>
        <w:lastRenderedPageBreak/>
        <w:tab/>
      </w:r>
    </w:p>
    <w:p w14:paraId="670C7977" w14:textId="77777777" w:rsidR="009E399D" w:rsidRPr="001E259A" w:rsidRDefault="009E399D" w:rsidP="009E399D">
      <w:pPr>
        <w:rPr>
          <w:noProof/>
        </w:rPr>
      </w:pPr>
    </w:p>
    <w:p w14:paraId="649CC1AA" w14:textId="77777777" w:rsidR="009E399D" w:rsidRPr="001E259A" w:rsidRDefault="009E399D" w:rsidP="009E399D">
      <w:pPr>
        <w:pStyle w:val="Heading2"/>
        <w:jc w:val="center"/>
        <w:rPr>
          <w:rFonts w:cs="Arial"/>
          <w:b/>
          <w:noProof/>
        </w:rPr>
      </w:pPr>
      <w:bookmarkStart w:id="192" w:name="_Toc149128383"/>
      <w:r w:rsidRPr="001E259A">
        <w:rPr>
          <w:rFonts w:cs="Arial"/>
          <w:b/>
          <w:noProof/>
        </w:rPr>
        <w:t>Vzorec pogodbe</w:t>
      </w:r>
      <w:bookmarkEnd w:id="192"/>
    </w:p>
    <w:p w14:paraId="6CBE8520" w14:textId="77777777" w:rsidR="009E399D" w:rsidRPr="001E259A" w:rsidRDefault="009E399D" w:rsidP="009E399D">
      <w:pPr>
        <w:rPr>
          <w:noProof/>
        </w:rPr>
      </w:pPr>
    </w:p>
    <w:p w14:paraId="64060BD1" w14:textId="77777777" w:rsidR="009E399D" w:rsidRPr="001E259A" w:rsidRDefault="009E399D" w:rsidP="009E399D">
      <w:pPr>
        <w:widowControl w:val="0"/>
        <w:autoSpaceDE w:val="0"/>
        <w:autoSpaceDN w:val="0"/>
        <w:adjustRightInd w:val="0"/>
        <w:jc w:val="center"/>
        <w:rPr>
          <w:b/>
          <w:noProof/>
          <w:lang w:eastAsia="sl-SI"/>
        </w:rPr>
      </w:pPr>
    </w:p>
    <w:p w14:paraId="5700400B" w14:textId="77777777" w:rsidR="009E399D" w:rsidRPr="001E259A" w:rsidRDefault="009E399D" w:rsidP="009E399D">
      <w:pPr>
        <w:rPr>
          <w:noProof/>
          <w:lang w:eastAsia="sl-SI"/>
        </w:rPr>
      </w:pPr>
    </w:p>
    <w:p w14:paraId="3FA5CE26" w14:textId="4559E551" w:rsidR="009E399D" w:rsidRPr="001E259A" w:rsidRDefault="009E399D" w:rsidP="009E399D">
      <w:pPr>
        <w:widowControl w:val="0"/>
        <w:autoSpaceDE w:val="0"/>
        <w:autoSpaceDN w:val="0"/>
        <w:adjustRightInd w:val="0"/>
        <w:jc w:val="center"/>
        <w:rPr>
          <w:b/>
          <w:noProof/>
          <w:sz w:val="28"/>
          <w:szCs w:val="28"/>
        </w:rPr>
      </w:pPr>
      <w:r w:rsidRPr="001E259A">
        <w:rPr>
          <w:b/>
          <w:bCs/>
          <w:noProof/>
          <w:sz w:val="28"/>
          <w:szCs w:val="28"/>
        </w:rPr>
        <w:t>POGODBA</w:t>
      </w:r>
      <w:r w:rsidR="000655EF">
        <w:rPr>
          <w:b/>
          <w:bCs/>
          <w:noProof/>
          <w:sz w:val="28"/>
          <w:szCs w:val="28"/>
        </w:rPr>
        <w:t xml:space="preserve"> ŠT.</w:t>
      </w:r>
      <w:r w:rsidRPr="001E259A">
        <w:rPr>
          <w:b/>
          <w:bCs/>
          <w:noProof/>
          <w:sz w:val="28"/>
          <w:szCs w:val="28"/>
        </w:rPr>
        <w:t xml:space="preserve"> </w:t>
      </w:r>
      <w:r w:rsidR="004D4670">
        <w:rPr>
          <w:b/>
          <w:bCs/>
          <w:noProof/>
          <w:sz w:val="28"/>
          <w:szCs w:val="28"/>
        </w:rPr>
        <w:t>JN-B1044</w:t>
      </w:r>
    </w:p>
    <w:p w14:paraId="56E24DB6" w14:textId="77777777" w:rsidR="009E399D" w:rsidRPr="001E259A" w:rsidRDefault="009E399D" w:rsidP="009E399D">
      <w:pPr>
        <w:pStyle w:val="BodyText"/>
        <w:rPr>
          <w:b/>
          <w:noProof/>
          <w:sz w:val="28"/>
          <w:szCs w:val="28"/>
        </w:rPr>
      </w:pPr>
    </w:p>
    <w:p w14:paraId="6F086519" w14:textId="72CCBEF5" w:rsidR="006B7EF7" w:rsidRPr="001E259A" w:rsidRDefault="004B5A86" w:rsidP="006B7EF7">
      <w:pPr>
        <w:pStyle w:val="BodyText"/>
        <w:jc w:val="center"/>
        <w:rPr>
          <w:rFonts w:cs="Arial"/>
          <w:b/>
          <w:bCs/>
          <w:noProof/>
          <w:sz w:val="28"/>
          <w:szCs w:val="28"/>
        </w:rPr>
      </w:pPr>
      <w:r w:rsidRPr="004B5A86">
        <w:rPr>
          <w:rFonts w:cs="Arial"/>
          <w:b/>
          <w:bCs/>
          <w:noProof/>
          <w:sz w:val="28"/>
          <w:szCs w:val="28"/>
        </w:rPr>
        <w:t>Nakup mešalne mize za reportažno vozilo RA</w:t>
      </w:r>
      <w:r w:rsidR="008E2FDC">
        <w:rPr>
          <w:rFonts w:cs="Arial"/>
          <w:b/>
          <w:bCs/>
          <w:noProof/>
          <w:sz w:val="28"/>
          <w:szCs w:val="28"/>
        </w:rPr>
        <w:t>-</w:t>
      </w:r>
      <w:r w:rsidRPr="004B5A86">
        <w:rPr>
          <w:rFonts w:cs="Arial"/>
          <w:b/>
          <w:bCs/>
          <w:noProof/>
          <w:sz w:val="28"/>
          <w:szCs w:val="28"/>
        </w:rPr>
        <w:t>3</w:t>
      </w:r>
    </w:p>
    <w:p w14:paraId="26BDFD22" w14:textId="77777777" w:rsidR="006B7EF7" w:rsidRPr="001E259A" w:rsidRDefault="006B7EF7" w:rsidP="006B7EF7">
      <w:pPr>
        <w:pStyle w:val="BodyText"/>
        <w:jc w:val="center"/>
        <w:rPr>
          <w:noProof/>
        </w:rPr>
      </w:pPr>
    </w:p>
    <w:p w14:paraId="406FA141" w14:textId="77777777" w:rsidR="009E399D" w:rsidRPr="001E259A" w:rsidRDefault="009E399D" w:rsidP="009E399D">
      <w:pPr>
        <w:pStyle w:val="BodyText"/>
        <w:spacing w:after="0"/>
        <w:rPr>
          <w:noProof/>
        </w:rPr>
      </w:pPr>
    </w:p>
    <w:p w14:paraId="158A01A6" w14:textId="77777777" w:rsidR="009E399D" w:rsidRPr="001E259A" w:rsidRDefault="009E399D" w:rsidP="009E399D">
      <w:pPr>
        <w:pStyle w:val="BodyText"/>
        <w:spacing w:after="0"/>
        <w:rPr>
          <w:noProof/>
        </w:rPr>
      </w:pPr>
      <w:r w:rsidRPr="001E259A">
        <w:rPr>
          <w:noProof/>
        </w:rPr>
        <w:t>sklenjena med:</w:t>
      </w:r>
    </w:p>
    <w:p w14:paraId="6A6DF845" w14:textId="77777777" w:rsidR="009E399D" w:rsidRPr="001E259A" w:rsidRDefault="009E399D" w:rsidP="009E399D">
      <w:pPr>
        <w:pStyle w:val="BodyText"/>
        <w:spacing w:after="0"/>
        <w:rPr>
          <w:noProof/>
        </w:rPr>
      </w:pPr>
    </w:p>
    <w:p w14:paraId="17DA6D66" w14:textId="77777777" w:rsidR="009E399D" w:rsidRPr="001E259A" w:rsidRDefault="009E399D" w:rsidP="009E399D">
      <w:pPr>
        <w:pStyle w:val="BodyText"/>
        <w:spacing w:after="0"/>
        <w:rPr>
          <w:noProof/>
        </w:rPr>
      </w:pPr>
    </w:p>
    <w:p w14:paraId="31A39EF9" w14:textId="77777777" w:rsidR="009E399D" w:rsidRPr="001E259A" w:rsidRDefault="009E399D" w:rsidP="009E399D">
      <w:pPr>
        <w:pStyle w:val="BodyText"/>
        <w:spacing w:after="0"/>
        <w:rPr>
          <w:noProof/>
        </w:rPr>
      </w:pPr>
      <w:r w:rsidRPr="001E259A">
        <w:rPr>
          <w:noProof/>
        </w:rPr>
        <w:t>Radiotelevizija Slovenija, Javni zavod</w:t>
      </w:r>
    </w:p>
    <w:p w14:paraId="6D1683C8" w14:textId="77777777" w:rsidR="009E399D" w:rsidRPr="001E259A" w:rsidRDefault="009E399D" w:rsidP="009E399D">
      <w:pPr>
        <w:pStyle w:val="BodyText"/>
        <w:spacing w:after="0"/>
        <w:rPr>
          <w:noProof/>
        </w:rPr>
      </w:pPr>
      <w:r w:rsidRPr="001E259A">
        <w:rPr>
          <w:noProof/>
        </w:rPr>
        <w:t>Kolodvorska 2</w:t>
      </w:r>
    </w:p>
    <w:p w14:paraId="13CA7AE2" w14:textId="77777777" w:rsidR="009E399D" w:rsidRPr="001E259A" w:rsidRDefault="009E399D" w:rsidP="009E399D">
      <w:pPr>
        <w:pStyle w:val="BodyText"/>
        <w:spacing w:after="0"/>
        <w:rPr>
          <w:noProof/>
        </w:rPr>
      </w:pPr>
      <w:r w:rsidRPr="001E259A">
        <w:rPr>
          <w:noProof/>
        </w:rPr>
        <w:t>1000 Ljubljana</w:t>
      </w:r>
    </w:p>
    <w:p w14:paraId="59D8E0E1" w14:textId="77777777" w:rsidR="009E399D" w:rsidRPr="001E259A" w:rsidRDefault="009E399D" w:rsidP="009E399D">
      <w:pPr>
        <w:pStyle w:val="BodyText"/>
        <w:spacing w:after="0"/>
        <w:rPr>
          <w:noProof/>
        </w:rPr>
      </w:pPr>
    </w:p>
    <w:p w14:paraId="7037FB17" w14:textId="77777777" w:rsidR="009E399D" w:rsidRPr="001E259A" w:rsidRDefault="009E399D" w:rsidP="009E399D">
      <w:pPr>
        <w:pStyle w:val="BodyText"/>
        <w:spacing w:after="0"/>
        <w:rPr>
          <w:noProof/>
        </w:rPr>
      </w:pPr>
      <w:r w:rsidRPr="001E259A">
        <w:rPr>
          <w:noProof/>
        </w:rPr>
        <w:t>Identifikacijska štev. za DDV: SI29865174</w:t>
      </w:r>
    </w:p>
    <w:p w14:paraId="2EA89C04" w14:textId="77777777" w:rsidR="009E399D" w:rsidRPr="001E259A" w:rsidRDefault="009E399D" w:rsidP="009E399D">
      <w:pPr>
        <w:pStyle w:val="BodyText"/>
        <w:spacing w:after="0"/>
        <w:rPr>
          <w:noProof/>
        </w:rPr>
      </w:pPr>
      <w:r w:rsidRPr="001E259A">
        <w:rPr>
          <w:noProof/>
        </w:rPr>
        <w:t>Matična številka: 5056497</w:t>
      </w:r>
    </w:p>
    <w:p w14:paraId="15760645" w14:textId="77777777" w:rsidR="009E399D" w:rsidRPr="001E259A" w:rsidRDefault="009E399D" w:rsidP="009E399D">
      <w:pPr>
        <w:pStyle w:val="BodyText"/>
        <w:spacing w:after="0"/>
        <w:rPr>
          <w:noProof/>
        </w:rPr>
      </w:pPr>
    </w:p>
    <w:p w14:paraId="733A4A83" w14:textId="37471174" w:rsidR="007E218C" w:rsidRPr="001E259A" w:rsidRDefault="007E218C" w:rsidP="007E218C">
      <w:pPr>
        <w:rPr>
          <w:rFonts w:cs="Arial"/>
          <w:noProof/>
          <w:color w:val="000000"/>
          <w:szCs w:val="22"/>
          <w:lang w:eastAsia="sl-SI"/>
        </w:rPr>
      </w:pPr>
      <w:bookmarkStart w:id="193" w:name="_Hlk76982126"/>
      <w:r w:rsidRPr="001E259A">
        <w:rPr>
          <w:rFonts w:cs="Arial"/>
          <w:noProof/>
          <w:color w:val="000000"/>
          <w:szCs w:val="22"/>
          <w:lang w:eastAsia="sl-SI"/>
        </w:rPr>
        <w:t xml:space="preserve">ki ga zastopa </w:t>
      </w:r>
      <w:r w:rsidR="00F44BB5">
        <w:rPr>
          <w:rFonts w:cs="Arial"/>
          <w:noProof/>
          <w:color w:val="000000"/>
          <w:szCs w:val="22"/>
          <w:lang w:eastAsia="sl-SI"/>
        </w:rPr>
        <w:t xml:space="preserve">Uprava javnega zavoda </w:t>
      </w:r>
      <w:r w:rsidR="004B5A86">
        <w:rPr>
          <w:rFonts w:cs="Arial"/>
          <w:noProof/>
          <w:color w:val="000000"/>
          <w:szCs w:val="22"/>
          <w:lang w:eastAsia="sl-SI"/>
        </w:rPr>
        <w:t>Radiotelevizije</w:t>
      </w:r>
      <w:r w:rsidR="00F44BB5">
        <w:rPr>
          <w:rFonts w:cs="Arial"/>
          <w:noProof/>
          <w:color w:val="000000"/>
          <w:szCs w:val="22"/>
          <w:lang w:eastAsia="sl-SI"/>
        </w:rPr>
        <w:t xml:space="preserve"> Slovenija</w:t>
      </w:r>
    </w:p>
    <w:bookmarkEnd w:id="193"/>
    <w:p w14:paraId="667E1DE8" w14:textId="77777777" w:rsidR="007E218C" w:rsidRPr="001E259A" w:rsidRDefault="007E218C" w:rsidP="007E218C">
      <w:pPr>
        <w:pStyle w:val="BodyText"/>
        <w:spacing w:after="0"/>
        <w:rPr>
          <w:noProof/>
          <w:u w:val="single"/>
        </w:rPr>
      </w:pPr>
    </w:p>
    <w:p w14:paraId="54C45647" w14:textId="442BFC62" w:rsidR="009E399D" w:rsidRPr="001E259A" w:rsidRDefault="009E399D" w:rsidP="007E218C">
      <w:pPr>
        <w:pStyle w:val="BodyText"/>
        <w:spacing w:after="0"/>
        <w:rPr>
          <w:noProof/>
          <w:u w:val="single"/>
        </w:rPr>
      </w:pPr>
      <w:r w:rsidRPr="001E259A">
        <w:rPr>
          <w:noProof/>
          <w:u w:val="single"/>
        </w:rPr>
        <w:t>(v nadaljevanju teksta NAROČNIK)</w:t>
      </w:r>
    </w:p>
    <w:p w14:paraId="1D64EA8F" w14:textId="77777777" w:rsidR="009E399D" w:rsidRPr="001E259A" w:rsidRDefault="009E399D" w:rsidP="009E399D">
      <w:pPr>
        <w:pStyle w:val="BodyText"/>
        <w:spacing w:after="0"/>
        <w:rPr>
          <w:b/>
          <w:noProof/>
          <w:u w:val="single"/>
        </w:rPr>
      </w:pPr>
    </w:p>
    <w:p w14:paraId="43872094" w14:textId="77777777" w:rsidR="009E399D" w:rsidRPr="001E259A" w:rsidRDefault="009E399D" w:rsidP="009E399D">
      <w:pPr>
        <w:pStyle w:val="BodyText"/>
        <w:spacing w:after="0"/>
        <w:rPr>
          <w:b/>
          <w:noProof/>
          <w:u w:val="single"/>
        </w:rPr>
      </w:pPr>
    </w:p>
    <w:p w14:paraId="31F9A32F" w14:textId="77777777" w:rsidR="009E399D" w:rsidRPr="001E259A" w:rsidRDefault="009E399D" w:rsidP="009E399D">
      <w:pPr>
        <w:pStyle w:val="BodyText"/>
        <w:spacing w:after="0"/>
        <w:rPr>
          <w:b/>
          <w:noProof/>
        </w:rPr>
      </w:pPr>
    </w:p>
    <w:p w14:paraId="50F61E9C" w14:textId="77777777" w:rsidR="009E399D" w:rsidRPr="001E259A" w:rsidRDefault="009E399D" w:rsidP="009E399D">
      <w:pPr>
        <w:jc w:val="left"/>
        <w:rPr>
          <w:noProof/>
          <w:szCs w:val="20"/>
        </w:rPr>
      </w:pPr>
      <w:r w:rsidRPr="001E259A">
        <w:rPr>
          <w:noProof/>
          <w:szCs w:val="20"/>
        </w:rPr>
        <w:t>in</w:t>
      </w:r>
    </w:p>
    <w:p w14:paraId="0D012D07" w14:textId="77777777" w:rsidR="009E399D" w:rsidRPr="001E259A" w:rsidRDefault="009E399D" w:rsidP="009E399D">
      <w:pPr>
        <w:jc w:val="left"/>
        <w:rPr>
          <w:noProof/>
          <w:szCs w:val="20"/>
        </w:rPr>
      </w:pPr>
    </w:p>
    <w:p w14:paraId="01291DAB" w14:textId="77777777" w:rsidR="009E399D" w:rsidRPr="001E259A" w:rsidRDefault="009E399D" w:rsidP="009E399D">
      <w:pPr>
        <w:jc w:val="left"/>
        <w:rPr>
          <w:noProof/>
          <w:szCs w:val="20"/>
        </w:rPr>
      </w:pPr>
    </w:p>
    <w:p w14:paraId="2163DE79" w14:textId="77777777" w:rsidR="009E399D" w:rsidRPr="001E259A" w:rsidRDefault="009E399D" w:rsidP="009E399D">
      <w:pPr>
        <w:jc w:val="left"/>
        <w:rPr>
          <w:noProof/>
          <w:szCs w:val="20"/>
        </w:rPr>
      </w:pPr>
    </w:p>
    <w:p w14:paraId="0F5A8806" w14:textId="77777777" w:rsidR="009E399D" w:rsidRPr="001E259A" w:rsidRDefault="009E399D" w:rsidP="009E399D">
      <w:pPr>
        <w:jc w:val="left"/>
        <w:rPr>
          <w:noProof/>
          <w:szCs w:val="20"/>
        </w:rPr>
      </w:pPr>
      <w:r w:rsidRPr="001E259A">
        <w:rPr>
          <w:noProof/>
          <w:szCs w:val="20"/>
        </w:rPr>
        <w:t>..............................................</w:t>
      </w:r>
    </w:p>
    <w:p w14:paraId="1F2118C6" w14:textId="77777777" w:rsidR="009E399D" w:rsidRPr="001E259A" w:rsidRDefault="009E399D" w:rsidP="009E399D">
      <w:pPr>
        <w:jc w:val="left"/>
        <w:rPr>
          <w:noProof/>
          <w:szCs w:val="20"/>
        </w:rPr>
      </w:pPr>
      <w:r w:rsidRPr="001E259A">
        <w:rPr>
          <w:noProof/>
          <w:szCs w:val="20"/>
        </w:rPr>
        <w:t>..............................................</w:t>
      </w:r>
    </w:p>
    <w:p w14:paraId="53C023CE" w14:textId="77777777" w:rsidR="009E399D" w:rsidRPr="001E259A" w:rsidRDefault="009E399D" w:rsidP="009E399D">
      <w:pPr>
        <w:jc w:val="left"/>
        <w:rPr>
          <w:noProof/>
          <w:szCs w:val="20"/>
        </w:rPr>
      </w:pPr>
      <w:r w:rsidRPr="001E259A">
        <w:rPr>
          <w:noProof/>
          <w:szCs w:val="20"/>
        </w:rPr>
        <w:t>..............................................</w:t>
      </w:r>
    </w:p>
    <w:p w14:paraId="320C2A66" w14:textId="77777777" w:rsidR="009E399D" w:rsidRPr="001E259A" w:rsidRDefault="009E399D" w:rsidP="009E399D">
      <w:pPr>
        <w:jc w:val="left"/>
        <w:rPr>
          <w:noProof/>
          <w:szCs w:val="20"/>
        </w:rPr>
      </w:pPr>
    </w:p>
    <w:p w14:paraId="17C35A42" w14:textId="77777777" w:rsidR="009E399D" w:rsidRPr="001E259A" w:rsidRDefault="009E399D" w:rsidP="009E399D">
      <w:pPr>
        <w:jc w:val="left"/>
        <w:rPr>
          <w:noProof/>
          <w:szCs w:val="20"/>
        </w:rPr>
      </w:pPr>
      <w:r w:rsidRPr="001E259A">
        <w:rPr>
          <w:noProof/>
          <w:szCs w:val="20"/>
        </w:rPr>
        <w:t xml:space="preserve">Identifikacijska štev. za DDV: </w:t>
      </w:r>
    </w:p>
    <w:p w14:paraId="3C6A493A" w14:textId="77777777" w:rsidR="009E399D" w:rsidRPr="001E259A" w:rsidRDefault="009E399D" w:rsidP="009E399D">
      <w:pPr>
        <w:jc w:val="left"/>
        <w:rPr>
          <w:noProof/>
          <w:szCs w:val="20"/>
        </w:rPr>
      </w:pPr>
      <w:r w:rsidRPr="001E259A">
        <w:rPr>
          <w:noProof/>
          <w:szCs w:val="20"/>
        </w:rPr>
        <w:t xml:space="preserve">Matična številka: </w:t>
      </w:r>
    </w:p>
    <w:p w14:paraId="043B9F49" w14:textId="77777777" w:rsidR="009E399D" w:rsidRPr="001E259A" w:rsidRDefault="009E399D" w:rsidP="009E399D">
      <w:pPr>
        <w:jc w:val="left"/>
        <w:rPr>
          <w:noProof/>
          <w:szCs w:val="20"/>
        </w:rPr>
      </w:pPr>
    </w:p>
    <w:p w14:paraId="7E5A5A41" w14:textId="77777777" w:rsidR="009E399D" w:rsidRPr="001E259A" w:rsidRDefault="009E399D" w:rsidP="009E399D">
      <w:pPr>
        <w:jc w:val="left"/>
        <w:rPr>
          <w:noProof/>
          <w:szCs w:val="20"/>
        </w:rPr>
      </w:pPr>
      <w:r w:rsidRPr="001E259A">
        <w:rPr>
          <w:noProof/>
          <w:szCs w:val="20"/>
        </w:rPr>
        <w:t>ki ga zastopa ..............................................</w:t>
      </w:r>
    </w:p>
    <w:p w14:paraId="6B456C4B" w14:textId="77777777" w:rsidR="009E399D" w:rsidRPr="001E259A" w:rsidRDefault="009E399D" w:rsidP="009E399D">
      <w:pPr>
        <w:jc w:val="left"/>
        <w:rPr>
          <w:noProof/>
          <w:szCs w:val="20"/>
        </w:rPr>
      </w:pPr>
    </w:p>
    <w:p w14:paraId="61585CAD" w14:textId="77777777" w:rsidR="009E399D" w:rsidRPr="001E259A" w:rsidRDefault="009E399D" w:rsidP="009E399D">
      <w:pPr>
        <w:jc w:val="left"/>
        <w:rPr>
          <w:noProof/>
          <w:szCs w:val="20"/>
          <w:u w:val="single"/>
        </w:rPr>
      </w:pPr>
      <w:r w:rsidRPr="001E259A">
        <w:rPr>
          <w:noProof/>
          <w:szCs w:val="20"/>
          <w:u w:val="single"/>
        </w:rPr>
        <w:t>(v nadaljevanju teksta PONUDNIK)</w:t>
      </w:r>
    </w:p>
    <w:p w14:paraId="15E83430" w14:textId="77777777" w:rsidR="009E399D" w:rsidRPr="001E259A" w:rsidRDefault="009E399D" w:rsidP="009E399D">
      <w:pPr>
        <w:rPr>
          <w:rFonts w:cs="Arial"/>
          <w:noProof/>
          <w:szCs w:val="20"/>
          <w:lang w:eastAsia="sl-SI"/>
        </w:rPr>
      </w:pPr>
    </w:p>
    <w:p w14:paraId="0826D907" w14:textId="77777777" w:rsidR="009E399D" w:rsidRPr="001E259A" w:rsidRDefault="009E399D" w:rsidP="009E399D">
      <w:pPr>
        <w:rPr>
          <w:rFonts w:cs="Arial"/>
          <w:noProof/>
          <w:szCs w:val="20"/>
          <w:lang w:eastAsia="sl-SI"/>
        </w:rPr>
      </w:pPr>
    </w:p>
    <w:p w14:paraId="55608EE0" w14:textId="77777777" w:rsidR="009E399D" w:rsidRPr="001E259A" w:rsidRDefault="009E399D" w:rsidP="009E399D">
      <w:pPr>
        <w:rPr>
          <w:noProof/>
          <w:lang w:eastAsia="sl-SI"/>
        </w:rPr>
      </w:pPr>
    </w:p>
    <w:p w14:paraId="7455FD17" w14:textId="77777777" w:rsidR="009E399D" w:rsidRPr="001E259A" w:rsidRDefault="009E399D" w:rsidP="009E399D">
      <w:pPr>
        <w:rPr>
          <w:noProof/>
          <w:lang w:eastAsia="sl-SI"/>
        </w:rPr>
      </w:pPr>
    </w:p>
    <w:p w14:paraId="21DB53C4" w14:textId="77777777" w:rsidR="009E399D" w:rsidRPr="001E259A" w:rsidRDefault="009E399D" w:rsidP="009E399D">
      <w:pPr>
        <w:rPr>
          <w:noProof/>
          <w:lang w:eastAsia="sl-SI"/>
        </w:rPr>
      </w:pPr>
    </w:p>
    <w:p w14:paraId="76295C25" w14:textId="77777777" w:rsidR="009E399D" w:rsidRPr="001E259A" w:rsidRDefault="009E399D" w:rsidP="009E399D">
      <w:pPr>
        <w:rPr>
          <w:b/>
          <w:noProof/>
        </w:rPr>
      </w:pPr>
      <w:r w:rsidRPr="001E259A">
        <w:rPr>
          <w:rFonts w:cs="Arial"/>
          <w:noProof/>
          <w:szCs w:val="20"/>
          <w:lang w:eastAsia="sl-SI"/>
        </w:rPr>
        <w:br w:type="page"/>
      </w:r>
      <w:r w:rsidRPr="001E259A">
        <w:rPr>
          <w:b/>
          <w:noProof/>
        </w:rPr>
        <w:lastRenderedPageBreak/>
        <w:t>1. člen</w:t>
      </w:r>
    </w:p>
    <w:p w14:paraId="2BC0DE65" w14:textId="77777777" w:rsidR="009E399D" w:rsidRPr="001E259A" w:rsidRDefault="009E399D" w:rsidP="00056486">
      <w:pPr>
        <w:pStyle w:val="BodyText"/>
        <w:spacing w:after="0"/>
        <w:rPr>
          <w:rFonts w:cs="Arial"/>
          <w:b/>
          <w:noProof/>
        </w:rPr>
      </w:pPr>
    </w:p>
    <w:p w14:paraId="799B2902" w14:textId="66AF361B" w:rsidR="009E399D" w:rsidRPr="001E259A" w:rsidRDefault="009E399D" w:rsidP="009E399D">
      <w:pPr>
        <w:rPr>
          <w:rFonts w:cs="Arial"/>
          <w:b/>
          <w:bCs/>
          <w:noProof/>
          <w:szCs w:val="20"/>
          <w:lang w:eastAsia="ar-SA"/>
        </w:rPr>
      </w:pPr>
      <w:bookmarkStart w:id="194" w:name="_Hlk76982373"/>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w:t>
      </w:r>
      <w:r w:rsidR="00493184" w:rsidRPr="001E259A">
        <w:rPr>
          <w:rFonts w:cs="Arial"/>
          <w:bCs/>
          <w:noProof/>
          <w:szCs w:val="20"/>
        </w:rPr>
        <w:t xml:space="preserve">Ur. list RS št. </w:t>
      </w:r>
      <w:r w:rsidR="0001442C" w:rsidRPr="001E259A">
        <w:rPr>
          <w:rFonts w:cs="Arial"/>
          <w:bCs/>
          <w:noProof/>
          <w:szCs w:val="20"/>
        </w:rPr>
        <w:t>91/2015 z vsemi nadaljnjimi spremembami in dopolnitvami, v nadaljevanju ZJN-3</w:t>
      </w:r>
      <w:r w:rsidR="00493184" w:rsidRPr="001E259A">
        <w:rPr>
          <w:rFonts w:cs="Arial"/>
          <w:bCs/>
          <w:noProof/>
          <w:szCs w:val="20"/>
        </w:rPr>
        <w:t xml:space="preserve">) </w:t>
      </w:r>
      <w:r w:rsidRPr="001E259A">
        <w:rPr>
          <w:rFonts w:cs="Arial"/>
          <w:b/>
          <w:noProof/>
          <w:szCs w:val="20"/>
        </w:rPr>
        <w:t xml:space="preserve">za </w:t>
      </w:r>
      <w:bookmarkStart w:id="195" w:name="_Hlk121305262"/>
      <w:r w:rsidR="00224A14">
        <w:rPr>
          <w:rFonts w:cs="Arial"/>
          <w:b/>
          <w:noProof/>
          <w:szCs w:val="20"/>
        </w:rPr>
        <w:t>n</w:t>
      </w:r>
      <w:r w:rsidR="00224A14" w:rsidRPr="00224A14">
        <w:rPr>
          <w:rFonts w:cs="Arial"/>
          <w:b/>
          <w:bCs/>
          <w:noProof/>
          <w:szCs w:val="20"/>
          <w:lang w:eastAsia="ar-SA"/>
        </w:rPr>
        <w:t>akup mešalne mize za reportažno vozilo RA</w:t>
      </w:r>
      <w:r w:rsidR="008E2FDC">
        <w:rPr>
          <w:rFonts w:cs="Arial"/>
          <w:b/>
          <w:bCs/>
          <w:noProof/>
          <w:szCs w:val="20"/>
          <w:lang w:eastAsia="ar-SA"/>
        </w:rPr>
        <w:t>-</w:t>
      </w:r>
      <w:r w:rsidR="00224A14" w:rsidRPr="00224A14">
        <w:rPr>
          <w:rFonts w:cs="Arial"/>
          <w:b/>
          <w:bCs/>
          <w:noProof/>
          <w:szCs w:val="20"/>
          <w:lang w:eastAsia="ar-SA"/>
        </w:rPr>
        <w:t>3</w:t>
      </w:r>
      <w:r w:rsidR="00416E0C" w:rsidRPr="001E259A">
        <w:rPr>
          <w:rFonts w:cs="Arial"/>
          <w:b/>
          <w:bCs/>
          <w:noProof/>
          <w:szCs w:val="20"/>
          <w:lang w:eastAsia="ar-SA"/>
        </w:rPr>
        <w:t>.</w:t>
      </w:r>
    </w:p>
    <w:bookmarkEnd w:id="195"/>
    <w:p w14:paraId="31C173BC" w14:textId="77777777" w:rsidR="00416E0C" w:rsidRPr="001E259A" w:rsidRDefault="00416E0C" w:rsidP="009E399D">
      <w:pPr>
        <w:rPr>
          <w:rFonts w:cs="Arial"/>
          <w:bCs/>
          <w:noProof/>
          <w:szCs w:val="20"/>
        </w:rPr>
      </w:pPr>
    </w:p>
    <w:p w14:paraId="50813945" w14:textId="1F7FFA97" w:rsidR="009E399D" w:rsidRPr="001E259A" w:rsidRDefault="009E399D" w:rsidP="009E399D">
      <w:pPr>
        <w:rPr>
          <w:rFonts w:cs="Arial"/>
          <w:noProof/>
          <w:szCs w:val="20"/>
        </w:rPr>
      </w:pPr>
      <w:r w:rsidRPr="001E259A">
        <w:rPr>
          <w:rFonts w:cs="Arial"/>
          <w:noProof/>
          <w:szCs w:val="20"/>
        </w:rPr>
        <w:t>Ponudnik je bil izbran kot najugodnejši ponudnik</w:t>
      </w:r>
      <w:r w:rsidR="001F0E36" w:rsidRPr="001E259A">
        <w:rPr>
          <w:rFonts w:cs="Arial"/>
          <w:noProof/>
          <w:szCs w:val="20"/>
        </w:rPr>
        <w:t xml:space="preserve">, </w:t>
      </w:r>
      <w:r w:rsidRPr="001E259A">
        <w:rPr>
          <w:rFonts w:cs="Arial"/>
          <w:noProof/>
          <w:szCs w:val="20"/>
        </w:rPr>
        <w:t>na osnovi javnega naročila, objavljenega na portalu javni</w:t>
      </w:r>
      <w:r w:rsidR="005A5EA2" w:rsidRPr="001E259A">
        <w:rPr>
          <w:rFonts w:cs="Arial"/>
          <w:noProof/>
          <w:szCs w:val="20"/>
        </w:rPr>
        <w:t xml:space="preserve">h </w:t>
      </w:r>
      <w:r w:rsidRPr="001E259A">
        <w:rPr>
          <w:rFonts w:cs="Arial"/>
          <w:noProof/>
          <w:szCs w:val="20"/>
        </w:rPr>
        <w:t>naročil</w:t>
      </w:r>
      <w:r w:rsidRPr="001E259A">
        <w:rPr>
          <w:rFonts w:cs="Arial"/>
          <w:bCs/>
          <w:noProof/>
          <w:szCs w:val="20"/>
        </w:rPr>
        <w:t xml:space="preserve"> RS, štev. ….., dne ………… </w:t>
      </w:r>
      <w:r w:rsidRPr="001E259A">
        <w:rPr>
          <w:rFonts w:cs="Arial"/>
          <w:noProof/>
          <w:szCs w:val="20"/>
        </w:rPr>
        <w:t>in Uradnem listu EU št…….</w:t>
      </w:r>
      <w:r w:rsidR="00E25D3C" w:rsidRPr="001E259A">
        <w:rPr>
          <w:rFonts w:cs="Arial"/>
          <w:noProof/>
          <w:szCs w:val="20"/>
        </w:rPr>
        <w:t>,</w:t>
      </w:r>
      <w:r w:rsidRPr="001E259A">
        <w:rPr>
          <w:rFonts w:cs="Arial"/>
          <w:noProof/>
          <w:szCs w:val="20"/>
        </w:rPr>
        <w:t xml:space="preserve">   dne…..</w:t>
      </w:r>
      <w:r w:rsidRPr="001E259A">
        <w:rPr>
          <w:rFonts w:cs="Arial"/>
          <w:bCs/>
          <w:noProof/>
          <w:szCs w:val="20"/>
        </w:rPr>
        <w:t xml:space="preserve"> </w:t>
      </w:r>
    </w:p>
    <w:bookmarkEnd w:id="194"/>
    <w:p w14:paraId="0AAADFE6" w14:textId="77777777" w:rsidR="009E399D" w:rsidRPr="001E259A" w:rsidRDefault="009E399D" w:rsidP="00ED3185">
      <w:pPr>
        <w:rPr>
          <w:b/>
          <w:noProof/>
        </w:rPr>
      </w:pPr>
    </w:p>
    <w:p w14:paraId="585C4302" w14:textId="77777777" w:rsidR="009E399D" w:rsidRPr="001E259A" w:rsidRDefault="009E399D" w:rsidP="009E399D">
      <w:pPr>
        <w:rPr>
          <w:b/>
          <w:noProof/>
        </w:rPr>
      </w:pPr>
      <w:r w:rsidRPr="001E259A">
        <w:rPr>
          <w:b/>
          <w:noProof/>
        </w:rPr>
        <w:t>2. člen</w:t>
      </w:r>
    </w:p>
    <w:p w14:paraId="6683965D" w14:textId="77777777" w:rsidR="009E399D" w:rsidRPr="001E259A" w:rsidRDefault="009E399D" w:rsidP="009E399D">
      <w:pPr>
        <w:pStyle w:val="BodyText3"/>
        <w:rPr>
          <w:noProof/>
          <w:sz w:val="20"/>
          <w:lang w:val="sl-SI"/>
        </w:rPr>
      </w:pPr>
    </w:p>
    <w:p w14:paraId="612C6A8A" w14:textId="56980A47" w:rsidR="009E399D" w:rsidRPr="001E259A" w:rsidRDefault="009E399D" w:rsidP="009E399D">
      <w:pPr>
        <w:pStyle w:val="BodyText3"/>
        <w:rPr>
          <w:noProof/>
          <w:sz w:val="20"/>
          <w:lang w:val="sl-SI"/>
        </w:rPr>
      </w:pPr>
      <w:r w:rsidRPr="001E259A">
        <w:rPr>
          <w:noProof/>
          <w:sz w:val="20"/>
          <w:lang w:val="sl-SI"/>
        </w:rPr>
        <w:t xml:space="preserve">S to pogodbo se pogodbeni stranki dogovorita o splošnih in posebnih pogojih izvedbe javnega naročila. Sestavni del te pogodbe so pogoji, določeni z </w:t>
      </w:r>
      <w:r w:rsidRPr="001E259A">
        <w:rPr>
          <w:rFonts w:cs="Arial"/>
          <w:noProof/>
          <w:color w:val="282828"/>
          <w:sz w:val="20"/>
          <w:lang w:val="sl-SI"/>
        </w:rPr>
        <w:t>dokumentacijo v zvezi z oddajo javnega naročila</w:t>
      </w:r>
      <w:r w:rsidRPr="001E259A">
        <w:rPr>
          <w:noProof/>
          <w:sz w:val="20"/>
          <w:lang w:val="sl-SI"/>
        </w:rPr>
        <w:t xml:space="preserve"> štev. </w:t>
      </w:r>
      <w:r w:rsidR="004D4670">
        <w:rPr>
          <w:noProof/>
          <w:sz w:val="20"/>
          <w:lang w:val="sl-SI"/>
        </w:rPr>
        <w:t>JN-B1044</w:t>
      </w:r>
      <w:r w:rsidRPr="001E259A">
        <w:rPr>
          <w:noProof/>
          <w:sz w:val="20"/>
          <w:lang w:val="sl-SI"/>
        </w:rPr>
        <w:t>, sprejeti in navedeni v ponudbeni dokumentaciji  .............. z dne ……..</w:t>
      </w:r>
    </w:p>
    <w:p w14:paraId="1F06AA8D" w14:textId="77777777" w:rsidR="009E399D" w:rsidRPr="001E259A" w:rsidRDefault="009E399D" w:rsidP="009E399D">
      <w:pPr>
        <w:rPr>
          <w:rFonts w:cs="Arial"/>
          <w:noProof/>
        </w:rPr>
      </w:pPr>
    </w:p>
    <w:p w14:paraId="5DC9A037" w14:textId="77777777" w:rsidR="009E399D" w:rsidRPr="001E259A" w:rsidRDefault="009E399D" w:rsidP="00ED3185">
      <w:pPr>
        <w:rPr>
          <w:b/>
          <w:noProof/>
        </w:rPr>
      </w:pPr>
      <w:r w:rsidRPr="001E259A">
        <w:rPr>
          <w:b/>
          <w:noProof/>
        </w:rPr>
        <w:t>3. člen</w:t>
      </w:r>
    </w:p>
    <w:p w14:paraId="1B144010" w14:textId="77777777" w:rsidR="009E399D" w:rsidRDefault="009E399D" w:rsidP="00ED3185">
      <w:pPr>
        <w:pStyle w:val="BodyText"/>
        <w:spacing w:after="0"/>
        <w:rPr>
          <w:rFonts w:cs="Arial"/>
          <w:b/>
          <w:bCs/>
          <w:noProof/>
        </w:rPr>
      </w:pPr>
    </w:p>
    <w:p w14:paraId="72EA76BB" w14:textId="77777777" w:rsidR="009E399D" w:rsidRPr="001E259A" w:rsidRDefault="009E399D" w:rsidP="00ED3185">
      <w:pPr>
        <w:pStyle w:val="BodyText"/>
        <w:spacing w:after="0"/>
        <w:rPr>
          <w:rFonts w:cs="Arial"/>
          <w:b/>
          <w:bCs/>
          <w:noProof/>
        </w:rPr>
      </w:pPr>
      <w:bookmarkStart w:id="196" w:name="_Hlk113266135"/>
      <w:r w:rsidRPr="001E259A">
        <w:rPr>
          <w:rFonts w:cs="Arial"/>
          <w:b/>
          <w:bCs/>
          <w:noProof/>
        </w:rPr>
        <w:t>3.1</w:t>
      </w:r>
    </w:p>
    <w:p w14:paraId="27D9EABB" w14:textId="0BF4260A" w:rsidR="009E399D" w:rsidRPr="001E259A" w:rsidRDefault="009E399D" w:rsidP="00ED3185">
      <w:pPr>
        <w:pStyle w:val="BodyText"/>
        <w:spacing w:after="0"/>
        <w:rPr>
          <w:rFonts w:cs="Arial"/>
          <w:bCs/>
          <w:noProof/>
        </w:rPr>
      </w:pPr>
      <w:bookmarkStart w:id="197" w:name="_Hlk76982417"/>
      <w:bookmarkStart w:id="198" w:name="_Hlk103168564"/>
      <w:bookmarkStart w:id="199" w:name="_Hlk106271734"/>
      <w:r w:rsidRPr="001E259A">
        <w:rPr>
          <w:rFonts w:cs="Arial"/>
          <w:bCs/>
          <w:noProof/>
        </w:rPr>
        <w:t xml:space="preserve">Končna vrednost </w:t>
      </w:r>
      <w:r w:rsidRPr="001E259A">
        <w:rPr>
          <w:rFonts w:cs="Arial"/>
          <w:noProof/>
        </w:rPr>
        <w:t>nakupa</w:t>
      </w:r>
      <w:r w:rsidR="00E25D3C" w:rsidRPr="001E259A">
        <w:rPr>
          <w:rFonts w:cs="Arial"/>
          <w:noProof/>
        </w:rPr>
        <w:t xml:space="preserve"> </w:t>
      </w:r>
      <w:r w:rsidR="00E576D0" w:rsidRPr="00E576D0">
        <w:rPr>
          <w:rFonts w:cs="Arial"/>
          <w:noProof/>
        </w:rPr>
        <w:t>mešaln</w:t>
      </w:r>
      <w:r w:rsidR="00224A14">
        <w:rPr>
          <w:rFonts w:cs="Arial"/>
          <w:noProof/>
        </w:rPr>
        <w:t>e</w:t>
      </w:r>
      <w:r w:rsidR="00E576D0" w:rsidRPr="00E576D0">
        <w:rPr>
          <w:rFonts w:cs="Arial"/>
          <w:noProof/>
        </w:rPr>
        <w:t xml:space="preserve"> miz</w:t>
      </w:r>
      <w:r w:rsidR="00224A14">
        <w:rPr>
          <w:rFonts w:cs="Arial"/>
          <w:noProof/>
        </w:rPr>
        <w:t>e</w:t>
      </w:r>
      <w:r w:rsidR="001A683B">
        <w:rPr>
          <w:rFonts w:cs="Arial"/>
          <w:noProof/>
        </w:rPr>
        <w:t xml:space="preserve"> za</w:t>
      </w:r>
      <w:r w:rsidR="00224A14">
        <w:rPr>
          <w:rFonts w:cs="Arial"/>
          <w:noProof/>
        </w:rPr>
        <w:t xml:space="preserve"> reportažno vozilo RA</w:t>
      </w:r>
      <w:r w:rsidR="008E2FDC">
        <w:rPr>
          <w:rFonts w:cs="Arial"/>
          <w:noProof/>
        </w:rPr>
        <w:t>-</w:t>
      </w:r>
      <w:r w:rsidR="00224A14">
        <w:rPr>
          <w:rFonts w:cs="Arial"/>
          <w:noProof/>
        </w:rPr>
        <w:t>3</w:t>
      </w:r>
      <w:r w:rsidR="001A683B">
        <w:rPr>
          <w:rFonts w:cs="Arial"/>
          <w:noProof/>
        </w:rPr>
        <w:t xml:space="preserve"> </w:t>
      </w:r>
      <w:r w:rsidR="002E123E" w:rsidRPr="001E259A">
        <w:rPr>
          <w:rFonts w:cs="Arial"/>
          <w:noProof/>
        </w:rPr>
        <w:t>zn</w:t>
      </w:r>
      <w:r w:rsidRPr="001E259A">
        <w:rPr>
          <w:rFonts w:cs="Arial"/>
          <w:bCs/>
          <w:noProof/>
        </w:rPr>
        <w:t>aša:</w:t>
      </w:r>
    </w:p>
    <w:bookmarkEnd w:id="197"/>
    <w:p w14:paraId="67875EAB" w14:textId="77777777" w:rsidR="009B3DA1" w:rsidRPr="001E259A" w:rsidRDefault="009B3DA1" w:rsidP="00ED3185">
      <w:pPr>
        <w:pStyle w:val="BodyText"/>
        <w:spacing w:after="0"/>
        <w:rPr>
          <w:rFonts w:cs="Arial"/>
          <w:bCs/>
          <w:noProof/>
        </w:rPr>
      </w:pPr>
    </w:p>
    <w:bookmarkEnd w:id="198"/>
    <w:p w14:paraId="2A84A03B" w14:textId="1A9FD6B6" w:rsidR="00327184" w:rsidRPr="00ED3185" w:rsidRDefault="00327184" w:rsidP="00ED3185">
      <w:pPr>
        <w:spacing w:line="360" w:lineRule="auto"/>
        <w:rPr>
          <w:b/>
          <w:bCs/>
        </w:rPr>
      </w:pPr>
      <w:r w:rsidRPr="00ED3185">
        <w:rPr>
          <w:b/>
          <w:bCs/>
        </w:rPr>
        <w:t xml:space="preserve">EUR ………………     DDP Ljubljana, dostavljeno v skladišče naročnika, Čufarjeva 6, </w:t>
      </w:r>
    </w:p>
    <w:p w14:paraId="3D03C4FC" w14:textId="7DF15216" w:rsidR="00327184" w:rsidRPr="00ED3185" w:rsidRDefault="00327184" w:rsidP="00ED3185">
      <w:pPr>
        <w:spacing w:line="360" w:lineRule="auto"/>
        <w:rPr>
          <w:b/>
          <w:bCs/>
        </w:rPr>
      </w:pPr>
      <w:r w:rsidRPr="00ED3185">
        <w:rPr>
          <w:b/>
          <w:bCs/>
        </w:rPr>
        <w:t xml:space="preserve">                                   Ljubljana (skladno z INCOTERMS 20</w:t>
      </w:r>
      <w:r w:rsidR="001A683B" w:rsidRPr="00ED3185">
        <w:rPr>
          <w:b/>
          <w:bCs/>
        </w:rPr>
        <w:t>2</w:t>
      </w:r>
      <w:r w:rsidRPr="00ED3185">
        <w:rPr>
          <w:b/>
          <w:bCs/>
        </w:rPr>
        <w:t>0); brez DDV</w:t>
      </w:r>
    </w:p>
    <w:p w14:paraId="54A8D14F" w14:textId="77777777" w:rsidR="00327184" w:rsidRPr="00ED3185" w:rsidRDefault="00327184" w:rsidP="00ED3185">
      <w:pPr>
        <w:spacing w:line="360" w:lineRule="auto"/>
        <w:rPr>
          <w:b/>
          <w:bCs/>
        </w:rPr>
      </w:pPr>
    </w:p>
    <w:p w14:paraId="6B72B4C4" w14:textId="77777777" w:rsidR="00327184" w:rsidRPr="001E259A" w:rsidRDefault="00327184" w:rsidP="00327184">
      <w:pPr>
        <w:numPr>
          <w:ilvl w:val="0"/>
          <w:numId w:val="9"/>
        </w:numPr>
        <w:suppressAutoHyphens/>
        <w:rPr>
          <w:rFonts w:cs="Arial"/>
          <w:i/>
          <w:iCs/>
          <w:noProof/>
          <w:color w:val="000000"/>
          <w:szCs w:val="20"/>
        </w:rPr>
      </w:pPr>
      <w:r w:rsidRPr="001E259A">
        <w:rPr>
          <w:rFonts w:cs="Arial"/>
          <w:i/>
          <w:noProof/>
          <w:szCs w:val="20"/>
        </w:rPr>
        <w:t xml:space="preserve">V primeru plačila domačemu ponudniku, bo le-ta ob izstavitvi računa priračunal DDV, </w:t>
      </w:r>
      <w:r w:rsidRPr="001E259A">
        <w:rPr>
          <w:rFonts w:cs="Arial"/>
          <w:i/>
          <w:iCs/>
          <w:noProof/>
          <w:color w:val="000000"/>
          <w:szCs w:val="20"/>
        </w:rPr>
        <w:t>skladno z veljavno zakonodajo o DDV</w:t>
      </w:r>
      <w:r w:rsidRPr="001E259A">
        <w:rPr>
          <w:rFonts w:cs="Arial"/>
          <w:i/>
          <w:noProof/>
          <w:szCs w:val="20"/>
        </w:rPr>
        <w:t>.</w:t>
      </w:r>
    </w:p>
    <w:p w14:paraId="2A8DA0B7" w14:textId="77777777" w:rsidR="00327184" w:rsidRPr="001E259A" w:rsidRDefault="00327184" w:rsidP="00327184">
      <w:pPr>
        <w:numPr>
          <w:ilvl w:val="0"/>
          <w:numId w:val="9"/>
        </w:numPr>
        <w:suppressAutoHyphens/>
        <w:rPr>
          <w:rFonts w:cs="Arial"/>
          <w:i/>
          <w:iCs/>
          <w:noProof/>
          <w:color w:val="000000"/>
          <w:szCs w:val="20"/>
        </w:rPr>
      </w:pPr>
      <w:r w:rsidRPr="001E259A">
        <w:rPr>
          <w:rFonts w:cs="Arial"/>
          <w:i/>
          <w:iCs/>
          <w:noProof/>
          <w:szCs w:val="20"/>
        </w:rPr>
        <w:t>V primeru pridobitve blaga</w:t>
      </w:r>
      <w:r w:rsidRPr="001E259A">
        <w:rPr>
          <w:rFonts w:cs="Arial"/>
          <w:i/>
          <w:iCs/>
          <w:noProof/>
          <w:color w:val="000000"/>
          <w:szCs w:val="20"/>
        </w:rPr>
        <w:t xml:space="preserve"> znotraj Skupnosti (EU), bo naročnik izvršil samoobdavčitev z DDV, skladno z veljavno zakonodajo o DDV.</w:t>
      </w:r>
    </w:p>
    <w:p w14:paraId="165B5A55" w14:textId="77777777" w:rsidR="00327184" w:rsidRPr="001E259A" w:rsidRDefault="00327184" w:rsidP="00327184">
      <w:pPr>
        <w:rPr>
          <w:rFonts w:cs="Arial"/>
          <w:i/>
          <w:iCs/>
          <w:noProof/>
          <w:szCs w:val="20"/>
        </w:rPr>
      </w:pPr>
    </w:p>
    <w:p w14:paraId="49A53E27" w14:textId="77777777" w:rsidR="00327184" w:rsidRPr="001E259A" w:rsidRDefault="00327184" w:rsidP="00327184">
      <w:pPr>
        <w:pStyle w:val="BodyText"/>
        <w:rPr>
          <w:rFonts w:cs="Arial"/>
          <w:b/>
          <w:bCs/>
          <w:noProof/>
        </w:rPr>
      </w:pPr>
      <w:r w:rsidRPr="001E259A">
        <w:rPr>
          <w:rFonts w:cs="Arial"/>
          <w:bCs/>
          <w:noProof/>
        </w:rPr>
        <w:t>Cene po tej pogodbi so fiksne in se ne smejo spreminjati do konca trajanja te pogodbe.</w:t>
      </w:r>
    </w:p>
    <w:p w14:paraId="095FEBCE" w14:textId="77777777" w:rsidR="009E399D" w:rsidRPr="001E259A" w:rsidRDefault="009E399D" w:rsidP="009E399D">
      <w:pPr>
        <w:pStyle w:val="BodyText3"/>
        <w:rPr>
          <w:rFonts w:cs="Arial"/>
          <w:b/>
          <w:noProof/>
          <w:sz w:val="20"/>
          <w:lang w:val="sl-SI"/>
        </w:rPr>
      </w:pPr>
    </w:p>
    <w:p w14:paraId="3FE5FCA0" w14:textId="77777777" w:rsidR="009E399D" w:rsidRPr="001E259A" w:rsidRDefault="009E399D" w:rsidP="009E399D">
      <w:pPr>
        <w:pStyle w:val="BodyText3"/>
        <w:rPr>
          <w:rFonts w:cs="Arial"/>
          <w:b/>
          <w:noProof/>
          <w:sz w:val="20"/>
          <w:lang w:val="sl-SI"/>
        </w:rPr>
      </w:pPr>
      <w:bookmarkStart w:id="200" w:name="_Hlk76983173"/>
      <w:r w:rsidRPr="001E259A">
        <w:rPr>
          <w:rFonts w:cs="Arial"/>
          <w:b/>
          <w:noProof/>
          <w:sz w:val="20"/>
          <w:lang w:val="sl-SI"/>
        </w:rPr>
        <w:t>3.2</w:t>
      </w:r>
    </w:p>
    <w:p w14:paraId="39CCFDFB" w14:textId="77777777" w:rsidR="00327184" w:rsidRPr="001E259A" w:rsidRDefault="00327184" w:rsidP="00327184">
      <w:pPr>
        <w:pStyle w:val="BodyText3"/>
        <w:rPr>
          <w:rFonts w:cs="Arial"/>
          <w:noProof/>
          <w:sz w:val="20"/>
          <w:lang w:val="sl-SI"/>
        </w:rPr>
      </w:pPr>
      <w:bookmarkStart w:id="201" w:name="_Hlk76983152"/>
      <w:bookmarkEnd w:id="199"/>
      <w:bookmarkEnd w:id="200"/>
      <w:r w:rsidRPr="001E259A">
        <w:rPr>
          <w:rFonts w:cs="Arial"/>
          <w:noProof/>
          <w:sz w:val="20"/>
          <w:lang w:val="sl-SI"/>
        </w:rPr>
        <w:t>Vsi dokumenti, ki jih izda ponudnik (računi, dobavnice), morajo vsebovati tudi</w:t>
      </w:r>
      <w:r w:rsidRPr="001E259A">
        <w:rPr>
          <w:noProof/>
          <w:sz w:val="20"/>
          <w:lang w:val="sl-SI"/>
        </w:rPr>
        <w:t xml:space="preserve"> oznako javnega naročila oz. pogodbe in</w:t>
      </w:r>
      <w:r w:rsidRPr="001E259A">
        <w:rPr>
          <w:rFonts w:cs="Arial"/>
          <w:noProof/>
          <w:sz w:val="20"/>
          <w:lang w:val="sl-SI"/>
        </w:rPr>
        <w:t xml:space="preserve"> oznako naročila. Naročilo bo ponudnik prejel po pričetku veljavnosti pogodbe.</w:t>
      </w:r>
    </w:p>
    <w:p w14:paraId="08385BC1" w14:textId="77777777" w:rsidR="00327184" w:rsidRPr="001E259A" w:rsidRDefault="00327184" w:rsidP="00327184">
      <w:pPr>
        <w:pStyle w:val="BodyText3"/>
        <w:rPr>
          <w:noProof/>
          <w:sz w:val="20"/>
          <w:lang w:val="sl-SI"/>
        </w:rPr>
      </w:pPr>
    </w:p>
    <w:p w14:paraId="7524BF38" w14:textId="77777777" w:rsidR="00327184" w:rsidRPr="001E259A" w:rsidRDefault="00327184" w:rsidP="00327184">
      <w:pPr>
        <w:pStyle w:val="BodyText3"/>
        <w:rPr>
          <w:rFonts w:cs="Arial"/>
          <w:noProof/>
          <w:sz w:val="20"/>
          <w:lang w:val="sl-SI"/>
        </w:rPr>
      </w:pPr>
      <w:r w:rsidRPr="001E259A">
        <w:rPr>
          <w:rFonts w:cs="Arial"/>
          <w:noProof/>
          <w:sz w:val="20"/>
          <w:lang w:val="sl-SI"/>
        </w:rPr>
        <w:t xml:space="preserve">Naročnik bo navedene zneske plačeval na  račun ponudnika štev.:.......................................pri banki: ...........................................................;  v skladu z naslednjimi plačilnimi pogoji: </w:t>
      </w:r>
    </w:p>
    <w:p w14:paraId="1DC8CBD2" w14:textId="77777777" w:rsidR="00327184" w:rsidRPr="001E259A" w:rsidRDefault="00327184" w:rsidP="00327184">
      <w:pPr>
        <w:pStyle w:val="BodyText3"/>
        <w:rPr>
          <w:rFonts w:cs="Arial"/>
          <w:noProof/>
          <w:sz w:val="20"/>
          <w:lang w:val="sl-SI"/>
        </w:rPr>
      </w:pPr>
    </w:p>
    <w:p w14:paraId="74A6D7A3" w14:textId="507745AA" w:rsidR="00056486" w:rsidRPr="004C72F3" w:rsidRDefault="00D02239" w:rsidP="00056486">
      <w:pPr>
        <w:pStyle w:val="ListParagraph"/>
        <w:numPr>
          <w:ilvl w:val="0"/>
          <w:numId w:val="22"/>
        </w:numPr>
        <w:rPr>
          <w:szCs w:val="20"/>
        </w:rPr>
      </w:pPr>
      <w:r>
        <w:rPr>
          <w:szCs w:val="20"/>
        </w:rPr>
        <w:t>95</w:t>
      </w:r>
      <w:r w:rsidR="00056486" w:rsidRPr="004C72F3">
        <w:rPr>
          <w:szCs w:val="20"/>
        </w:rPr>
        <w:t xml:space="preserve"> % v 30 dneh po opravljenem kosovnem prevzemu</w:t>
      </w:r>
      <w:r w:rsidR="00056486" w:rsidRPr="004C72F3">
        <w:t xml:space="preserve"> dobavljene opreme in prejemu ustreznega računa.</w:t>
      </w:r>
    </w:p>
    <w:p w14:paraId="3FAB7D67" w14:textId="5E5CDA3C" w:rsidR="00056486" w:rsidRPr="004C72F3" w:rsidRDefault="00D02239" w:rsidP="00056486">
      <w:pPr>
        <w:pStyle w:val="ListParagraph"/>
        <w:numPr>
          <w:ilvl w:val="0"/>
          <w:numId w:val="22"/>
        </w:numPr>
        <w:rPr>
          <w:szCs w:val="20"/>
        </w:rPr>
      </w:pPr>
      <w:r>
        <w:rPr>
          <w:szCs w:val="20"/>
        </w:rPr>
        <w:t>5</w:t>
      </w:r>
      <w:r w:rsidR="00056486" w:rsidRPr="004C72F3">
        <w:rPr>
          <w:szCs w:val="20"/>
        </w:rPr>
        <w:t xml:space="preserve"> %  v 30 dneh po opravljenem </w:t>
      </w:r>
      <w:r w:rsidR="00056486" w:rsidRPr="004C72F3">
        <w:t xml:space="preserve">končnem prevzemu dobavljene opreme in </w:t>
      </w:r>
      <w:r w:rsidR="00056486">
        <w:t>predložitvi zapisnika, podpisanega s strani naročnika</w:t>
      </w:r>
      <w:r w:rsidR="00056486" w:rsidRPr="004C72F3">
        <w:t>.</w:t>
      </w:r>
    </w:p>
    <w:p w14:paraId="1EED2991" w14:textId="77777777" w:rsidR="00327184" w:rsidRPr="001E259A" w:rsidRDefault="00327184" w:rsidP="00327184">
      <w:pPr>
        <w:rPr>
          <w:rFonts w:cs="Arial"/>
          <w:noProof/>
          <w:szCs w:val="20"/>
          <w:lang w:eastAsia="sl-SI"/>
        </w:rPr>
      </w:pPr>
    </w:p>
    <w:p w14:paraId="0B605CE5" w14:textId="77777777" w:rsidR="00327184" w:rsidRPr="001E259A" w:rsidRDefault="00327184" w:rsidP="00327184">
      <w:pPr>
        <w:tabs>
          <w:tab w:val="left" w:pos="720"/>
          <w:tab w:val="left" w:pos="2155"/>
        </w:tabs>
        <w:rPr>
          <w:rFonts w:cs="Arial"/>
          <w:i/>
          <w:iCs/>
          <w:noProof/>
          <w:kern w:val="16"/>
          <w:sz w:val="18"/>
          <w:szCs w:val="18"/>
        </w:rPr>
      </w:pPr>
      <w:r w:rsidRPr="001E259A">
        <w:rPr>
          <w:rFonts w:cs="Arial"/>
          <w:i/>
          <w:noProof/>
          <w:kern w:val="16"/>
          <w:sz w:val="18"/>
          <w:szCs w:val="18"/>
        </w:rPr>
        <w:t>Skladno z Zakonom o opravljanju plačilnih storitev za proračunske uporabnike (</w:t>
      </w:r>
      <w:r w:rsidRPr="001E259A">
        <w:rPr>
          <w:rFonts w:cs="Arial"/>
          <w:bCs/>
          <w:i/>
          <w:noProof/>
          <w:kern w:val="16"/>
          <w:sz w:val="18"/>
          <w:szCs w:val="18"/>
        </w:rPr>
        <w:t>ZOPSPU-A</w:t>
      </w:r>
      <w:r w:rsidRPr="001E259A">
        <w:rPr>
          <w:rFonts w:cs="Arial"/>
          <w:i/>
          <w:noProof/>
          <w:kern w:val="16"/>
          <w:sz w:val="18"/>
          <w:szCs w:val="18"/>
        </w:rPr>
        <w:t xml:space="preserve">), mora naročnik, kot posredni proračunski uporabnik prejemati račune ponudnikov s sedežem v republiki Sloveniji izključno v elektronski obliki (e-račun). </w:t>
      </w:r>
    </w:p>
    <w:bookmarkEnd w:id="201"/>
    <w:p w14:paraId="49D8DF51" w14:textId="77777777" w:rsidR="009E399D" w:rsidRPr="001E259A" w:rsidRDefault="009E399D" w:rsidP="009E399D">
      <w:pPr>
        <w:rPr>
          <w:b/>
          <w:noProof/>
        </w:rPr>
      </w:pPr>
    </w:p>
    <w:bookmarkEnd w:id="196"/>
    <w:p w14:paraId="2497005D" w14:textId="33B395B1" w:rsidR="009E399D" w:rsidRPr="001E259A" w:rsidRDefault="009E399D" w:rsidP="009E399D">
      <w:pPr>
        <w:rPr>
          <w:b/>
          <w:noProof/>
        </w:rPr>
      </w:pPr>
      <w:r w:rsidRPr="001E259A">
        <w:rPr>
          <w:b/>
          <w:noProof/>
        </w:rPr>
        <w:t>4. člen</w:t>
      </w:r>
    </w:p>
    <w:p w14:paraId="4FF5BF82" w14:textId="77777777" w:rsidR="009E399D" w:rsidRPr="001E259A" w:rsidRDefault="009E399D" w:rsidP="009E399D">
      <w:pPr>
        <w:pStyle w:val="BodyText3"/>
        <w:rPr>
          <w:noProof/>
          <w:sz w:val="20"/>
          <w:lang w:val="sl-SI"/>
        </w:rPr>
      </w:pPr>
    </w:p>
    <w:p w14:paraId="21C0C242" w14:textId="5EF7D5DF" w:rsidR="009E399D" w:rsidRPr="001E259A" w:rsidRDefault="009E399D" w:rsidP="009E399D">
      <w:pPr>
        <w:pStyle w:val="BodyText3"/>
        <w:rPr>
          <w:noProof/>
          <w:sz w:val="20"/>
          <w:lang w:val="sl-SI"/>
        </w:rPr>
      </w:pPr>
      <w:r w:rsidRPr="001E259A">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E259A" w:rsidRDefault="005A5EA2" w:rsidP="009E399D">
      <w:pPr>
        <w:pStyle w:val="BodyText3"/>
        <w:rPr>
          <w:noProof/>
          <w:sz w:val="20"/>
          <w:lang w:val="sl-SI"/>
        </w:rPr>
      </w:pPr>
    </w:p>
    <w:p w14:paraId="7AE92442" w14:textId="0546C6A0" w:rsidR="009E399D" w:rsidRPr="001E259A" w:rsidRDefault="009E399D" w:rsidP="009E399D">
      <w:pPr>
        <w:pStyle w:val="BodyText3"/>
        <w:rPr>
          <w:b/>
          <w:noProof/>
          <w:sz w:val="20"/>
          <w:lang w:val="sl-SI"/>
        </w:rPr>
      </w:pPr>
      <w:bookmarkStart w:id="202" w:name="_Hlk106272335"/>
      <w:r w:rsidRPr="001E259A">
        <w:rPr>
          <w:b/>
          <w:noProof/>
          <w:sz w:val="20"/>
          <w:lang w:val="sl-SI"/>
        </w:rPr>
        <w:t>5. člen</w:t>
      </w:r>
    </w:p>
    <w:p w14:paraId="5D20E05A" w14:textId="77777777" w:rsidR="009E399D" w:rsidRPr="001E259A" w:rsidRDefault="009E399D" w:rsidP="009E399D">
      <w:pPr>
        <w:pStyle w:val="BodyText3"/>
        <w:rPr>
          <w:b/>
          <w:noProof/>
          <w:sz w:val="20"/>
          <w:lang w:val="sl-SI"/>
        </w:rPr>
      </w:pPr>
    </w:p>
    <w:p w14:paraId="6992B07D" w14:textId="2B903D3A" w:rsidR="00A65EB7" w:rsidRDefault="000C032C" w:rsidP="00A65EB7">
      <w:pPr>
        <w:rPr>
          <w:noProof/>
          <w:szCs w:val="20"/>
        </w:rPr>
      </w:pPr>
      <w:bookmarkStart w:id="203" w:name="_Hlk103168756"/>
      <w:bookmarkStart w:id="204" w:name="_Hlk113266291"/>
      <w:r w:rsidRPr="000C032C">
        <w:rPr>
          <w:noProof/>
          <w:szCs w:val="20"/>
        </w:rPr>
        <w:t>Ponudnik bo</w:t>
      </w:r>
      <w:r w:rsidR="00342072">
        <w:rPr>
          <w:noProof/>
          <w:szCs w:val="20"/>
        </w:rPr>
        <w:t xml:space="preserve"> opremo</w:t>
      </w:r>
      <w:r w:rsidRPr="000C032C">
        <w:rPr>
          <w:noProof/>
          <w:szCs w:val="20"/>
        </w:rPr>
        <w:t xml:space="preserve"> </w:t>
      </w:r>
      <w:r w:rsidR="00342072">
        <w:rPr>
          <w:noProof/>
          <w:szCs w:val="20"/>
        </w:rPr>
        <w:t>(</w:t>
      </w:r>
      <w:r w:rsidRPr="000C032C">
        <w:rPr>
          <w:noProof/>
          <w:szCs w:val="20"/>
        </w:rPr>
        <w:t>blago</w:t>
      </w:r>
      <w:r w:rsidR="00342072">
        <w:rPr>
          <w:noProof/>
          <w:szCs w:val="20"/>
        </w:rPr>
        <w:t>)</w:t>
      </w:r>
      <w:r w:rsidRPr="000C032C">
        <w:rPr>
          <w:noProof/>
          <w:szCs w:val="20"/>
        </w:rPr>
        <w:t xml:space="preserve"> dobavil ……….. </w:t>
      </w:r>
      <w:r w:rsidRPr="00C643DC">
        <w:rPr>
          <w:i/>
          <w:iCs/>
          <w:noProof/>
          <w:sz w:val="18"/>
          <w:szCs w:val="18"/>
        </w:rPr>
        <w:t xml:space="preserve">(najkasneje </w:t>
      </w:r>
      <w:r w:rsidR="001A683B">
        <w:rPr>
          <w:i/>
          <w:iCs/>
          <w:noProof/>
          <w:sz w:val="18"/>
          <w:szCs w:val="18"/>
        </w:rPr>
        <w:t xml:space="preserve">v roku </w:t>
      </w:r>
      <w:r w:rsidR="00011A2F">
        <w:rPr>
          <w:i/>
          <w:iCs/>
          <w:noProof/>
          <w:sz w:val="18"/>
          <w:szCs w:val="18"/>
        </w:rPr>
        <w:t>14</w:t>
      </w:r>
      <w:r w:rsidR="001A683B">
        <w:rPr>
          <w:i/>
          <w:iCs/>
          <w:noProof/>
          <w:sz w:val="18"/>
          <w:szCs w:val="18"/>
        </w:rPr>
        <w:t xml:space="preserve"> </w:t>
      </w:r>
      <w:r w:rsidR="00E8743C">
        <w:rPr>
          <w:i/>
          <w:iCs/>
          <w:noProof/>
          <w:sz w:val="18"/>
          <w:szCs w:val="18"/>
        </w:rPr>
        <w:t>dni</w:t>
      </w:r>
      <w:r w:rsidRPr="00C643DC">
        <w:rPr>
          <w:i/>
          <w:iCs/>
          <w:noProof/>
          <w:sz w:val="18"/>
          <w:szCs w:val="18"/>
        </w:rPr>
        <w:t>)</w:t>
      </w:r>
      <w:r w:rsidR="001A683B">
        <w:rPr>
          <w:noProof/>
          <w:szCs w:val="20"/>
        </w:rPr>
        <w:t xml:space="preserve"> od dneva pričetka veljavnosti </w:t>
      </w:r>
      <w:r w:rsidR="001A683B" w:rsidRPr="00C80642">
        <w:rPr>
          <w:noProof/>
          <w:szCs w:val="20"/>
        </w:rPr>
        <w:t>pogodbe.</w:t>
      </w:r>
      <w:r w:rsidRPr="00C80642">
        <w:rPr>
          <w:noProof/>
          <w:szCs w:val="20"/>
        </w:rPr>
        <w:t xml:space="preserve">  Po tem roku lahko naročnik unovči garancijo za dobro izvedbo pogodbenih obveznosti.</w:t>
      </w:r>
      <w:r w:rsidR="00A65EB7" w:rsidRPr="00C80642">
        <w:rPr>
          <w:noProof/>
          <w:szCs w:val="20"/>
        </w:rPr>
        <w:t xml:space="preserve"> </w:t>
      </w:r>
    </w:p>
    <w:p w14:paraId="6490CC63" w14:textId="77777777" w:rsidR="000C032C" w:rsidRPr="000C032C" w:rsidRDefault="000C032C" w:rsidP="00327184">
      <w:pPr>
        <w:rPr>
          <w:noProof/>
          <w:szCs w:val="20"/>
        </w:rPr>
      </w:pPr>
    </w:p>
    <w:p w14:paraId="014AB62D" w14:textId="77777777" w:rsidR="00224A14" w:rsidRPr="00DB2838" w:rsidRDefault="00224A14" w:rsidP="00224A14">
      <w:pPr>
        <w:rPr>
          <w:rFonts w:cs="Arial"/>
          <w:szCs w:val="20"/>
        </w:rPr>
      </w:pPr>
      <w:bookmarkStart w:id="205" w:name="_Hlk149204980"/>
      <w:bookmarkEnd w:id="203"/>
      <w:bookmarkEnd w:id="204"/>
      <w:r w:rsidRPr="00DB2838">
        <w:rPr>
          <w:rFonts w:cs="Arial"/>
          <w:szCs w:val="20"/>
          <w:lang w:eastAsia="ar-SA"/>
        </w:rPr>
        <w:t xml:space="preserve">Naročnik bo najkasneje v 5 (petih) delovnih dneh </w:t>
      </w:r>
      <w:r w:rsidRPr="00DB2838">
        <w:rPr>
          <w:rFonts w:cs="Arial"/>
          <w:szCs w:val="20"/>
        </w:rPr>
        <w:t>po prejemu opreme v skladišče naročnika opravil kosovni prevzem</w:t>
      </w:r>
      <w:r w:rsidRPr="00DB2838">
        <w:rPr>
          <w:rFonts w:cs="Arial"/>
          <w:szCs w:val="20"/>
          <w:lang w:eastAsia="ar-SA"/>
        </w:rPr>
        <w:t xml:space="preserve">. </w:t>
      </w:r>
      <w:r w:rsidRPr="00DB2838">
        <w:rPr>
          <w:rFonts w:cs="Arial"/>
          <w:szCs w:val="20"/>
        </w:rPr>
        <w:t xml:space="preserve">S kosovnim prevzemom bo ugotovljena </w:t>
      </w:r>
      <w:proofErr w:type="spellStart"/>
      <w:r w:rsidRPr="00DB2838">
        <w:rPr>
          <w:rFonts w:cs="Arial"/>
          <w:szCs w:val="20"/>
        </w:rPr>
        <w:t>kompletnost</w:t>
      </w:r>
      <w:proofErr w:type="spellEnd"/>
      <w:r w:rsidRPr="00DB2838">
        <w:rPr>
          <w:rFonts w:cs="Arial"/>
          <w:szCs w:val="20"/>
        </w:rPr>
        <w:t xml:space="preserve"> dobavljene opreme glede na zahtevane specifikacije.</w:t>
      </w:r>
      <w:r w:rsidRPr="00DB2838">
        <w:rPr>
          <w:rFonts w:cs="Arial"/>
          <w:szCs w:val="20"/>
          <w:lang w:eastAsia="ar-SA"/>
        </w:rPr>
        <w:t xml:space="preserve"> </w:t>
      </w:r>
    </w:p>
    <w:bookmarkEnd w:id="205"/>
    <w:p w14:paraId="0D61085E" w14:textId="5E8AC242" w:rsidR="001B6096" w:rsidRPr="001E259A" w:rsidRDefault="001B6096" w:rsidP="00C90C59">
      <w:pPr>
        <w:rPr>
          <w:rFonts w:cs="Arial"/>
          <w:noProof/>
          <w:lang w:eastAsia="ar-SA"/>
        </w:rPr>
      </w:pPr>
    </w:p>
    <w:p w14:paraId="51820FDA" w14:textId="77777777" w:rsidR="00A91AA1" w:rsidRPr="001E259A" w:rsidRDefault="00A91AA1" w:rsidP="00C90C59">
      <w:pPr>
        <w:rPr>
          <w:rFonts w:cs="Arial"/>
          <w:b/>
          <w:bCs/>
          <w:noProof/>
          <w:lang w:eastAsia="ar-SA"/>
        </w:rPr>
      </w:pPr>
    </w:p>
    <w:p w14:paraId="583CC6D1" w14:textId="4A5F9FCB" w:rsidR="00A91AA1" w:rsidRPr="001E259A" w:rsidRDefault="00A91AA1" w:rsidP="00C90C59">
      <w:pPr>
        <w:rPr>
          <w:rFonts w:cs="Arial"/>
          <w:b/>
          <w:bCs/>
          <w:noProof/>
          <w:lang w:eastAsia="ar-SA"/>
        </w:rPr>
      </w:pPr>
      <w:r w:rsidRPr="001E259A">
        <w:rPr>
          <w:rFonts w:cs="Arial"/>
          <w:b/>
          <w:bCs/>
          <w:noProof/>
          <w:lang w:eastAsia="ar-SA"/>
        </w:rPr>
        <w:lastRenderedPageBreak/>
        <w:t>6. člen</w:t>
      </w:r>
    </w:p>
    <w:p w14:paraId="6BDE7EF2" w14:textId="77777777" w:rsidR="00A91AA1" w:rsidRPr="001E259A" w:rsidRDefault="00A91AA1" w:rsidP="00C90C59">
      <w:pPr>
        <w:rPr>
          <w:rFonts w:cs="Arial"/>
          <w:b/>
          <w:bCs/>
          <w:noProof/>
          <w:lang w:eastAsia="ar-SA"/>
        </w:rPr>
      </w:pPr>
    </w:p>
    <w:p w14:paraId="12B4B2DB" w14:textId="77777777" w:rsidR="00224A14" w:rsidRPr="00DB2838" w:rsidRDefault="00224A14" w:rsidP="00224A14">
      <w:pPr>
        <w:suppressAutoHyphens/>
        <w:rPr>
          <w:rFonts w:eastAsia="Arial" w:cs="Arial"/>
          <w:kern w:val="1"/>
          <w:szCs w:val="20"/>
          <w:lang w:eastAsia="ar-SA"/>
        </w:rPr>
      </w:pPr>
      <w:bookmarkStart w:id="206" w:name="_Hlk149205125"/>
      <w:bookmarkStart w:id="207" w:name="_Hlk113267428"/>
      <w:bookmarkStart w:id="208" w:name="_Hlk106274470"/>
      <w:bookmarkEnd w:id="202"/>
      <w:r w:rsidRPr="00DB2838">
        <w:rPr>
          <w:rFonts w:eastAsia="Arial" w:cs="Arial"/>
          <w:kern w:val="1"/>
          <w:szCs w:val="20"/>
          <w:lang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393E303C" w14:textId="77777777" w:rsidR="00224A14" w:rsidRPr="00DB2838" w:rsidRDefault="00224A14" w:rsidP="00224A14">
      <w:pPr>
        <w:suppressAutoHyphens/>
        <w:rPr>
          <w:rFonts w:cs="Arial"/>
          <w:szCs w:val="20"/>
          <w:lang w:eastAsia="ar-SA"/>
        </w:rPr>
      </w:pPr>
    </w:p>
    <w:p w14:paraId="21CD3BE0" w14:textId="77777777" w:rsidR="00224A14" w:rsidRDefault="00224A14" w:rsidP="00224A14">
      <w:pPr>
        <w:suppressAutoHyphens/>
        <w:rPr>
          <w:rFonts w:cs="Arial"/>
          <w:kern w:val="1"/>
          <w:szCs w:val="20"/>
          <w:lang w:eastAsia="ar-SA"/>
        </w:rPr>
      </w:pPr>
      <w:r w:rsidRPr="00DB2838">
        <w:rPr>
          <w:rFonts w:cs="Arial"/>
          <w:szCs w:val="20"/>
          <w:lang w:eastAsia="ar-SA"/>
        </w:rPr>
        <w:t xml:space="preserve">Ponudnik se obvezuje, da bo v času garancije zagotovil </w:t>
      </w:r>
      <w:r w:rsidRPr="00DB2838">
        <w:rPr>
          <w:rFonts w:cs="Arial"/>
          <w:kern w:val="1"/>
          <w:szCs w:val="20"/>
          <w:lang w:eastAsia="ar-SA"/>
        </w:rPr>
        <w:t>brezplačno odpravo vseh napak</w:t>
      </w:r>
      <w:r>
        <w:rPr>
          <w:rFonts w:cs="Arial"/>
          <w:kern w:val="1"/>
          <w:szCs w:val="20"/>
          <w:lang w:eastAsia="ar-SA"/>
        </w:rPr>
        <w:t xml:space="preserve"> in nosil tudi morebitne stroške </w:t>
      </w:r>
      <w:r w:rsidRPr="003E4223">
        <w:rPr>
          <w:rFonts w:cs="Arial"/>
          <w:kern w:val="1"/>
          <w:szCs w:val="20"/>
          <w:lang w:eastAsia="ar-SA"/>
        </w:rPr>
        <w:t>transporta okvarjenih oziroma nadomestnih delov.</w:t>
      </w:r>
    </w:p>
    <w:p w14:paraId="597EBE31" w14:textId="77777777" w:rsidR="00224A14" w:rsidRDefault="00224A14" w:rsidP="00224A14">
      <w:pPr>
        <w:suppressAutoHyphens/>
        <w:rPr>
          <w:rFonts w:cs="Arial"/>
          <w:kern w:val="1"/>
          <w:szCs w:val="20"/>
          <w:lang w:eastAsia="ar-SA"/>
        </w:rPr>
      </w:pPr>
    </w:p>
    <w:p w14:paraId="6E533205" w14:textId="77777777" w:rsidR="00224A14" w:rsidRPr="00DB2838" w:rsidRDefault="00224A14" w:rsidP="00224A14">
      <w:pPr>
        <w:suppressAutoHyphens/>
        <w:rPr>
          <w:rFonts w:cs="Arial"/>
          <w:szCs w:val="20"/>
          <w:lang w:eastAsia="ar-SA"/>
        </w:rPr>
      </w:pPr>
      <w:r w:rsidRPr="00DB2838">
        <w:rPr>
          <w:rFonts w:cs="Arial"/>
          <w:kern w:val="1"/>
          <w:szCs w:val="20"/>
          <w:lang w:eastAsia="ar-SA"/>
        </w:rPr>
        <w:t xml:space="preserve">Ponudnik se obvezuje tudi, da bo </w:t>
      </w:r>
      <w:r w:rsidRPr="00DB2838">
        <w:rPr>
          <w:rFonts w:cs="Arial"/>
          <w:szCs w:val="20"/>
          <w:lang w:eastAsia="ar-SA"/>
        </w:rPr>
        <w:t xml:space="preserve">naročniku v času garancije nudil tehnično podporo v primeru, ko le-ta sam ne bo mogel  odpraviti napake na opremi. Kontaktna oseba  ali osebe ponudnika za tehnično podporo: ………………...................., telefon:................, e-mail:......................; lokacija tehnične podpore: .................. ............................................................................ </w:t>
      </w:r>
    </w:p>
    <w:p w14:paraId="08B2C9F4" w14:textId="77777777" w:rsidR="00224A14" w:rsidRDefault="00224A14" w:rsidP="00224A14">
      <w:pPr>
        <w:suppressAutoHyphens/>
        <w:rPr>
          <w:rFonts w:cs="Arial"/>
          <w:szCs w:val="20"/>
          <w:lang w:eastAsia="ar-SA"/>
        </w:rPr>
      </w:pPr>
    </w:p>
    <w:p w14:paraId="4DFA4AEA" w14:textId="77777777" w:rsidR="00224A14" w:rsidRPr="00DB2838" w:rsidRDefault="00224A14" w:rsidP="00224A14">
      <w:pPr>
        <w:suppressAutoHyphens/>
        <w:rPr>
          <w:rFonts w:cs="Arial"/>
          <w:szCs w:val="20"/>
          <w:lang w:eastAsia="ar-SA"/>
        </w:rPr>
      </w:pPr>
      <w:r w:rsidRPr="00DB2838">
        <w:rPr>
          <w:rFonts w:cs="Arial"/>
          <w:szCs w:val="20"/>
          <w:lang w:eastAsia="ar-SA"/>
        </w:rPr>
        <w:t>Ponudnik je dolžan naročniku takoj sporočiti morebitne spremembe glede kontaktnih podatkov.</w:t>
      </w:r>
    </w:p>
    <w:bookmarkEnd w:id="206"/>
    <w:p w14:paraId="73916626" w14:textId="77777777" w:rsidR="00D2474C" w:rsidRDefault="00D2474C" w:rsidP="009E399D">
      <w:pPr>
        <w:rPr>
          <w:b/>
          <w:bCs/>
          <w:noProof/>
        </w:rPr>
      </w:pPr>
    </w:p>
    <w:p w14:paraId="040365E3" w14:textId="645A6EF7" w:rsidR="001407E7" w:rsidRDefault="001407E7" w:rsidP="009E399D">
      <w:pPr>
        <w:rPr>
          <w:b/>
          <w:bCs/>
          <w:noProof/>
        </w:rPr>
      </w:pPr>
      <w:r>
        <w:rPr>
          <w:b/>
          <w:bCs/>
          <w:noProof/>
        </w:rPr>
        <w:t>6.</w:t>
      </w:r>
      <w:r w:rsidR="00224A14">
        <w:rPr>
          <w:b/>
          <w:bCs/>
          <w:noProof/>
        </w:rPr>
        <w:t>1</w:t>
      </w:r>
    </w:p>
    <w:p w14:paraId="05D3BC3A" w14:textId="77777777" w:rsidR="00224A14" w:rsidRPr="00DB2838" w:rsidRDefault="00224A14" w:rsidP="00224A14">
      <w:pPr>
        <w:tabs>
          <w:tab w:val="center" w:pos="4153"/>
          <w:tab w:val="right" w:pos="8306"/>
        </w:tabs>
        <w:suppressAutoHyphens/>
        <w:rPr>
          <w:rFonts w:cs="Arial"/>
          <w:color w:val="000000"/>
          <w:lang w:eastAsia="ar-SA"/>
        </w:rPr>
      </w:pPr>
      <w:bookmarkStart w:id="209" w:name="_Hlk149205159"/>
      <w:r w:rsidRPr="00DB2838">
        <w:rPr>
          <w:rFonts w:cs="Arial"/>
          <w:color w:val="000000"/>
          <w:lang w:eastAsia="ar-SA"/>
        </w:rPr>
        <w:t>Ponudnik zagotavlja, da bodo vse nadgradnje programske opreme v času garancijskega roka brezplačne za naročnika, skladno z izjavo, ki je sestavni del te pogodbe.</w:t>
      </w:r>
    </w:p>
    <w:bookmarkEnd w:id="209"/>
    <w:p w14:paraId="05E2B5B6" w14:textId="77777777" w:rsidR="001407E7" w:rsidRDefault="001407E7" w:rsidP="009E399D">
      <w:pPr>
        <w:rPr>
          <w:b/>
          <w:bCs/>
          <w:noProof/>
        </w:rPr>
      </w:pPr>
    </w:p>
    <w:p w14:paraId="513AD54C" w14:textId="0B433163" w:rsidR="00AB3F20" w:rsidRPr="001E259A" w:rsidRDefault="00AB3F20" w:rsidP="009E399D">
      <w:pPr>
        <w:rPr>
          <w:b/>
          <w:bCs/>
          <w:noProof/>
        </w:rPr>
      </w:pPr>
      <w:r>
        <w:rPr>
          <w:b/>
          <w:bCs/>
          <w:noProof/>
        </w:rPr>
        <w:t>6.2</w:t>
      </w:r>
    </w:p>
    <w:p w14:paraId="74264A9F" w14:textId="77777777" w:rsidR="00AB3F20" w:rsidRPr="00DB2838" w:rsidRDefault="00AB3F20" w:rsidP="00AB3F20">
      <w:pPr>
        <w:suppressAutoHyphens/>
        <w:rPr>
          <w:rFonts w:cs="Arial"/>
          <w:lang w:eastAsia="ar-SA"/>
        </w:rPr>
      </w:pPr>
      <w:bookmarkStart w:id="210" w:name="_Hlk149205169"/>
      <w:bookmarkEnd w:id="207"/>
      <w:r w:rsidRPr="00DB2838">
        <w:rPr>
          <w:rFonts w:cs="Arial"/>
          <w:lang w:eastAsia="ar-SA"/>
        </w:rPr>
        <w:t>Ponudnik se obvezuje, da bo zagotavljal od proizvajalca predvidene rezervne dele še najmanj 5 (pet) let od datuma končnega prevzema opreme, skladno z izjavo, ki je sestavni del te pogodbe.</w:t>
      </w:r>
    </w:p>
    <w:bookmarkEnd w:id="210"/>
    <w:p w14:paraId="0DA2105F" w14:textId="77777777" w:rsidR="00AB3F20" w:rsidRDefault="00AB3F20" w:rsidP="009E399D">
      <w:pPr>
        <w:rPr>
          <w:b/>
          <w:bCs/>
          <w:noProof/>
        </w:rPr>
      </w:pPr>
    </w:p>
    <w:p w14:paraId="554DFA3B" w14:textId="77777777" w:rsidR="00AB3F20" w:rsidRPr="001E259A" w:rsidRDefault="00AB3F20" w:rsidP="009E399D">
      <w:pPr>
        <w:rPr>
          <w:b/>
          <w:bCs/>
          <w:noProof/>
        </w:rPr>
      </w:pPr>
    </w:p>
    <w:p w14:paraId="0A3BF646" w14:textId="500AA485" w:rsidR="009E399D" w:rsidRPr="001E259A" w:rsidRDefault="00A91AA1" w:rsidP="009E399D">
      <w:pPr>
        <w:rPr>
          <w:rFonts w:cs="Arial"/>
          <w:noProof/>
          <w:lang w:eastAsia="ar-SA"/>
        </w:rPr>
      </w:pPr>
      <w:r w:rsidRPr="001E259A">
        <w:rPr>
          <w:b/>
          <w:bCs/>
          <w:noProof/>
        </w:rPr>
        <w:t>7</w:t>
      </w:r>
      <w:r w:rsidR="009E399D" w:rsidRPr="001E259A">
        <w:rPr>
          <w:b/>
          <w:bCs/>
          <w:noProof/>
        </w:rPr>
        <w:t>. člen</w:t>
      </w:r>
    </w:p>
    <w:p w14:paraId="39638192" w14:textId="77777777" w:rsidR="009E399D" w:rsidRDefault="009E399D" w:rsidP="009E399D">
      <w:pPr>
        <w:pStyle w:val="BodyText3"/>
        <w:rPr>
          <w:noProof/>
          <w:sz w:val="20"/>
          <w:lang w:val="sl-SI"/>
        </w:rPr>
      </w:pPr>
      <w:bookmarkStart w:id="211" w:name="_Hlk520890639"/>
    </w:p>
    <w:p w14:paraId="1ED5DECC" w14:textId="25BB4239" w:rsidR="00AB3F20" w:rsidRPr="00D25B86" w:rsidRDefault="00AB3F20" w:rsidP="00AB3F20">
      <w:pPr>
        <w:rPr>
          <w:rFonts w:cs="Arial"/>
          <w:bCs/>
          <w:szCs w:val="20"/>
        </w:rPr>
      </w:pPr>
      <w:bookmarkStart w:id="212" w:name="_Hlk149205358"/>
      <w:r>
        <w:rPr>
          <w:rFonts w:cs="Arial"/>
          <w:b/>
          <w:szCs w:val="20"/>
        </w:rPr>
        <w:t>7.1</w:t>
      </w:r>
      <w:r>
        <w:rPr>
          <w:rFonts w:cs="Arial"/>
          <w:b/>
          <w:szCs w:val="20"/>
        </w:rPr>
        <w:tab/>
      </w:r>
      <w:r w:rsidRPr="00D25B86">
        <w:rPr>
          <w:rFonts w:cs="Arial"/>
          <w:b/>
          <w:szCs w:val="20"/>
        </w:rPr>
        <w:t>Konfiguracija in zagon opreme</w:t>
      </w:r>
    </w:p>
    <w:p w14:paraId="24A55740" w14:textId="77777777" w:rsidR="00AB3F20" w:rsidRDefault="00AB3F20" w:rsidP="00AB3F20">
      <w:pPr>
        <w:tabs>
          <w:tab w:val="left" w:pos="8145"/>
        </w:tabs>
        <w:rPr>
          <w:rFonts w:cs="Arial"/>
          <w:bCs/>
          <w:szCs w:val="20"/>
        </w:rPr>
      </w:pPr>
      <w:r w:rsidRPr="00D25B86">
        <w:rPr>
          <w:rFonts w:cs="Arial"/>
          <w:bCs/>
          <w:szCs w:val="20"/>
        </w:rPr>
        <w:t>Konfiguracijo, ki določa povezave med posameznimi moduli, zunanjimi enotami, imena signalov, funkcionalnost itd. mora na osnovi podatkov naročnika izvesti ponudnik na lokaciji naročnika, in sicer v roku najkasneje 30 dni po opravljenem kosovnem prevzemu.</w:t>
      </w:r>
    </w:p>
    <w:p w14:paraId="70632FC2" w14:textId="77777777" w:rsidR="00AB3F20" w:rsidRPr="001E259A" w:rsidRDefault="00AB3F20" w:rsidP="009E399D">
      <w:pPr>
        <w:pStyle w:val="BodyText3"/>
        <w:rPr>
          <w:noProof/>
          <w:sz w:val="20"/>
          <w:lang w:val="sl-SI"/>
        </w:rPr>
      </w:pPr>
    </w:p>
    <w:p w14:paraId="342C486C" w14:textId="77777777" w:rsidR="00AB3F20" w:rsidRDefault="00AB3F20" w:rsidP="009743D2">
      <w:pPr>
        <w:suppressAutoHyphens/>
        <w:rPr>
          <w:rFonts w:cs="Arial"/>
          <w:noProof/>
          <w:szCs w:val="20"/>
          <w:lang w:eastAsia="ar-SA"/>
        </w:rPr>
      </w:pPr>
      <w:bookmarkStart w:id="213" w:name="_Hlk520891132"/>
      <w:bookmarkStart w:id="214" w:name="_Hlk47601148"/>
    </w:p>
    <w:p w14:paraId="7C9E1A62" w14:textId="394F9743" w:rsidR="00AB3F20" w:rsidRPr="00AB3F20" w:rsidRDefault="00AB3F20" w:rsidP="009743D2">
      <w:pPr>
        <w:suppressAutoHyphens/>
        <w:rPr>
          <w:rFonts w:cs="Arial"/>
          <w:b/>
          <w:bCs/>
          <w:noProof/>
          <w:szCs w:val="20"/>
          <w:lang w:eastAsia="ar-SA"/>
        </w:rPr>
      </w:pPr>
      <w:r>
        <w:rPr>
          <w:rFonts w:cs="Arial"/>
          <w:b/>
          <w:bCs/>
          <w:noProof/>
          <w:szCs w:val="20"/>
          <w:lang w:eastAsia="ar-SA"/>
        </w:rPr>
        <w:t>7.2</w:t>
      </w:r>
      <w:r>
        <w:rPr>
          <w:rFonts w:cs="Arial"/>
          <w:b/>
          <w:bCs/>
          <w:noProof/>
          <w:szCs w:val="20"/>
          <w:lang w:eastAsia="ar-SA"/>
        </w:rPr>
        <w:tab/>
      </w:r>
      <w:r w:rsidRPr="00AB3F20">
        <w:rPr>
          <w:rFonts w:cs="Arial"/>
          <w:b/>
          <w:bCs/>
          <w:noProof/>
          <w:szCs w:val="20"/>
          <w:lang w:eastAsia="ar-SA"/>
        </w:rPr>
        <w:t>Končni prevzem opreme</w:t>
      </w:r>
    </w:p>
    <w:p w14:paraId="4D2BF85B" w14:textId="77777777" w:rsidR="00AB3F20" w:rsidRPr="00833F0A" w:rsidRDefault="00AB3F20" w:rsidP="00AB3F20">
      <w:pPr>
        <w:suppressAutoHyphens/>
        <w:rPr>
          <w:rFonts w:cs="Arial"/>
          <w:szCs w:val="20"/>
        </w:rPr>
      </w:pPr>
      <w:r w:rsidRPr="00833F0A">
        <w:rPr>
          <w:rFonts w:cs="Arial"/>
          <w:szCs w:val="20"/>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2AE38CE2" w14:textId="77777777" w:rsidR="00AB3F20" w:rsidRPr="00833F0A" w:rsidRDefault="00AB3F20" w:rsidP="00AB3F20">
      <w:pPr>
        <w:suppressAutoHyphens/>
        <w:rPr>
          <w:rFonts w:cs="Arial"/>
          <w:szCs w:val="20"/>
        </w:rPr>
      </w:pPr>
    </w:p>
    <w:p w14:paraId="76A07B10"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Funkcionalnost mešalne mize in odrske omarice</w:t>
      </w:r>
    </w:p>
    <w:p w14:paraId="059E012A"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Stabilnost opreme med delovanjem</w:t>
      </w:r>
    </w:p>
    <w:p w14:paraId="199F4E8D"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Kakovost dobavljenih in vgrajenih delov</w:t>
      </w:r>
    </w:p>
    <w:p w14:paraId="0F9523BC" w14:textId="77777777" w:rsidR="00AB3F20" w:rsidRPr="00833F0A" w:rsidRDefault="00AB3F20" w:rsidP="00AB3F20">
      <w:pPr>
        <w:tabs>
          <w:tab w:val="center" w:pos="4153"/>
          <w:tab w:val="right" w:pos="8306"/>
        </w:tabs>
        <w:suppressAutoHyphens/>
        <w:spacing w:line="276" w:lineRule="auto"/>
        <w:rPr>
          <w:rFonts w:cs="Arial"/>
          <w:szCs w:val="20"/>
        </w:rPr>
      </w:pPr>
    </w:p>
    <w:p w14:paraId="678892B9" w14:textId="75687E93" w:rsidR="00AB3F20" w:rsidRPr="00833F0A" w:rsidRDefault="00AB3F20" w:rsidP="00AB3F20">
      <w:pPr>
        <w:rPr>
          <w:rFonts w:eastAsia="Calibri" w:cs="Arial"/>
          <w:szCs w:val="20"/>
        </w:rPr>
      </w:pPr>
      <w:r w:rsidRPr="00833F0A">
        <w:rPr>
          <w:rFonts w:eastAsia="Calibri" w:cs="Arial"/>
          <w:szCs w:val="20"/>
        </w:rPr>
        <w:t>Naročnik mora pristopiti h končnemu prevzemu dobavljene opreme najkasneje 15 dni po zaključeni konfiguraciji.</w:t>
      </w:r>
    </w:p>
    <w:p w14:paraId="7D71C295" w14:textId="77777777" w:rsidR="00AB3F20" w:rsidRPr="00833F0A" w:rsidRDefault="00AB3F20" w:rsidP="00AB3F20">
      <w:pPr>
        <w:rPr>
          <w:rFonts w:cs="Arial"/>
          <w:szCs w:val="20"/>
        </w:rPr>
      </w:pPr>
    </w:p>
    <w:p w14:paraId="1042C63E" w14:textId="77777777" w:rsidR="00AB3F20" w:rsidRPr="00833F0A" w:rsidRDefault="00AB3F20" w:rsidP="00AB3F20">
      <w:pPr>
        <w:rPr>
          <w:rFonts w:cs="Arial"/>
          <w:szCs w:val="20"/>
        </w:rPr>
      </w:pPr>
      <w:r w:rsidRPr="00833F0A">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6CBBF297" w14:textId="77777777" w:rsidR="00AB3F20" w:rsidRPr="00833F0A" w:rsidRDefault="00AB3F20" w:rsidP="00AB3F20">
      <w:pPr>
        <w:rPr>
          <w:rFonts w:cs="Arial"/>
          <w:szCs w:val="20"/>
        </w:rPr>
      </w:pPr>
    </w:p>
    <w:p w14:paraId="0156824C" w14:textId="77777777" w:rsidR="00AB3F20" w:rsidRPr="00833F0A" w:rsidRDefault="00AB3F20" w:rsidP="00AB3F20">
      <w:pPr>
        <w:rPr>
          <w:rFonts w:cs="Arial"/>
          <w:szCs w:val="20"/>
        </w:rPr>
      </w:pPr>
      <w:r w:rsidRPr="00833F0A">
        <w:rPr>
          <w:rFonts w:cs="Arial"/>
          <w:szCs w:val="20"/>
        </w:rPr>
        <w:t>Končni prevzem je zaključen, ko so odpravljene vse morebitne nepravilnosti.</w:t>
      </w:r>
    </w:p>
    <w:bookmarkEnd w:id="212"/>
    <w:p w14:paraId="6ED13F66" w14:textId="77777777" w:rsidR="00AB3F20" w:rsidRPr="00833F0A" w:rsidRDefault="00AB3F20" w:rsidP="00AB3F20">
      <w:pPr>
        <w:rPr>
          <w:rFonts w:cs="Arial"/>
          <w:szCs w:val="20"/>
        </w:rPr>
      </w:pPr>
    </w:p>
    <w:p w14:paraId="6C7A292F" w14:textId="77777777" w:rsidR="00AB3F20" w:rsidRPr="00833F0A" w:rsidRDefault="00AB3F20" w:rsidP="00AB3F20">
      <w:pPr>
        <w:autoSpaceDE w:val="0"/>
        <w:autoSpaceDN w:val="0"/>
        <w:adjustRightInd w:val="0"/>
        <w:rPr>
          <w:rFonts w:eastAsia="Calibri" w:cs="Arial"/>
          <w:szCs w:val="20"/>
        </w:rPr>
      </w:pPr>
      <w:bookmarkStart w:id="215" w:name="_Hlk149205387"/>
      <w:r w:rsidRPr="00833F0A">
        <w:rPr>
          <w:rFonts w:eastAsia="Calibri" w:cs="Arial"/>
          <w:szCs w:val="20"/>
        </w:rPr>
        <w:t>Po uspešno izvršenem končnem prevzemu naročnik izstavi in podpiše zapisnik o končnem prevzemu.</w:t>
      </w:r>
    </w:p>
    <w:p w14:paraId="258AE27E" w14:textId="77777777" w:rsidR="00AB3F20" w:rsidRPr="00833F0A" w:rsidRDefault="00AB3F20" w:rsidP="00AB3F20"/>
    <w:p w14:paraId="5C1FBD56" w14:textId="77777777" w:rsidR="00AB3F20" w:rsidRPr="00833F0A" w:rsidRDefault="00AB3F20" w:rsidP="00AB3F20">
      <w:r w:rsidRPr="00833F0A">
        <w:t>Z dnem, ko naročnik podpiše zapisnik o uspešno opravljenem končnem prevzemu opreme, prične teči garancijski rok.</w:t>
      </w:r>
    </w:p>
    <w:bookmarkEnd w:id="215"/>
    <w:p w14:paraId="245FD1C2" w14:textId="77777777" w:rsidR="00AB3F20" w:rsidRDefault="00AB3F20" w:rsidP="009743D2">
      <w:pPr>
        <w:suppressAutoHyphens/>
        <w:rPr>
          <w:rFonts w:cs="Arial"/>
          <w:noProof/>
          <w:szCs w:val="20"/>
          <w:lang w:eastAsia="ar-SA"/>
        </w:rPr>
      </w:pPr>
    </w:p>
    <w:p w14:paraId="404F7AC0" w14:textId="202F42C9" w:rsidR="00AB3F20" w:rsidRPr="00AB3F20" w:rsidRDefault="00AB3F20" w:rsidP="009743D2">
      <w:pPr>
        <w:suppressAutoHyphens/>
        <w:rPr>
          <w:rFonts w:cs="Arial"/>
          <w:b/>
          <w:bCs/>
          <w:noProof/>
          <w:szCs w:val="20"/>
          <w:lang w:eastAsia="ar-SA"/>
        </w:rPr>
      </w:pPr>
      <w:r>
        <w:rPr>
          <w:rFonts w:cs="Arial"/>
          <w:b/>
          <w:bCs/>
          <w:noProof/>
          <w:szCs w:val="20"/>
          <w:lang w:eastAsia="ar-SA"/>
        </w:rPr>
        <w:t>8. člen</w:t>
      </w:r>
    </w:p>
    <w:p w14:paraId="73FAA67F" w14:textId="77777777" w:rsidR="00AB3F20" w:rsidRPr="007A088B" w:rsidRDefault="00AB3F20" w:rsidP="009743D2">
      <w:pPr>
        <w:suppressAutoHyphens/>
        <w:rPr>
          <w:rFonts w:cs="Arial"/>
          <w:noProof/>
          <w:szCs w:val="20"/>
          <w:lang w:eastAsia="ar-SA"/>
        </w:rPr>
      </w:pPr>
    </w:p>
    <w:p w14:paraId="6F253BF9" w14:textId="77777777" w:rsidR="007A088B" w:rsidRPr="007A088B" w:rsidRDefault="007A088B" w:rsidP="007A088B">
      <w:pPr>
        <w:pStyle w:val="BodyText3"/>
        <w:rPr>
          <w:rFonts w:cs="Arial"/>
          <w:bCs/>
          <w:noProof/>
          <w:color w:val="000000"/>
          <w:sz w:val="20"/>
          <w:lang w:val="it-IT"/>
        </w:rPr>
      </w:pPr>
      <w:r w:rsidRPr="007A088B">
        <w:rPr>
          <w:rFonts w:cs="Arial"/>
          <w:bCs/>
          <w:noProof/>
          <w:color w:val="000000"/>
          <w:sz w:val="20"/>
          <w:lang w:val="sl-SI"/>
        </w:rPr>
        <w:t xml:space="preserve">Ponudnik bo izvedel izobraževanje uporabnikov za uporabo ponujene opreme na lokaciji naročnika v trajanju najmanj en dan (8ur). </w:t>
      </w:r>
      <w:r w:rsidRPr="007A088B">
        <w:rPr>
          <w:rFonts w:cs="Arial"/>
          <w:bCs/>
          <w:noProof/>
          <w:color w:val="000000"/>
          <w:sz w:val="20"/>
          <w:lang w:val="it-IT"/>
        </w:rPr>
        <w:t>Izobraževanje in pripadajoče gradivo morata biti v slovenskem ali angleškem jeziku.</w:t>
      </w:r>
    </w:p>
    <w:bookmarkEnd w:id="208"/>
    <w:bookmarkEnd w:id="211"/>
    <w:bookmarkEnd w:id="213"/>
    <w:bookmarkEnd w:id="214"/>
    <w:p w14:paraId="5EA5B642" w14:textId="5A3D6386" w:rsidR="009E399D" w:rsidRPr="001E259A" w:rsidRDefault="00AB3F20" w:rsidP="009E399D">
      <w:pPr>
        <w:pStyle w:val="BodyText3"/>
        <w:rPr>
          <w:b/>
          <w:noProof/>
          <w:sz w:val="20"/>
          <w:lang w:val="sl-SI"/>
        </w:rPr>
      </w:pPr>
      <w:r>
        <w:rPr>
          <w:b/>
          <w:noProof/>
          <w:sz w:val="20"/>
          <w:lang w:val="sl-SI"/>
        </w:rPr>
        <w:lastRenderedPageBreak/>
        <w:t>9</w:t>
      </w:r>
      <w:r w:rsidR="009E399D" w:rsidRPr="001E259A">
        <w:rPr>
          <w:b/>
          <w:noProof/>
          <w:sz w:val="20"/>
          <w:lang w:val="sl-SI"/>
        </w:rPr>
        <w:t xml:space="preserve">. člen </w:t>
      </w:r>
    </w:p>
    <w:p w14:paraId="164DEC01" w14:textId="77777777" w:rsidR="009E399D" w:rsidRPr="001E259A" w:rsidRDefault="009E399D" w:rsidP="009E399D">
      <w:pPr>
        <w:pStyle w:val="BodyText3"/>
        <w:rPr>
          <w:noProof/>
          <w:sz w:val="20"/>
          <w:lang w:val="sl-SI"/>
        </w:rPr>
      </w:pPr>
    </w:p>
    <w:p w14:paraId="466396AA" w14:textId="77777777" w:rsidR="009E399D" w:rsidRPr="001E259A" w:rsidRDefault="009E399D" w:rsidP="009E399D">
      <w:pPr>
        <w:rPr>
          <w:rFonts w:cs="Arial"/>
          <w:noProof/>
          <w:szCs w:val="20"/>
          <w:lang w:eastAsia="sl-SI"/>
        </w:rPr>
      </w:pPr>
      <w:r w:rsidRPr="001E259A">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E259A">
        <w:rPr>
          <w:rFonts w:cs="Arial"/>
          <w:noProof/>
          <w:color w:val="282828"/>
          <w:szCs w:val="20"/>
        </w:rPr>
        <w:t>dokumentacije v zvezi z oddajo javnega naročila</w:t>
      </w:r>
      <w:r w:rsidRPr="001E259A">
        <w:rPr>
          <w:rFonts w:cs="Arial"/>
          <w:noProof/>
          <w:szCs w:val="20"/>
          <w:lang w:eastAsia="sl-SI"/>
        </w:rPr>
        <w:t xml:space="preserve"> ali iz ponudbene dokumentacije, ima naročnik pravico unovčiti garancijo za dobro izvedbo pogodbenih obveznosti.</w:t>
      </w:r>
    </w:p>
    <w:p w14:paraId="7597C95A" w14:textId="77777777" w:rsidR="009E399D" w:rsidRPr="001E259A" w:rsidRDefault="009E399D" w:rsidP="009E399D">
      <w:pPr>
        <w:pStyle w:val="BodyText3"/>
        <w:rPr>
          <w:noProof/>
          <w:sz w:val="20"/>
          <w:lang w:val="sl-SI"/>
        </w:rPr>
      </w:pPr>
    </w:p>
    <w:p w14:paraId="5B147A7A" w14:textId="65B6D416" w:rsidR="009E399D" w:rsidRPr="001E259A" w:rsidRDefault="009E399D" w:rsidP="009E399D">
      <w:pPr>
        <w:rPr>
          <w:rFonts w:cs="Arial"/>
          <w:noProof/>
          <w:szCs w:val="20"/>
          <w:lang w:eastAsia="sl-SI"/>
        </w:rPr>
      </w:pPr>
      <w:r w:rsidRPr="001E259A">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40346549" w14:textId="77777777" w:rsidR="009E399D" w:rsidRPr="001E259A" w:rsidRDefault="009E399D" w:rsidP="009E399D">
      <w:pPr>
        <w:pStyle w:val="BodyText3"/>
        <w:rPr>
          <w:b/>
          <w:bCs/>
          <w:noProof/>
          <w:sz w:val="20"/>
          <w:lang w:val="sl-SI"/>
        </w:rPr>
      </w:pPr>
    </w:p>
    <w:p w14:paraId="351E7105" w14:textId="57C62B10" w:rsidR="009E399D" w:rsidRPr="001E259A" w:rsidRDefault="00AB3F20" w:rsidP="009E399D">
      <w:pPr>
        <w:pStyle w:val="BodyText3"/>
        <w:rPr>
          <w:b/>
          <w:bCs/>
          <w:noProof/>
          <w:sz w:val="20"/>
          <w:lang w:val="sl-SI"/>
        </w:rPr>
      </w:pPr>
      <w:r>
        <w:rPr>
          <w:b/>
          <w:bCs/>
          <w:noProof/>
          <w:sz w:val="20"/>
          <w:lang w:val="sl-SI"/>
        </w:rPr>
        <w:t>10</w:t>
      </w:r>
      <w:r w:rsidR="009E399D" w:rsidRPr="001E259A">
        <w:rPr>
          <w:b/>
          <w:bCs/>
          <w:noProof/>
          <w:sz w:val="20"/>
          <w:lang w:val="sl-SI"/>
        </w:rPr>
        <w:t>. člen</w:t>
      </w:r>
    </w:p>
    <w:p w14:paraId="6BE29BF0" w14:textId="77777777" w:rsidR="009E399D" w:rsidRPr="001E259A" w:rsidRDefault="009E399D" w:rsidP="009E399D">
      <w:pPr>
        <w:pStyle w:val="BodyText2"/>
        <w:jc w:val="both"/>
        <w:rPr>
          <w:rFonts w:cs="Arial"/>
          <w:b w:val="0"/>
          <w:noProof/>
        </w:rPr>
      </w:pPr>
    </w:p>
    <w:p w14:paraId="6F853F32" w14:textId="77777777" w:rsidR="009E399D" w:rsidRPr="001E259A" w:rsidRDefault="009E399D" w:rsidP="009E399D">
      <w:pPr>
        <w:spacing w:line="100" w:lineRule="atLeast"/>
        <w:rPr>
          <w:rFonts w:cs="Arial"/>
          <w:noProof/>
        </w:rPr>
      </w:pPr>
      <w:r w:rsidRPr="001E259A">
        <w:rPr>
          <w:rFonts w:eastAsia="Calibri" w:cs="Arial"/>
          <w:noProof/>
          <w:szCs w:val="20"/>
        </w:rPr>
        <w:t xml:space="preserve">Če dobava ni realizirana oz. storitve niso opravljene v predvidenem roku po ponudnikovi krivdi, razen v primeru višje sile, je ponudnik dolžan plačati naročniku </w:t>
      </w:r>
      <w:r w:rsidRPr="001E259A">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E259A" w:rsidRDefault="009E399D" w:rsidP="009E399D">
      <w:pPr>
        <w:spacing w:line="100" w:lineRule="atLeast"/>
        <w:rPr>
          <w:rFonts w:cs="Arial"/>
          <w:noProof/>
        </w:rPr>
      </w:pPr>
    </w:p>
    <w:p w14:paraId="68A7CFD4" w14:textId="77777777" w:rsidR="009E399D" w:rsidRPr="001E259A" w:rsidRDefault="009E399D" w:rsidP="009E399D">
      <w:pPr>
        <w:spacing w:after="120"/>
        <w:rPr>
          <w:rFonts w:eastAsia="Calibri" w:cs="Arial"/>
          <w:noProof/>
          <w:szCs w:val="20"/>
        </w:rPr>
      </w:pPr>
      <w:r w:rsidRPr="001E259A">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6FB13ECC" w14:textId="77777777" w:rsidR="009967E6" w:rsidRPr="001E259A" w:rsidRDefault="009967E6" w:rsidP="009E399D">
      <w:pPr>
        <w:suppressAutoHyphens/>
        <w:rPr>
          <w:b/>
          <w:bCs/>
          <w:noProof/>
        </w:rPr>
      </w:pPr>
    </w:p>
    <w:p w14:paraId="1AFBA024" w14:textId="0434B23E" w:rsidR="009E399D" w:rsidRPr="001E259A" w:rsidRDefault="009E399D" w:rsidP="009E399D">
      <w:pPr>
        <w:suppressAutoHyphens/>
        <w:rPr>
          <w:rFonts w:eastAsia="Arial"/>
          <w:noProof/>
          <w:kern w:val="1"/>
          <w:szCs w:val="20"/>
          <w:lang w:eastAsia="ar-SA"/>
        </w:rPr>
      </w:pPr>
      <w:r w:rsidRPr="001E259A">
        <w:rPr>
          <w:b/>
          <w:bCs/>
          <w:noProof/>
        </w:rPr>
        <w:t>1</w:t>
      </w:r>
      <w:r w:rsidR="00AB3F20">
        <w:rPr>
          <w:b/>
          <w:bCs/>
          <w:noProof/>
        </w:rPr>
        <w:t>1</w:t>
      </w:r>
      <w:r w:rsidRPr="001E259A">
        <w:rPr>
          <w:b/>
          <w:bCs/>
          <w:noProof/>
        </w:rPr>
        <w:t>. člen</w:t>
      </w:r>
    </w:p>
    <w:p w14:paraId="423B3375" w14:textId="77777777" w:rsidR="009E399D" w:rsidRPr="001E259A" w:rsidRDefault="009E399D" w:rsidP="009E399D">
      <w:pPr>
        <w:pStyle w:val="BodyText3"/>
        <w:rPr>
          <w:noProof/>
          <w:sz w:val="20"/>
          <w:lang w:val="sl-SI"/>
        </w:rPr>
      </w:pPr>
    </w:p>
    <w:p w14:paraId="7431FA0D" w14:textId="31F33B24" w:rsidR="009E399D" w:rsidRPr="001E259A" w:rsidRDefault="009E399D" w:rsidP="009E399D">
      <w:pPr>
        <w:pStyle w:val="BodyText3"/>
        <w:rPr>
          <w:noProof/>
          <w:sz w:val="20"/>
          <w:lang w:val="sl-SI"/>
        </w:rPr>
      </w:pPr>
      <w:r w:rsidRPr="001E259A">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1E259A" w:rsidRDefault="009E399D" w:rsidP="009E399D">
      <w:pPr>
        <w:pStyle w:val="BodyText3"/>
        <w:rPr>
          <w:noProof/>
          <w:sz w:val="20"/>
          <w:lang w:val="sl-SI"/>
        </w:rPr>
      </w:pPr>
    </w:p>
    <w:p w14:paraId="6C784767" w14:textId="3A95E202"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2</w:t>
      </w:r>
      <w:r w:rsidR="002137DD" w:rsidRPr="001E259A">
        <w:rPr>
          <w:b/>
          <w:noProof/>
          <w:sz w:val="20"/>
          <w:lang w:val="sl-SI"/>
        </w:rPr>
        <w:t>.</w:t>
      </w:r>
      <w:r w:rsidRPr="001E259A">
        <w:rPr>
          <w:b/>
          <w:noProof/>
          <w:sz w:val="20"/>
          <w:lang w:val="sl-SI"/>
        </w:rPr>
        <w:t xml:space="preserve"> člen</w:t>
      </w:r>
    </w:p>
    <w:p w14:paraId="5D583CB8" w14:textId="77777777" w:rsidR="009E399D" w:rsidRPr="001E259A" w:rsidRDefault="009E399D" w:rsidP="009E399D">
      <w:pPr>
        <w:rPr>
          <w:rFonts w:cs="Arial"/>
          <w:bCs/>
          <w:noProof/>
        </w:rPr>
      </w:pPr>
    </w:p>
    <w:p w14:paraId="1D1E33E4" w14:textId="77777777" w:rsidR="009E399D" w:rsidRPr="001E259A" w:rsidRDefault="009E399D" w:rsidP="009E399D">
      <w:pPr>
        <w:rPr>
          <w:rFonts w:eastAsia="Calibri" w:cs="Arial"/>
          <w:bCs/>
          <w:noProof/>
          <w:szCs w:val="20"/>
        </w:rPr>
      </w:pPr>
      <w:r w:rsidRPr="001E259A">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E259A" w:rsidRDefault="009E399D" w:rsidP="009E399D">
      <w:pPr>
        <w:rPr>
          <w:rFonts w:eastAsia="Calibri" w:cs="Arial"/>
          <w:bCs/>
          <w:noProof/>
          <w:szCs w:val="20"/>
        </w:rPr>
      </w:pPr>
    </w:p>
    <w:p w14:paraId="265EC847" w14:textId="77777777" w:rsidR="009E399D" w:rsidRPr="001E259A" w:rsidRDefault="009E399D" w:rsidP="009E399D">
      <w:pPr>
        <w:rPr>
          <w:rFonts w:eastAsia="Calibri" w:cs="Arial"/>
          <w:noProof/>
          <w:szCs w:val="20"/>
        </w:rPr>
      </w:pPr>
      <w:r w:rsidRPr="001E259A">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1E259A" w:rsidRDefault="00A42701" w:rsidP="009E399D">
      <w:pPr>
        <w:pStyle w:val="BodyText3"/>
        <w:rPr>
          <w:b/>
          <w:noProof/>
          <w:sz w:val="20"/>
          <w:lang w:val="sl-SI"/>
        </w:rPr>
      </w:pPr>
    </w:p>
    <w:p w14:paraId="338FB774" w14:textId="243EB894"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3</w:t>
      </w:r>
      <w:r w:rsidRPr="001E259A">
        <w:rPr>
          <w:b/>
          <w:noProof/>
          <w:sz w:val="20"/>
          <w:lang w:val="sl-SI"/>
        </w:rPr>
        <w:t>. člen</w:t>
      </w:r>
    </w:p>
    <w:p w14:paraId="2B7D99AF" w14:textId="77777777" w:rsidR="009E399D" w:rsidRPr="001E259A" w:rsidRDefault="009E399D" w:rsidP="009E399D">
      <w:pPr>
        <w:rPr>
          <w:noProof/>
        </w:rPr>
      </w:pPr>
    </w:p>
    <w:p w14:paraId="0C7D9F6D" w14:textId="154BCFE4" w:rsidR="009E399D" w:rsidRPr="001E259A" w:rsidRDefault="009E399D" w:rsidP="009E399D">
      <w:pPr>
        <w:rPr>
          <w:noProof/>
        </w:rPr>
      </w:pPr>
      <w:bookmarkStart w:id="216" w:name="_Hlk53658145"/>
      <w:r w:rsidRPr="001E259A">
        <w:rPr>
          <w:noProof/>
        </w:rPr>
        <w:t>Pogodba je sklenjena z odložnim pogojem in stopi v veljavo:</w:t>
      </w:r>
    </w:p>
    <w:p w14:paraId="187312E1" w14:textId="77777777" w:rsidR="002B7455" w:rsidRPr="001E259A" w:rsidRDefault="002B7455" w:rsidP="009E399D">
      <w:pPr>
        <w:rPr>
          <w:noProof/>
        </w:rPr>
      </w:pPr>
    </w:p>
    <w:p w14:paraId="71E86738" w14:textId="77777777" w:rsidR="008403C3" w:rsidRPr="001E259A" w:rsidRDefault="008403C3" w:rsidP="008403C3">
      <w:pPr>
        <w:numPr>
          <w:ilvl w:val="0"/>
          <w:numId w:val="3"/>
        </w:numPr>
        <w:tabs>
          <w:tab w:val="left" w:pos="360"/>
        </w:tabs>
        <w:suppressAutoHyphens/>
        <w:ind w:left="360" w:right="245" w:firstLine="0"/>
        <w:rPr>
          <w:rFonts w:cs="Arial"/>
          <w:noProof/>
        </w:rPr>
      </w:pPr>
      <w:bookmarkStart w:id="217" w:name="_Hlk106276072"/>
      <w:r w:rsidRPr="001E259A">
        <w:rPr>
          <w:rFonts w:cs="Arial"/>
          <w:noProof/>
        </w:rPr>
        <w:t>z dnem obojestranskega podpisa  s strani pooblaščenih podpisnikov naročnika in ponudnika ter veljavnim žigom obeh pogodbenih strank;</w:t>
      </w:r>
    </w:p>
    <w:p w14:paraId="7BCCBD56" w14:textId="77777777" w:rsidR="008403C3" w:rsidRPr="001E259A" w:rsidRDefault="008403C3" w:rsidP="008403C3">
      <w:pPr>
        <w:tabs>
          <w:tab w:val="left" w:pos="360"/>
        </w:tabs>
        <w:ind w:left="360" w:right="245"/>
        <w:rPr>
          <w:rFonts w:cs="Arial"/>
          <w:noProof/>
        </w:rPr>
      </w:pPr>
    </w:p>
    <w:bookmarkEnd w:id="216"/>
    <w:bookmarkEnd w:id="217"/>
    <w:p w14:paraId="2AF0ECCE" w14:textId="7E60CFA3" w:rsidR="00A91AA1" w:rsidRPr="001E259A" w:rsidRDefault="00A91AA1" w:rsidP="00A91AA1">
      <w:pPr>
        <w:numPr>
          <w:ilvl w:val="0"/>
          <w:numId w:val="3"/>
        </w:numPr>
        <w:tabs>
          <w:tab w:val="left" w:pos="360"/>
        </w:tabs>
        <w:suppressAutoHyphens/>
        <w:ind w:left="360" w:right="245" w:firstLine="0"/>
        <w:rPr>
          <w:rFonts w:cs="Arial"/>
          <w:noProof/>
        </w:rPr>
      </w:pPr>
      <w:r w:rsidRPr="001E259A">
        <w:rPr>
          <w:rFonts w:cs="Arial"/>
          <w:noProof/>
        </w:rPr>
        <w:t xml:space="preserve">s predložitvijo garancije za dobro izvedbo pogodbenih obveznosti, izdano s strani banke ali zavarovalnice, brezpogojne, nepreklicne in plačljive na prvi poziv, v višini </w:t>
      </w:r>
      <w:r w:rsidR="00D02239">
        <w:rPr>
          <w:rFonts w:cs="Arial"/>
          <w:noProof/>
        </w:rPr>
        <w:t>5</w:t>
      </w:r>
      <w:r w:rsidRPr="001E259A">
        <w:rPr>
          <w:rFonts w:cs="Arial"/>
          <w:noProof/>
        </w:rPr>
        <w:t xml:space="preserve"> % pogodbene vrednosti in z veljavnostjo še šest </w:t>
      </w:r>
      <w:r w:rsidR="00D337F8">
        <w:rPr>
          <w:rFonts w:cs="Arial"/>
          <w:noProof/>
        </w:rPr>
        <w:t xml:space="preserve">(6) </w:t>
      </w:r>
      <w:r w:rsidRPr="001E259A">
        <w:rPr>
          <w:rFonts w:cs="Arial"/>
          <w:noProof/>
        </w:rPr>
        <w:t xml:space="preserve">mesecev po </w:t>
      </w:r>
      <w:r w:rsidRPr="001E259A">
        <w:rPr>
          <w:noProof/>
        </w:rPr>
        <w:t>pogodbeno določenem datumu dobave</w:t>
      </w:r>
      <w:r w:rsidR="00CC055B">
        <w:rPr>
          <w:noProof/>
        </w:rPr>
        <w:t xml:space="preserve"> celotne ponujene</w:t>
      </w:r>
      <w:r w:rsidRPr="001E259A">
        <w:rPr>
          <w:noProof/>
        </w:rPr>
        <w:t xml:space="preserve"> opreme</w:t>
      </w:r>
      <w:r w:rsidRPr="001E259A">
        <w:rPr>
          <w:rFonts w:cs="Arial"/>
          <w:noProof/>
        </w:rPr>
        <w:t xml:space="preserve">. </w:t>
      </w:r>
    </w:p>
    <w:p w14:paraId="77B96516" w14:textId="77777777" w:rsidR="00A91AA1" w:rsidRPr="001E259A" w:rsidRDefault="00A91AA1" w:rsidP="00A91AA1">
      <w:pPr>
        <w:pStyle w:val="ListParagraph"/>
        <w:rPr>
          <w:rFonts w:cs="Arial"/>
          <w:noProof/>
        </w:rPr>
      </w:pPr>
    </w:p>
    <w:p w14:paraId="1E67FD6C" w14:textId="77777777" w:rsidR="00A91AA1" w:rsidRPr="001E259A" w:rsidRDefault="00A91AA1" w:rsidP="00A91AA1">
      <w:pPr>
        <w:tabs>
          <w:tab w:val="left" w:pos="360"/>
        </w:tabs>
        <w:suppressAutoHyphens/>
        <w:ind w:left="360" w:right="245"/>
        <w:rPr>
          <w:rFonts w:cs="Arial"/>
          <w:noProof/>
        </w:rPr>
      </w:pPr>
      <w:r w:rsidRPr="001E259A">
        <w:rPr>
          <w:rFonts w:cs="Arial"/>
          <w:noProof/>
        </w:rPr>
        <w:t xml:space="preserve">Ponudnik je dolžan predložiti garancijo za dobro izvedbo pogodbenih obveznosti najkasneje v roku 10 dni </w:t>
      </w:r>
      <w:r w:rsidRPr="001E259A">
        <w:rPr>
          <w:noProof/>
        </w:rPr>
        <w:t>od prejetja podpisane pogodbe s strani naročnika</w:t>
      </w:r>
      <w:r w:rsidRPr="001E259A">
        <w:rPr>
          <w:rFonts w:cs="Arial"/>
          <w:noProof/>
        </w:rPr>
        <w:t>.</w:t>
      </w:r>
    </w:p>
    <w:p w14:paraId="1671D89A" w14:textId="77777777" w:rsidR="00A91AA1" w:rsidRPr="001E259A" w:rsidRDefault="00A91AA1" w:rsidP="00A91AA1">
      <w:pPr>
        <w:pStyle w:val="BodyText"/>
        <w:spacing w:line="264" w:lineRule="auto"/>
        <w:rPr>
          <w:rFonts w:cs="Tahoma"/>
          <w:noProof/>
          <w:sz w:val="18"/>
          <w:szCs w:val="18"/>
        </w:rPr>
      </w:pPr>
    </w:p>
    <w:p w14:paraId="288F408C" w14:textId="77777777" w:rsidR="00A91AA1" w:rsidRPr="001E259A" w:rsidRDefault="00A91AA1" w:rsidP="00A91AA1">
      <w:pPr>
        <w:rPr>
          <w:rFonts w:cs="Arial"/>
          <w:noProof/>
          <w:szCs w:val="20"/>
        </w:rPr>
      </w:pPr>
      <w:r w:rsidRPr="001E259A">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E259A">
        <w:rPr>
          <w:rFonts w:cs="Arial"/>
          <w:noProof/>
          <w:szCs w:val="20"/>
        </w:rPr>
        <w:t>ki so bile ugotovljene v tem garancijskem roku ter ko se izteče rok, v katerem mora ponudnik zagotoviti dobavo rezervnih delov.</w:t>
      </w:r>
    </w:p>
    <w:p w14:paraId="380C2171" w14:textId="6274B487" w:rsidR="009E399D" w:rsidRPr="001E259A" w:rsidRDefault="009E399D" w:rsidP="009E399D">
      <w:pPr>
        <w:spacing w:line="264" w:lineRule="auto"/>
        <w:rPr>
          <w:rFonts w:cs="Tahoma"/>
          <w:noProof/>
          <w:szCs w:val="18"/>
        </w:rPr>
      </w:pPr>
    </w:p>
    <w:p w14:paraId="323E91AF" w14:textId="77777777" w:rsidR="009967E6" w:rsidRPr="001E259A" w:rsidRDefault="009967E6" w:rsidP="009E399D">
      <w:pPr>
        <w:spacing w:line="264" w:lineRule="auto"/>
        <w:rPr>
          <w:rFonts w:cs="Tahoma"/>
          <w:noProof/>
          <w:szCs w:val="18"/>
        </w:rPr>
      </w:pPr>
    </w:p>
    <w:p w14:paraId="446BCEF5" w14:textId="336BA116" w:rsidR="009E399D" w:rsidRPr="001E259A" w:rsidRDefault="009E399D" w:rsidP="009E399D">
      <w:pPr>
        <w:rPr>
          <w:b/>
          <w:noProof/>
        </w:rPr>
      </w:pPr>
      <w:r w:rsidRPr="001E259A">
        <w:rPr>
          <w:b/>
          <w:noProof/>
        </w:rPr>
        <w:lastRenderedPageBreak/>
        <w:t>1</w:t>
      </w:r>
      <w:r w:rsidR="00AB3F20">
        <w:rPr>
          <w:b/>
          <w:noProof/>
        </w:rPr>
        <w:t>4</w:t>
      </w:r>
      <w:r w:rsidRPr="001E259A">
        <w:rPr>
          <w:b/>
          <w:noProof/>
        </w:rPr>
        <w:t>. člen</w:t>
      </w:r>
    </w:p>
    <w:p w14:paraId="76EF5DD9" w14:textId="77777777" w:rsidR="009E399D" w:rsidRPr="001E259A" w:rsidRDefault="009E399D" w:rsidP="009E399D">
      <w:pPr>
        <w:rPr>
          <w:rFonts w:cs="Arial"/>
          <w:noProof/>
        </w:rPr>
      </w:pPr>
    </w:p>
    <w:p w14:paraId="38E021BD" w14:textId="1E40A592" w:rsidR="009E399D" w:rsidRPr="001E259A" w:rsidRDefault="009E399D" w:rsidP="009E399D">
      <w:pPr>
        <w:rPr>
          <w:rFonts w:cs="Arial"/>
          <w:noProof/>
        </w:rPr>
      </w:pPr>
      <w:r w:rsidRPr="001E259A">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Pr="001E259A" w:rsidRDefault="009E399D" w:rsidP="009E399D">
      <w:pPr>
        <w:rPr>
          <w:rFonts w:cs="Arial"/>
          <w:b/>
          <w:noProof/>
          <w:szCs w:val="20"/>
        </w:rPr>
      </w:pPr>
    </w:p>
    <w:p w14:paraId="54500C8B" w14:textId="36177195" w:rsidR="009E399D" w:rsidRPr="001E259A" w:rsidRDefault="009E399D" w:rsidP="009E399D">
      <w:pPr>
        <w:rPr>
          <w:rFonts w:cs="Arial"/>
          <w:b/>
          <w:noProof/>
          <w:szCs w:val="20"/>
        </w:rPr>
      </w:pPr>
      <w:r w:rsidRPr="001E259A">
        <w:rPr>
          <w:rFonts w:cs="Arial"/>
          <w:b/>
          <w:noProof/>
          <w:szCs w:val="20"/>
        </w:rPr>
        <w:t>1</w:t>
      </w:r>
      <w:r w:rsidR="00AB3F20">
        <w:rPr>
          <w:rFonts w:cs="Arial"/>
          <w:b/>
          <w:noProof/>
          <w:szCs w:val="20"/>
        </w:rPr>
        <w:t>5</w:t>
      </w:r>
      <w:r w:rsidRPr="001E259A">
        <w:rPr>
          <w:rFonts w:cs="Arial"/>
          <w:b/>
          <w:noProof/>
          <w:szCs w:val="20"/>
        </w:rPr>
        <w:t xml:space="preserve">. člen </w:t>
      </w:r>
    </w:p>
    <w:p w14:paraId="1DFE0E9C" w14:textId="77777777" w:rsidR="009E399D" w:rsidRPr="001E259A" w:rsidRDefault="009E399D" w:rsidP="009E399D">
      <w:pPr>
        <w:rPr>
          <w:rFonts w:cs="Arial"/>
          <w:noProof/>
          <w:szCs w:val="20"/>
        </w:rPr>
      </w:pPr>
    </w:p>
    <w:p w14:paraId="36832F8B" w14:textId="667E1661" w:rsidR="009E399D" w:rsidRPr="001E259A" w:rsidRDefault="009E399D" w:rsidP="009E399D">
      <w:pPr>
        <w:pStyle w:val="default"/>
        <w:jc w:val="both"/>
        <w:rPr>
          <w:bCs/>
          <w:iCs/>
          <w:noProof/>
          <w:color w:val="auto"/>
          <w:sz w:val="20"/>
          <w:szCs w:val="20"/>
        </w:rPr>
      </w:pPr>
      <w:r w:rsidRPr="001E259A">
        <w:rPr>
          <w:bCs/>
          <w:iCs/>
          <w:noProof/>
          <w:color w:val="auto"/>
          <w:sz w:val="20"/>
          <w:szCs w:val="20"/>
        </w:rPr>
        <w:t>Če kdo od pogodbenih partnerjev posredno ali neposredno obljubi, ponudi ali da kakšno nedovoljeno korist, z namenom vplivati na:</w:t>
      </w:r>
    </w:p>
    <w:p w14:paraId="0E2D7C34" w14:textId="77777777" w:rsidR="002B7455" w:rsidRPr="001E259A" w:rsidRDefault="002B7455" w:rsidP="009E399D">
      <w:pPr>
        <w:pStyle w:val="default"/>
        <w:jc w:val="both"/>
        <w:rPr>
          <w:bCs/>
          <w:iCs/>
          <w:noProof/>
          <w:color w:val="auto"/>
          <w:sz w:val="20"/>
          <w:szCs w:val="20"/>
        </w:rPr>
      </w:pPr>
    </w:p>
    <w:p w14:paraId="2D167AD7"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pridobitev posla, </w:t>
      </w:r>
    </w:p>
    <w:p w14:paraId="52734CF1"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sklenitev posla pod ugodnejšimi pogoji, </w:t>
      </w:r>
    </w:p>
    <w:p w14:paraId="2C5B944A"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opustitev dolžnega nadzora nad izvajanjem pogodbenih obveznosti ali </w:t>
      </w:r>
    </w:p>
    <w:p w14:paraId="5054B373"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1E259A" w:rsidRDefault="009E399D" w:rsidP="002E1B75">
      <w:pPr>
        <w:pStyle w:val="default"/>
        <w:jc w:val="both"/>
        <w:rPr>
          <w:bCs/>
          <w:iCs/>
          <w:noProof/>
          <w:color w:val="auto"/>
          <w:sz w:val="20"/>
          <w:szCs w:val="20"/>
        </w:rPr>
      </w:pPr>
      <w:r w:rsidRPr="001E259A">
        <w:rPr>
          <w:bCs/>
          <w:iCs/>
          <w:noProof/>
          <w:color w:val="auto"/>
          <w:sz w:val="20"/>
          <w:szCs w:val="20"/>
        </w:rPr>
        <w:t> </w:t>
      </w:r>
    </w:p>
    <w:p w14:paraId="7756461F" w14:textId="02029F20" w:rsidR="00F42F0C" w:rsidRPr="001E259A" w:rsidRDefault="009E399D" w:rsidP="002E1B75">
      <w:pPr>
        <w:pStyle w:val="default"/>
        <w:jc w:val="both"/>
        <w:rPr>
          <w:bCs/>
          <w:iCs/>
          <w:noProof/>
          <w:color w:val="auto"/>
          <w:sz w:val="20"/>
          <w:szCs w:val="20"/>
        </w:rPr>
      </w:pPr>
      <w:r w:rsidRPr="001E259A">
        <w:rPr>
          <w:bCs/>
          <w:iCs/>
          <w:noProof/>
          <w:color w:val="auto"/>
          <w:sz w:val="20"/>
          <w:szCs w:val="20"/>
        </w:rPr>
        <w:t>je pogodba nična.</w:t>
      </w:r>
    </w:p>
    <w:p w14:paraId="172E6459" w14:textId="77777777" w:rsidR="009967E6" w:rsidRPr="001E259A" w:rsidRDefault="009967E6" w:rsidP="009E399D">
      <w:pPr>
        <w:pStyle w:val="BodyText3"/>
        <w:rPr>
          <w:b/>
          <w:noProof/>
          <w:sz w:val="20"/>
          <w:lang w:val="sl-SI"/>
        </w:rPr>
      </w:pPr>
    </w:p>
    <w:p w14:paraId="7072AF03" w14:textId="4487B8C2"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6</w:t>
      </w:r>
      <w:r w:rsidRPr="001E259A">
        <w:rPr>
          <w:b/>
          <w:noProof/>
          <w:sz w:val="20"/>
          <w:lang w:val="sl-SI"/>
        </w:rPr>
        <w:t>. člen</w:t>
      </w:r>
    </w:p>
    <w:p w14:paraId="7AB0FB6D" w14:textId="77777777" w:rsidR="009E399D" w:rsidRPr="001E259A" w:rsidRDefault="009E399D" w:rsidP="009E399D">
      <w:pPr>
        <w:pStyle w:val="BodyText3"/>
        <w:rPr>
          <w:noProof/>
          <w:sz w:val="20"/>
          <w:lang w:val="sl-SI"/>
        </w:rPr>
      </w:pPr>
    </w:p>
    <w:p w14:paraId="72AA6FD1" w14:textId="5DE1B096" w:rsidR="009E399D" w:rsidRPr="001E259A" w:rsidRDefault="009E399D" w:rsidP="009E399D">
      <w:pPr>
        <w:pStyle w:val="BodyText3"/>
        <w:rPr>
          <w:rFonts w:cs="Arial"/>
          <w:noProof/>
          <w:sz w:val="20"/>
          <w:lang w:val="sl-SI"/>
        </w:rPr>
      </w:pPr>
      <w:r w:rsidRPr="001E259A">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E259A" w:rsidRDefault="009E399D" w:rsidP="009E399D">
      <w:pPr>
        <w:rPr>
          <w:rFonts w:ascii="Times New Roman" w:hAnsi="Times New Roman"/>
          <w:noProof/>
          <w:sz w:val="24"/>
        </w:rPr>
      </w:pPr>
    </w:p>
    <w:p w14:paraId="3AB43964" w14:textId="444E98F3" w:rsidR="009E399D" w:rsidRPr="001E259A" w:rsidRDefault="009E399D" w:rsidP="009E399D">
      <w:pPr>
        <w:rPr>
          <w:rFonts w:cs="Arial"/>
          <w:noProof/>
          <w:szCs w:val="20"/>
        </w:rPr>
      </w:pPr>
      <w:r w:rsidRPr="001E259A">
        <w:rPr>
          <w:rFonts w:cs="Arial"/>
          <w:noProof/>
          <w:szCs w:val="20"/>
        </w:rPr>
        <w:t>Naročnik lahko odpove pogodbo pred njeno izpolnitvijo:</w:t>
      </w:r>
    </w:p>
    <w:p w14:paraId="164E778C" w14:textId="77777777" w:rsidR="002B7455" w:rsidRPr="001E259A" w:rsidRDefault="002B7455" w:rsidP="009E399D">
      <w:pPr>
        <w:rPr>
          <w:rFonts w:cs="Arial"/>
          <w:noProof/>
          <w:szCs w:val="20"/>
        </w:rPr>
      </w:pPr>
    </w:p>
    <w:p w14:paraId="42C05FD6" w14:textId="77777777" w:rsidR="009E399D" w:rsidRPr="001E259A" w:rsidRDefault="009E399D" w:rsidP="009E399D">
      <w:pPr>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je proti ponudniku uveden stečaj ali prisilna poravnava,</w:t>
      </w:r>
    </w:p>
    <w:p w14:paraId="69296C8E"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 xml:space="preserve">če so pretekli  pogodbeno določeni roki, ponudnik pa ni izpolnil pogodbenih obveznosti, </w:t>
      </w:r>
    </w:p>
    <w:p w14:paraId="75367F4A"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ponudnik  ni odpravil ugovarjanih napak  oz. odprava napak ni možna,</w:t>
      </w:r>
    </w:p>
    <w:p w14:paraId="46BE35D0" w14:textId="77777777" w:rsidR="009E399D" w:rsidRPr="001E259A" w:rsidRDefault="009E399D" w:rsidP="009E399D">
      <w:pPr>
        <w:rPr>
          <w:noProof/>
        </w:rPr>
      </w:pPr>
    </w:p>
    <w:p w14:paraId="0A235730" w14:textId="5B4D0475" w:rsidR="009E399D" w:rsidRPr="001E259A" w:rsidRDefault="009E399D" w:rsidP="009E399D">
      <w:pPr>
        <w:rPr>
          <w:rFonts w:cs="Arial"/>
          <w:noProof/>
          <w:szCs w:val="20"/>
        </w:rPr>
      </w:pPr>
      <w:r w:rsidRPr="001E259A">
        <w:rPr>
          <w:rFonts w:cs="Arial"/>
          <w:noProof/>
          <w:szCs w:val="20"/>
        </w:rPr>
        <w:t>Ponudnik lahko odpove pogodbo:</w:t>
      </w:r>
    </w:p>
    <w:p w14:paraId="34B0EB19" w14:textId="77777777" w:rsidR="002B7455" w:rsidRPr="001E259A" w:rsidRDefault="002B7455" w:rsidP="009E399D">
      <w:pPr>
        <w:rPr>
          <w:rFonts w:cs="Arial"/>
          <w:noProof/>
          <w:szCs w:val="20"/>
        </w:rPr>
      </w:pPr>
    </w:p>
    <w:p w14:paraId="5DF68641"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Cs w:val="20"/>
        </w:rPr>
        <w:t></w:t>
      </w:r>
      <w:r w:rsidRPr="001E259A">
        <w:rPr>
          <w:rFonts w:eastAsia="Wingdings"/>
          <w:noProof/>
          <w:sz w:val="14"/>
          <w:szCs w:val="14"/>
        </w:rPr>
        <w:t xml:space="preserve">         </w:t>
      </w:r>
      <w:r w:rsidRPr="001E259A">
        <w:rPr>
          <w:rFonts w:cs="Arial"/>
          <w:noProof/>
          <w:szCs w:val="20"/>
        </w:rPr>
        <w:t>če naročnik ne plača pogodbene cene.</w:t>
      </w:r>
    </w:p>
    <w:p w14:paraId="55894108" w14:textId="77777777" w:rsidR="009E399D" w:rsidRPr="001E259A" w:rsidRDefault="009E399D" w:rsidP="009E399D">
      <w:pPr>
        <w:rPr>
          <w:noProof/>
        </w:rPr>
      </w:pPr>
    </w:p>
    <w:p w14:paraId="0D90AC72" w14:textId="77777777" w:rsidR="009E399D" w:rsidRPr="001E259A" w:rsidRDefault="009E399D" w:rsidP="009E399D">
      <w:pPr>
        <w:rPr>
          <w:noProof/>
        </w:rPr>
      </w:pPr>
      <w:r w:rsidRPr="001E259A">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E259A" w:rsidRDefault="009E399D" w:rsidP="009E399D">
      <w:pPr>
        <w:rPr>
          <w:noProof/>
        </w:rPr>
      </w:pPr>
    </w:p>
    <w:p w14:paraId="2C23BAE7" w14:textId="364041C9" w:rsidR="009E399D" w:rsidRPr="001E259A" w:rsidRDefault="009E399D" w:rsidP="009E399D">
      <w:pPr>
        <w:rPr>
          <w:rFonts w:cs="Arial"/>
          <w:noProof/>
          <w:szCs w:val="20"/>
        </w:rPr>
      </w:pPr>
      <w:r w:rsidRPr="001E259A">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E259A">
        <w:rPr>
          <w:rFonts w:cs="Arial"/>
          <w:noProof/>
          <w:szCs w:val="20"/>
        </w:rPr>
        <w:t xml:space="preserve"> stranke s tem niso izključeni.</w:t>
      </w:r>
    </w:p>
    <w:p w14:paraId="08ACA04A" w14:textId="77777777" w:rsidR="00053F84" w:rsidRPr="001E259A" w:rsidRDefault="00053F84" w:rsidP="009E399D">
      <w:pPr>
        <w:rPr>
          <w:rFonts w:cs="Arial"/>
          <w:noProof/>
          <w:szCs w:val="20"/>
        </w:rPr>
      </w:pPr>
    </w:p>
    <w:p w14:paraId="39973FE9" w14:textId="2822AE96" w:rsidR="009E399D" w:rsidRPr="001E259A" w:rsidRDefault="009E399D" w:rsidP="009E399D">
      <w:pPr>
        <w:rPr>
          <w:rFonts w:cs="Arial"/>
          <w:b/>
          <w:noProof/>
          <w:szCs w:val="20"/>
        </w:rPr>
      </w:pPr>
      <w:r w:rsidRPr="001E259A">
        <w:rPr>
          <w:rFonts w:cs="Arial"/>
          <w:b/>
          <w:noProof/>
          <w:szCs w:val="20"/>
        </w:rPr>
        <w:t>1</w:t>
      </w:r>
      <w:r w:rsidR="005E647D">
        <w:rPr>
          <w:rFonts w:cs="Arial"/>
          <w:b/>
          <w:noProof/>
          <w:szCs w:val="20"/>
        </w:rPr>
        <w:t>7</w:t>
      </w:r>
      <w:r w:rsidRPr="001E259A">
        <w:rPr>
          <w:rFonts w:cs="Arial"/>
          <w:b/>
          <w:noProof/>
          <w:szCs w:val="20"/>
        </w:rPr>
        <w:t>. člen</w:t>
      </w:r>
    </w:p>
    <w:p w14:paraId="7A7B8DA1" w14:textId="77777777" w:rsidR="009E399D" w:rsidRPr="001E259A" w:rsidRDefault="009E399D" w:rsidP="009E399D">
      <w:pPr>
        <w:pStyle w:val="BodyText3"/>
        <w:rPr>
          <w:b/>
          <w:noProof/>
          <w:sz w:val="20"/>
          <w:lang w:val="sl-SI"/>
        </w:rPr>
      </w:pPr>
    </w:p>
    <w:p w14:paraId="453EF364" w14:textId="40C248C0" w:rsidR="000F79B6" w:rsidRPr="001E259A" w:rsidRDefault="000F79B6" w:rsidP="000F79B6">
      <w:pPr>
        <w:rPr>
          <w:noProof/>
        </w:rPr>
      </w:pPr>
      <w:r w:rsidRPr="001E259A">
        <w:rPr>
          <w:noProof/>
        </w:rPr>
        <w:t>Ta pogodba je sklenjena pod razveznim pogojem, ki se uresniči v primeru izpolnitve ene od naslednjih okoliščin:</w:t>
      </w:r>
    </w:p>
    <w:p w14:paraId="786DD1C7" w14:textId="77777777" w:rsidR="00F42F0C" w:rsidRPr="001E259A" w:rsidRDefault="00F42F0C" w:rsidP="000F79B6">
      <w:pPr>
        <w:rPr>
          <w:noProof/>
        </w:rPr>
      </w:pPr>
    </w:p>
    <w:p w14:paraId="1B0C2C9B" w14:textId="77777777" w:rsidR="000F79B6" w:rsidRPr="001E259A" w:rsidRDefault="000F79B6" w:rsidP="00075B1A">
      <w:pPr>
        <w:numPr>
          <w:ilvl w:val="0"/>
          <w:numId w:val="14"/>
        </w:numPr>
        <w:contextualSpacing/>
        <w:rPr>
          <w:noProof/>
        </w:rPr>
      </w:pPr>
      <w:r w:rsidRPr="001E259A">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E259A" w:rsidRDefault="000F79B6" w:rsidP="00075B1A">
      <w:pPr>
        <w:numPr>
          <w:ilvl w:val="0"/>
          <w:numId w:val="14"/>
        </w:numPr>
        <w:contextualSpacing/>
        <w:rPr>
          <w:noProof/>
        </w:rPr>
      </w:pPr>
      <w:r w:rsidRPr="001E259A">
        <w:rPr>
          <w:noProof/>
        </w:rPr>
        <w:t>če bo naročnik seznanjen, da je pristojni državni organ pri ponudniku/dobavitelju ali podizvajalcu v času izvajanja pogodbe ugotovil najmanj dve kršitvi v zvezi s:</w:t>
      </w:r>
    </w:p>
    <w:p w14:paraId="5A9E681C" w14:textId="77777777" w:rsidR="000F79B6" w:rsidRPr="001E259A" w:rsidRDefault="000F79B6" w:rsidP="00075B1A">
      <w:pPr>
        <w:numPr>
          <w:ilvl w:val="1"/>
          <w:numId w:val="14"/>
        </w:numPr>
        <w:contextualSpacing/>
        <w:rPr>
          <w:noProof/>
        </w:rPr>
      </w:pPr>
      <w:r w:rsidRPr="001E259A">
        <w:rPr>
          <w:noProof/>
        </w:rPr>
        <w:t xml:space="preserve">plačilom za delo, </w:t>
      </w:r>
    </w:p>
    <w:p w14:paraId="0A0CEF37" w14:textId="77777777" w:rsidR="000F79B6" w:rsidRPr="001E259A" w:rsidRDefault="000F79B6" w:rsidP="00075B1A">
      <w:pPr>
        <w:numPr>
          <w:ilvl w:val="1"/>
          <w:numId w:val="14"/>
        </w:numPr>
        <w:contextualSpacing/>
        <w:rPr>
          <w:noProof/>
        </w:rPr>
      </w:pPr>
      <w:r w:rsidRPr="001E259A">
        <w:rPr>
          <w:noProof/>
        </w:rPr>
        <w:t xml:space="preserve">delovnim časom, </w:t>
      </w:r>
    </w:p>
    <w:p w14:paraId="2D41B9D1" w14:textId="77777777" w:rsidR="000F79B6" w:rsidRPr="001E259A" w:rsidRDefault="000F79B6" w:rsidP="00075B1A">
      <w:pPr>
        <w:numPr>
          <w:ilvl w:val="1"/>
          <w:numId w:val="14"/>
        </w:numPr>
        <w:contextualSpacing/>
        <w:rPr>
          <w:noProof/>
        </w:rPr>
      </w:pPr>
      <w:r w:rsidRPr="001E259A">
        <w:rPr>
          <w:noProof/>
        </w:rPr>
        <w:t xml:space="preserve">počitki, </w:t>
      </w:r>
    </w:p>
    <w:p w14:paraId="1DBE7144" w14:textId="6C74D371" w:rsidR="000F79B6" w:rsidRPr="001E259A" w:rsidRDefault="000F79B6" w:rsidP="00064301">
      <w:pPr>
        <w:numPr>
          <w:ilvl w:val="1"/>
          <w:numId w:val="14"/>
        </w:numPr>
        <w:ind w:left="708"/>
        <w:contextualSpacing/>
        <w:rPr>
          <w:noProof/>
        </w:rPr>
      </w:pPr>
      <w:r w:rsidRPr="001E259A">
        <w:rPr>
          <w:noProof/>
        </w:rPr>
        <w:t>opravljanjem dela na podlagi pogodb civilnega prava kljub obstoju elementov delovnega razmerja ali v zvezi z zaposlovanjem na črno in za kateri mu je bila s pravnomočno odločitvijo ali več pravnomočnimi odločitvami izrečena globa za prekršek,</w:t>
      </w:r>
    </w:p>
    <w:p w14:paraId="1670F9BD" w14:textId="77777777" w:rsidR="00F42F0C" w:rsidRPr="001E259A" w:rsidRDefault="00F42F0C" w:rsidP="000F79B6">
      <w:pPr>
        <w:rPr>
          <w:noProof/>
        </w:rPr>
      </w:pPr>
    </w:p>
    <w:p w14:paraId="2E0BFD18" w14:textId="761ECB7A" w:rsidR="000F79B6" w:rsidRPr="001E259A" w:rsidRDefault="000F79B6" w:rsidP="000F79B6">
      <w:pPr>
        <w:rPr>
          <w:noProof/>
        </w:rPr>
      </w:pPr>
      <w:r w:rsidRPr="001E259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E259A">
        <w:rPr>
          <w:iCs/>
          <w:noProof/>
        </w:rPr>
        <w:t>skladu s 94. členom ZJN-3</w:t>
      </w:r>
      <w:r w:rsidRPr="001E259A">
        <w:rPr>
          <w:noProof/>
        </w:rPr>
        <w:t xml:space="preserve"> in določili te pogodbe v roku 30 dni od seznanitve s kršitvijo. </w:t>
      </w:r>
    </w:p>
    <w:p w14:paraId="1CF94ED3" w14:textId="77777777" w:rsidR="000F79B6" w:rsidRPr="001E259A" w:rsidRDefault="000F79B6" w:rsidP="000F79B6">
      <w:pPr>
        <w:rPr>
          <w:noProof/>
        </w:rPr>
      </w:pPr>
    </w:p>
    <w:p w14:paraId="2351A49C" w14:textId="77777777" w:rsidR="000F79B6" w:rsidRPr="001E259A" w:rsidRDefault="000F79B6" w:rsidP="000F79B6">
      <w:pPr>
        <w:rPr>
          <w:noProof/>
        </w:rPr>
      </w:pPr>
      <w:r w:rsidRPr="001E259A">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E259A" w:rsidRDefault="000F79B6" w:rsidP="000F79B6">
      <w:pPr>
        <w:rPr>
          <w:noProof/>
        </w:rPr>
      </w:pPr>
    </w:p>
    <w:p w14:paraId="5F62E971" w14:textId="77777777" w:rsidR="009967E6" w:rsidRPr="001E259A" w:rsidRDefault="000F79B6" w:rsidP="000F79B6">
      <w:pPr>
        <w:rPr>
          <w:noProof/>
        </w:rPr>
      </w:pPr>
      <w:r w:rsidRPr="001E259A">
        <w:rPr>
          <w:noProof/>
        </w:rPr>
        <w:t xml:space="preserve">Če naročnik v roku 30 dni od seznanitve s kršitvijo ne začne novega postopka javnega naročila, se šteje, </w:t>
      </w:r>
    </w:p>
    <w:p w14:paraId="30C37AED" w14:textId="69CC5843" w:rsidR="000F79B6" w:rsidRPr="001E259A" w:rsidRDefault="000F79B6" w:rsidP="000F79B6">
      <w:pPr>
        <w:rPr>
          <w:noProof/>
        </w:rPr>
      </w:pPr>
      <w:r w:rsidRPr="001E259A">
        <w:rPr>
          <w:noProof/>
        </w:rPr>
        <w:t>da je pogodba razvezana trideseti dan od seznanitve s kršitvijo.</w:t>
      </w:r>
    </w:p>
    <w:p w14:paraId="7C30B818" w14:textId="77777777" w:rsidR="00C80642" w:rsidRDefault="00C80642" w:rsidP="009E399D">
      <w:pPr>
        <w:pStyle w:val="BodyText3"/>
        <w:rPr>
          <w:b/>
          <w:bCs/>
          <w:noProof/>
          <w:sz w:val="20"/>
          <w:lang w:val="sl-SI"/>
        </w:rPr>
      </w:pPr>
    </w:p>
    <w:p w14:paraId="2CB1FA64" w14:textId="0A920347" w:rsidR="009E399D" w:rsidRPr="001E259A" w:rsidRDefault="009E399D" w:rsidP="009E399D">
      <w:pPr>
        <w:pStyle w:val="BodyText3"/>
        <w:rPr>
          <w:b/>
          <w:bCs/>
          <w:noProof/>
          <w:sz w:val="20"/>
          <w:lang w:val="sl-SI"/>
        </w:rPr>
      </w:pPr>
      <w:r w:rsidRPr="001E259A">
        <w:rPr>
          <w:b/>
          <w:bCs/>
          <w:noProof/>
          <w:sz w:val="20"/>
          <w:lang w:val="sl-SI"/>
        </w:rPr>
        <w:t>1</w:t>
      </w:r>
      <w:r w:rsidR="005E647D">
        <w:rPr>
          <w:b/>
          <w:bCs/>
          <w:noProof/>
          <w:sz w:val="20"/>
          <w:lang w:val="sl-SI"/>
        </w:rPr>
        <w:t>8</w:t>
      </w:r>
      <w:r w:rsidR="00D4533D" w:rsidRPr="001E259A">
        <w:rPr>
          <w:b/>
          <w:bCs/>
          <w:noProof/>
          <w:sz w:val="20"/>
          <w:lang w:val="sl-SI"/>
        </w:rPr>
        <w:t>.</w:t>
      </w:r>
      <w:r w:rsidRPr="001E259A">
        <w:rPr>
          <w:b/>
          <w:bCs/>
          <w:noProof/>
          <w:sz w:val="20"/>
          <w:lang w:val="sl-SI"/>
        </w:rPr>
        <w:t xml:space="preserve"> člen</w:t>
      </w:r>
    </w:p>
    <w:p w14:paraId="42DFA22C" w14:textId="77777777" w:rsidR="009E399D" w:rsidRPr="001E259A" w:rsidRDefault="009E399D" w:rsidP="009E399D">
      <w:pPr>
        <w:pStyle w:val="BodyText3"/>
        <w:rPr>
          <w:noProof/>
          <w:sz w:val="20"/>
          <w:lang w:val="sl-SI"/>
        </w:rPr>
      </w:pPr>
    </w:p>
    <w:p w14:paraId="185D55A4" w14:textId="77777777" w:rsidR="008403C3" w:rsidRPr="001E259A" w:rsidRDefault="008403C3" w:rsidP="008403C3">
      <w:pPr>
        <w:pStyle w:val="BodyText3"/>
        <w:rPr>
          <w:rFonts w:cs="Arial"/>
          <w:noProof/>
          <w:sz w:val="20"/>
          <w:lang w:val="sl-SI"/>
        </w:rPr>
      </w:pPr>
      <w:r w:rsidRPr="001E259A">
        <w:rPr>
          <w:rFonts w:cs="Arial"/>
          <w:noProof/>
          <w:sz w:val="20"/>
          <w:lang w:val="sl-SI"/>
        </w:rPr>
        <w:t xml:space="preserve">S strani naročnika je za izvajanje pogodbe odgovoren …. (telefon: </w:t>
      </w:r>
      <w:r w:rsidRPr="001E259A">
        <w:rPr>
          <w:rFonts w:cs="Arial"/>
          <w:noProof/>
          <w:color w:val="000000"/>
          <w:sz w:val="20"/>
          <w:lang w:val="sl-SI"/>
        </w:rPr>
        <w:t>+386 1</w:t>
      </w:r>
      <w:r w:rsidRPr="001E259A">
        <w:rPr>
          <w:rFonts w:cs="Arial"/>
          <w:noProof/>
          <w:sz w:val="20"/>
          <w:lang w:val="sl-SI"/>
        </w:rPr>
        <w:t xml:space="preserve"> 475 ….), s  strani ponudnika pa: …. (telefon: ….).</w:t>
      </w:r>
    </w:p>
    <w:p w14:paraId="489B3A4E" w14:textId="77777777" w:rsidR="009967E6" w:rsidRPr="001E259A" w:rsidRDefault="009967E6" w:rsidP="009E399D">
      <w:pPr>
        <w:pStyle w:val="BodyText3"/>
        <w:rPr>
          <w:b/>
          <w:noProof/>
          <w:sz w:val="20"/>
          <w:lang w:val="sl-SI"/>
        </w:rPr>
      </w:pPr>
    </w:p>
    <w:p w14:paraId="46329949" w14:textId="41316966" w:rsidR="009E399D" w:rsidRPr="001E259A" w:rsidRDefault="009E399D" w:rsidP="009E399D">
      <w:pPr>
        <w:pStyle w:val="BodyText3"/>
        <w:rPr>
          <w:rFonts w:cs="Arial"/>
          <w:noProof/>
          <w:sz w:val="20"/>
          <w:lang w:val="sl-SI"/>
        </w:rPr>
      </w:pPr>
      <w:r w:rsidRPr="001E259A">
        <w:rPr>
          <w:b/>
          <w:noProof/>
          <w:sz w:val="20"/>
          <w:lang w:val="sl-SI"/>
        </w:rPr>
        <w:t>1</w:t>
      </w:r>
      <w:r w:rsidR="005E647D">
        <w:rPr>
          <w:b/>
          <w:noProof/>
          <w:sz w:val="20"/>
          <w:lang w:val="sl-SI"/>
        </w:rPr>
        <w:t>9</w:t>
      </w:r>
      <w:r w:rsidRPr="001E259A">
        <w:rPr>
          <w:b/>
          <w:noProof/>
          <w:sz w:val="20"/>
          <w:lang w:val="sl-SI"/>
        </w:rPr>
        <w:t>. člen</w:t>
      </w:r>
    </w:p>
    <w:p w14:paraId="1E2F5060" w14:textId="77777777" w:rsidR="009E399D" w:rsidRPr="001E259A" w:rsidRDefault="009E399D" w:rsidP="009E399D">
      <w:pPr>
        <w:rPr>
          <w:noProof/>
        </w:rPr>
      </w:pPr>
    </w:p>
    <w:p w14:paraId="182B37F6" w14:textId="77777777" w:rsidR="009E399D" w:rsidRPr="001E259A" w:rsidRDefault="009E399D" w:rsidP="009E399D">
      <w:pPr>
        <w:rPr>
          <w:noProof/>
        </w:rPr>
      </w:pPr>
      <w:r w:rsidRPr="001E259A">
        <w:rPr>
          <w:noProof/>
        </w:rPr>
        <w:t>Pogodba je sestavljena iz naslednjih delov, ki predstavljajo enovito celoto:</w:t>
      </w:r>
    </w:p>
    <w:p w14:paraId="4D0E9DFA" w14:textId="77777777" w:rsidR="009E399D" w:rsidRPr="001E259A" w:rsidRDefault="009E399D" w:rsidP="009E399D">
      <w:pPr>
        <w:rPr>
          <w:noProof/>
        </w:rPr>
      </w:pPr>
    </w:p>
    <w:p w14:paraId="44CF4FD8" w14:textId="6130F37C" w:rsidR="009E399D" w:rsidRPr="001E259A" w:rsidRDefault="009E399D" w:rsidP="009E399D">
      <w:pPr>
        <w:numPr>
          <w:ilvl w:val="0"/>
          <w:numId w:val="6"/>
        </w:numPr>
        <w:suppressAutoHyphens/>
        <w:rPr>
          <w:rFonts w:cs="Arial"/>
          <w:noProof/>
          <w:szCs w:val="20"/>
        </w:rPr>
      </w:pPr>
      <w:r w:rsidRPr="001E259A">
        <w:rPr>
          <w:rFonts w:cs="Arial"/>
          <w:noProof/>
          <w:szCs w:val="20"/>
        </w:rPr>
        <w:t>Osnovna pogodba s komercialnimi pogoji,</w:t>
      </w:r>
    </w:p>
    <w:p w14:paraId="6036EB02" w14:textId="6463E1DA" w:rsidR="009E399D" w:rsidRPr="001E259A" w:rsidRDefault="009E399D" w:rsidP="009E399D">
      <w:pPr>
        <w:numPr>
          <w:ilvl w:val="0"/>
          <w:numId w:val="6"/>
        </w:numPr>
        <w:suppressAutoHyphens/>
        <w:rPr>
          <w:rFonts w:cs="Arial"/>
          <w:noProof/>
          <w:szCs w:val="20"/>
        </w:rPr>
      </w:pPr>
      <w:r w:rsidRPr="001E259A">
        <w:rPr>
          <w:rFonts w:cs="Arial"/>
          <w:noProof/>
          <w:szCs w:val="20"/>
        </w:rPr>
        <w:t>Priloga 1 – Ponudbena dokumentacija štev. ............................................................</w:t>
      </w:r>
    </w:p>
    <w:p w14:paraId="35E287E4" w14:textId="77777777" w:rsidR="009E399D" w:rsidRPr="001E259A" w:rsidRDefault="009E399D" w:rsidP="009E399D">
      <w:pPr>
        <w:numPr>
          <w:ilvl w:val="0"/>
          <w:numId w:val="6"/>
        </w:numPr>
        <w:suppressAutoHyphens/>
        <w:rPr>
          <w:rFonts w:cs="Arial"/>
          <w:noProof/>
          <w:szCs w:val="20"/>
        </w:rPr>
      </w:pPr>
      <w:r w:rsidRPr="001E259A">
        <w:rPr>
          <w:rFonts w:cs="Arial"/>
          <w:noProof/>
          <w:szCs w:val="20"/>
        </w:rPr>
        <w:t xml:space="preserve">Priloga 2 – Garancija za dobro izvedbo pogodbenih obveznosti </w:t>
      </w:r>
    </w:p>
    <w:p w14:paraId="24B3D5B8" w14:textId="77777777" w:rsidR="009E399D" w:rsidRPr="001E259A" w:rsidRDefault="009E399D" w:rsidP="009E399D">
      <w:pPr>
        <w:pStyle w:val="BodyText3"/>
        <w:rPr>
          <w:noProof/>
          <w:sz w:val="20"/>
          <w:lang w:val="sl-SI"/>
        </w:rPr>
      </w:pPr>
    </w:p>
    <w:p w14:paraId="221AC585" w14:textId="77777777" w:rsidR="009E399D" w:rsidRPr="001E259A" w:rsidRDefault="009E399D" w:rsidP="009E399D">
      <w:pPr>
        <w:pStyle w:val="BodyText3"/>
        <w:rPr>
          <w:noProof/>
          <w:sz w:val="20"/>
          <w:lang w:val="sl-SI"/>
        </w:rPr>
      </w:pPr>
      <w:r w:rsidRPr="001E259A">
        <w:rPr>
          <w:noProof/>
          <w:sz w:val="20"/>
          <w:lang w:val="sl-SI"/>
        </w:rPr>
        <w:t>Pogodba je sestavljena v petih izvodih, od katerih prejme naročnik tri izvode, ponudnik pa dva izvoda.</w:t>
      </w:r>
    </w:p>
    <w:p w14:paraId="78183257" w14:textId="421ABE0C" w:rsidR="009E399D" w:rsidRPr="001E259A" w:rsidRDefault="009E399D" w:rsidP="009E399D">
      <w:pPr>
        <w:rPr>
          <w:noProof/>
          <w:sz w:val="16"/>
          <w:szCs w:val="16"/>
        </w:rPr>
      </w:pPr>
    </w:p>
    <w:p w14:paraId="16F9B99D" w14:textId="05527B0E" w:rsidR="002B7455" w:rsidRPr="001E259A" w:rsidRDefault="002B7455" w:rsidP="009E399D">
      <w:pPr>
        <w:rPr>
          <w:noProof/>
          <w:sz w:val="16"/>
          <w:szCs w:val="16"/>
        </w:rPr>
      </w:pPr>
    </w:p>
    <w:p w14:paraId="48477258" w14:textId="77777777" w:rsidR="002B7455" w:rsidRPr="001E259A" w:rsidRDefault="002B7455" w:rsidP="009E399D">
      <w:pPr>
        <w:rPr>
          <w:noProof/>
          <w:sz w:val="16"/>
          <w:szCs w:val="16"/>
        </w:rPr>
      </w:pPr>
    </w:p>
    <w:p w14:paraId="4522D1EB" w14:textId="23986908" w:rsidR="009E399D" w:rsidRPr="001E259A" w:rsidRDefault="009E399D" w:rsidP="009E399D">
      <w:pPr>
        <w:rPr>
          <w:noProof/>
          <w:sz w:val="18"/>
          <w:szCs w:val="18"/>
        </w:rPr>
      </w:pPr>
      <w:r w:rsidRPr="001E259A">
        <w:rPr>
          <w:noProof/>
          <w:sz w:val="18"/>
          <w:szCs w:val="18"/>
        </w:rPr>
        <w:t xml:space="preserve">PODPIS IN ŽIG POOBLAŠČENIH PREDSTAVNIKOV NAROČNIKA IN PONUDNIKA – POGODBA ŠT. </w:t>
      </w:r>
      <w:r w:rsidR="004D4670">
        <w:rPr>
          <w:noProof/>
          <w:sz w:val="18"/>
          <w:szCs w:val="18"/>
        </w:rPr>
        <w:t>JN-B1044</w:t>
      </w:r>
    </w:p>
    <w:p w14:paraId="1A209CA0" w14:textId="7025649D" w:rsidR="002B7455" w:rsidRPr="001E259A" w:rsidRDefault="002B7455" w:rsidP="009E399D">
      <w:pPr>
        <w:rPr>
          <w:noProof/>
          <w:sz w:val="18"/>
          <w:szCs w:val="18"/>
        </w:rPr>
      </w:pPr>
    </w:p>
    <w:p w14:paraId="2FA47D80" w14:textId="77777777" w:rsidR="009E399D" w:rsidRPr="001E259A" w:rsidRDefault="009E399D" w:rsidP="009E399D">
      <w:pPr>
        <w:rPr>
          <w:noProof/>
          <w:sz w:val="16"/>
          <w:szCs w:val="16"/>
        </w:rPr>
      </w:pPr>
    </w:p>
    <w:p w14:paraId="546F6D24" w14:textId="77777777" w:rsidR="009E399D" w:rsidRPr="001E259A" w:rsidRDefault="009E399D" w:rsidP="009E399D">
      <w:pPr>
        <w:pStyle w:val="BodyText3"/>
        <w:tabs>
          <w:tab w:val="center" w:pos="1980"/>
          <w:tab w:val="center" w:pos="7020"/>
        </w:tabs>
        <w:rPr>
          <w:noProof/>
          <w:sz w:val="20"/>
          <w:lang w:val="sl-SI"/>
        </w:rPr>
      </w:pPr>
      <w:r w:rsidRPr="001E259A">
        <w:rPr>
          <w:noProof/>
          <w:sz w:val="20"/>
          <w:lang w:val="sl-SI"/>
        </w:rPr>
        <w:tab/>
        <w:t>Ljubljana, dne..................</w:t>
      </w:r>
      <w:r w:rsidRPr="001E259A">
        <w:rPr>
          <w:noProof/>
          <w:sz w:val="20"/>
          <w:lang w:val="sl-SI"/>
        </w:rPr>
        <w:tab/>
        <w:t>......................., dne.................</w:t>
      </w:r>
    </w:p>
    <w:p w14:paraId="51BAEF85" w14:textId="24A366CB" w:rsidR="009E399D" w:rsidRPr="001E259A" w:rsidRDefault="009E399D" w:rsidP="009E399D">
      <w:pPr>
        <w:tabs>
          <w:tab w:val="center" w:pos="1980"/>
          <w:tab w:val="center" w:pos="7020"/>
        </w:tabs>
        <w:rPr>
          <w:b/>
          <w:noProof/>
        </w:rPr>
      </w:pPr>
    </w:p>
    <w:p w14:paraId="346DBC07" w14:textId="77777777" w:rsidR="002B7455" w:rsidRPr="001E259A" w:rsidRDefault="002B7455" w:rsidP="009E399D">
      <w:pPr>
        <w:tabs>
          <w:tab w:val="center" w:pos="1980"/>
          <w:tab w:val="center" w:pos="7020"/>
        </w:tabs>
        <w:rPr>
          <w:b/>
          <w:noProof/>
        </w:rPr>
      </w:pPr>
    </w:p>
    <w:p w14:paraId="52E9DEF2" w14:textId="77777777" w:rsidR="009E399D" w:rsidRPr="001E259A" w:rsidRDefault="009E399D" w:rsidP="009E399D">
      <w:pPr>
        <w:tabs>
          <w:tab w:val="center" w:pos="1980"/>
          <w:tab w:val="center" w:pos="7020"/>
        </w:tabs>
        <w:rPr>
          <w:noProof/>
        </w:rPr>
      </w:pPr>
      <w:r w:rsidRPr="001E259A">
        <w:rPr>
          <w:noProof/>
        </w:rPr>
        <w:tab/>
        <w:t>NAROČNIK:</w:t>
      </w:r>
      <w:r w:rsidRPr="001E259A">
        <w:rPr>
          <w:noProof/>
        </w:rPr>
        <w:tab/>
        <w:t>PONUDNIK:</w:t>
      </w:r>
    </w:p>
    <w:p w14:paraId="711ABB0F" w14:textId="77777777" w:rsidR="009E399D" w:rsidRPr="001E259A" w:rsidRDefault="009E399D" w:rsidP="009E399D">
      <w:pPr>
        <w:tabs>
          <w:tab w:val="center" w:pos="1980"/>
          <w:tab w:val="center" w:pos="7020"/>
        </w:tabs>
        <w:rPr>
          <w:noProof/>
        </w:rPr>
      </w:pPr>
    </w:p>
    <w:p w14:paraId="10400AB4" w14:textId="77777777" w:rsidR="00BC120D" w:rsidRPr="00C1651D" w:rsidRDefault="00BC120D" w:rsidP="00BC120D">
      <w:pPr>
        <w:tabs>
          <w:tab w:val="center" w:pos="2410"/>
          <w:tab w:val="center" w:pos="6946"/>
        </w:tabs>
        <w:rPr>
          <w:rFonts w:cs="Arial"/>
          <w:szCs w:val="20"/>
        </w:rPr>
      </w:pPr>
      <w:bookmarkStart w:id="218" w:name="_Hlk76984248"/>
      <w:r w:rsidRPr="00C1651D">
        <w:rPr>
          <w:rFonts w:cs="Arial"/>
          <w:szCs w:val="20"/>
        </w:rPr>
        <w:tab/>
        <w:t>Radiotelevizija Slovenija, Javni zavod</w:t>
      </w:r>
      <w:r>
        <w:rPr>
          <w:rFonts w:cs="Arial"/>
          <w:szCs w:val="20"/>
        </w:rPr>
        <w:tab/>
        <w:t>………………………………….</w:t>
      </w:r>
      <w:r w:rsidRPr="00C1651D">
        <w:rPr>
          <w:rFonts w:cs="Arial"/>
          <w:szCs w:val="20"/>
        </w:rPr>
        <w:t xml:space="preserve"> </w:t>
      </w:r>
    </w:p>
    <w:p w14:paraId="03E75EFB" w14:textId="77777777" w:rsidR="00BC120D" w:rsidRPr="00C1651D" w:rsidRDefault="00BC120D" w:rsidP="00BC120D">
      <w:pPr>
        <w:tabs>
          <w:tab w:val="center" w:pos="2410"/>
          <w:tab w:val="center" w:pos="6946"/>
        </w:tabs>
        <w:rPr>
          <w:rFonts w:cs="Arial"/>
          <w:szCs w:val="20"/>
        </w:rPr>
      </w:pPr>
    </w:p>
    <w:p w14:paraId="5E337084" w14:textId="77777777" w:rsidR="00BC120D" w:rsidRPr="00C1651D" w:rsidRDefault="00BC120D" w:rsidP="00BC120D">
      <w:pPr>
        <w:tabs>
          <w:tab w:val="center" w:pos="2410"/>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76704DAB" w14:textId="77777777" w:rsidR="00BC120D" w:rsidRPr="00C1651D" w:rsidRDefault="00BC120D" w:rsidP="00BC120D">
      <w:pPr>
        <w:tabs>
          <w:tab w:val="center" w:pos="2410"/>
          <w:tab w:val="center" w:pos="6946"/>
        </w:tabs>
        <w:rPr>
          <w:rFonts w:cs="Arial"/>
          <w:szCs w:val="20"/>
        </w:rPr>
      </w:pPr>
    </w:p>
    <w:p w14:paraId="4D609188" w14:textId="77777777" w:rsidR="00BC120D" w:rsidRDefault="00BC120D" w:rsidP="00BC120D">
      <w:pPr>
        <w:tabs>
          <w:tab w:val="center" w:pos="1980"/>
          <w:tab w:val="center" w:pos="7020"/>
        </w:tabs>
        <w:suppressAutoHyphens/>
        <w:rPr>
          <w:rFonts w:cs="Calibri"/>
          <w:noProof/>
          <w:lang w:val="it-IT"/>
        </w:rPr>
      </w:pPr>
      <w:bookmarkStart w:id="219" w:name="_Hlk83902976"/>
      <w:r w:rsidRPr="00025DE4">
        <w:rPr>
          <w:rFonts w:cs="Calibri"/>
          <w:noProof/>
          <w:lang w:val="it-IT"/>
        </w:rPr>
        <w:tab/>
      </w:r>
      <w:r>
        <w:rPr>
          <w:rFonts w:cs="Calibri"/>
          <w:noProof/>
          <w:lang w:val="it-IT"/>
        </w:rPr>
        <w:t>Zvezdan Martić</w:t>
      </w:r>
      <w:r w:rsidRPr="00661078">
        <w:rPr>
          <w:rFonts w:cs="Calibri"/>
          <w:noProof/>
          <w:lang w:val="it-IT"/>
        </w:rPr>
        <w:tab/>
      </w:r>
    </w:p>
    <w:p w14:paraId="0CBBE45A" w14:textId="77777777" w:rsidR="00BC120D" w:rsidRPr="00661078" w:rsidRDefault="00BC120D" w:rsidP="00BC120D">
      <w:pPr>
        <w:tabs>
          <w:tab w:val="center" w:pos="1980"/>
          <w:tab w:val="center" w:pos="7020"/>
        </w:tabs>
        <w:suppressAutoHyphens/>
        <w:rPr>
          <w:rFonts w:cs="Calibri"/>
          <w:noProof/>
          <w:lang w:val="it-IT"/>
        </w:rPr>
      </w:pPr>
      <w:r>
        <w:rPr>
          <w:rFonts w:cs="Calibri"/>
          <w:noProof/>
          <w:lang w:val="it-IT"/>
        </w:rPr>
        <w:tab/>
        <w:t>Predsednik uprave RTV Slovenija</w:t>
      </w:r>
    </w:p>
    <w:p w14:paraId="1F341149" w14:textId="77777777" w:rsidR="00BC120D" w:rsidRPr="00722B6D" w:rsidRDefault="00BC120D" w:rsidP="00BC120D">
      <w:pPr>
        <w:tabs>
          <w:tab w:val="center" w:pos="1980"/>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sidRPr="00722B6D">
        <w:rPr>
          <w:rFonts w:cs="Calibri"/>
          <w:noProof/>
          <w:lang w:val="it-IT"/>
        </w:rPr>
        <w:tab/>
      </w:r>
    </w:p>
    <w:p w14:paraId="2B87E707" w14:textId="77777777" w:rsidR="00BC120D" w:rsidRDefault="00BC120D" w:rsidP="00BC120D">
      <w:pPr>
        <w:tabs>
          <w:tab w:val="center" w:pos="1980"/>
          <w:tab w:val="center" w:pos="7020"/>
        </w:tabs>
        <w:suppressAutoHyphens/>
        <w:rPr>
          <w:rFonts w:cs="Calibri"/>
          <w:noProof/>
          <w:lang w:val="it-IT"/>
        </w:rPr>
      </w:pPr>
      <w:r w:rsidRPr="00722B6D">
        <w:rPr>
          <w:rFonts w:cs="Calibri"/>
          <w:noProof/>
          <w:lang w:val="it-IT"/>
        </w:rPr>
        <w:tab/>
      </w:r>
    </w:p>
    <w:p w14:paraId="17B6B24A" w14:textId="77777777" w:rsidR="00BC120D" w:rsidRPr="00722B6D" w:rsidRDefault="00BC120D" w:rsidP="00BC120D">
      <w:pPr>
        <w:tabs>
          <w:tab w:val="center" w:pos="1980"/>
          <w:tab w:val="center" w:pos="7020"/>
        </w:tabs>
        <w:suppressAutoHyphens/>
        <w:rPr>
          <w:rFonts w:cs="Calibri"/>
          <w:noProof/>
          <w:lang w:val="it-IT"/>
        </w:rPr>
      </w:pPr>
    </w:p>
    <w:p w14:paraId="56E283F1" w14:textId="77777777" w:rsidR="00BC120D" w:rsidRPr="00722B6D" w:rsidRDefault="00BC120D" w:rsidP="00BC120D">
      <w:pPr>
        <w:tabs>
          <w:tab w:val="center" w:pos="1980"/>
          <w:tab w:val="center" w:pos="7020"/>
        </w:tabs>
        <w:suppressAutoHyphens/>
        <w:rPr>
          <w:rFonts w:cs="Calibri"/>
          <w:noProof/>
          <w:lang w:val="it-IT"/>
        </w:rPr>
      </w:pPr>
      <w:r w:rsidRPr="00722B6D">
        <w:rPr>
          <w:rFonts w:cs="Calibri"/>
          <w:noProof/>
          <w:lang w:val="it-IT"/>
        </w:rPr>
        <w:tab/>
        <w:t>Simon Kardum</w:t>
      </w:r>
    </w:p>
    <w:p w14:paraId="4AECA432" w14:textId="77777777" w:rsidR="00BC120D" w:rsidRPr="007135D8" w:rsidRDefault="00BC120D" w:rsidP="00BC120D">
      <w:pPr>
        <w:tabs>
          <w:tab w:val="center" w:pos="1980"/>
          <w:tab w:val="center" w:pos="7020"/>
        </w:tabs>
        <w:suppressAutoHyphens/>
        <w:rPr>
          <w:rFonts w:cs="Calibri"/>
          <w:noProof/>
          <w:lang w:val="it-IT"/>
        </w:rPr>
      </w:pPr>
      <w:r w:rsidRPr="00722B6D">
        <w:rPr>
          <w:rFonts w:cs="Calibri"/>
          <w:noProof/>
          <w:lang w:val="it-IT"/>
        </w:rPr>
        <w:tab/>
      </w:r>
      <w:r w:rsidRPr="007135D8">
        <w:rPr>
          <w:rFonts w:cs="Calibri"/>
          <w:noProof/>
          <w:lang w:val="it-IT"/>
        </w:rPr>
        <w:t xml:space="preserve">Član uprave RTV Slovenija </w:t>
      </w:r>
      <w:r w:rsidRPr="007135D8">
        <w:rPr>
          <w:rFonts w:cs="Calibri"/>
          <w:noProof/>
          <w:lang w:val="it-IT"/>
        </w:rPr>
        <w:tab/>
        <w:t>Žig:</w:t>
      </w:r>
    </w:p>
    <w:p w14:paraId="7363DE5D" w14:textId="77777777" w:rsidR="00BC120D" w:rsidRPr="00353BF9" w:rsidRDefault="00BC120D" w:rsidP="00BC120D">
      <w:pPr>
        <w:tabs>
          <w:tab w:val="center" w:pos="1980"/>
          <w:tab w:val="center" w:pos="7020"/>
        </w:tabs>
        <w:suppressAutoHyphens/>
        <w:rPr>
          <w:rFonts w:cs="Calibri"/>
          <w:noProof/>
          <w:sz w:val="24"/>
          <w:szCs w:val="32"/>
          <w:lang w:val="en-US"/>
        </w:rPr>
      </w:pPr>
      <w:r w:rsidRPr="007135D8">
        <w:rPr>
          <w:rFonts w:cs="Calibri"/>
          <w:noProof/>
          <w:sz w:val="24"/>
          <w:szCs w:val="32"/>
          <w:lang w:val="it-IT"/>
        </w:rPr>
        <w:tab/>
      </w:r>
      <w:r w:rsidRPr="00353BF9">
        <w:rPr>
          <w:rFonts w:cs="Calibri"/>
          <w:noProof/>
          <w:sz w:val="24"/>
          <w:szCs w:val="32"/>
          <w:lang w:val="en-US"/>
        </w:rPr>
        <w:t>________________________</w:t>
      </w:r>
    </w:p>
    <w:p w14:paraId="59568B92" w14:textId="77777777" w:rsidR="00BC120D" w:rsidRPr="00353BF9" w:rsidRDefault="00BC120D" w:rsidP="00BC120D">
      <w:pPr>
        <w:tabs>
          <w:tab w:val="center" w:pos="1980"/>
          <w:tab w:val="center" w:pos="7020"/>
        </w:tabs>
        <w:suppressAutoHyphens/>
        <w:rPr>
          <w:rFonts w:cs="Calibri"/>
          <w:noProof/>
          <w:lang w:val="en-US"/>
        </w:rPr>
      </w:pPr>
    </w:p>
    <w:p w14:paraId="68354E8E" w14:textId="77777777" w:rsidR="00BC120D" w:rsidRPr="00353BF9" w:rsidRDefault="00BC120D" w:rsidP="00BC120D">
      <w:pPr>
        <w:tabs>
          <w:tab w:val="center" w:pos="1980"/>
          <w:tab w:val="center" w:pos="7020"/>
        </w:tabs>
        <w:suppressAutoHyphens/>
        <w:rPr>
          <w:rFonts w:cs="Calibri"/>
          <w:noProof/>
          <w:lang w:val="en-US"/>
        </w:rPr>
      </w:pPr>
    </w:p>
    <w:p w14:paraId="60139AB7" w14:textId="77777777" w:rsidR="00BC120D" w:rsidRPr="00353BF9" w:rsidRDefault="00BC120D" w:rsidP="00BC120D">
      <w:pPr>
        <w:tabs>
          <w:tab w:val="center" w:pos="1980"/>
          <w:tab w:val="center" w:pos="7020"/>
        </w:tabs>
        <w:suppressAutoHyphens/>
        <w:rPr>
          <w:rFonts w:cs="Calibri"/>
          <w:noProof/>
          <w:lang w:val="en-US"/>
        </w:rPr>
      </w:pPr>
      <w:r w:rsidRPr="00353BF9">
        <w:rPr>
          <w:rFonts w:cs="Calibri"/>
          <w:noProof/>
          <w:lang w:val="en-US"/>
        </w:rPr>
        <w:tab/>
        <w:t>Andrej Trček</w:t>
      </w:r>
    </w:p>
    <w:p w14:paraId="6B23455B" w14:textId="77777777" w:rsidR="00BC120D" w:rsidRPr="00353BF9" w:rsidRDefault="00BC120D" w:rsidP="00BC120D">
      <w:pPr>
        <w:tabs>
          <w:tab w:val="center" w:pos="1980"/>
          <w:tab w:val="center" w:pos="7020"/>
        </w:tabs>
        <w:suppressAutoHyphens/>
        <w:rPr>
          <w:rFonts w:cs="Calibri"/>
          <w:noProof/>
          <w:lang w:val="en-US"/>
        </w:rPr>
      </w:pPr>
      <w:r w:rsidRPr="00353BF9">
        <w:rPr>
          <w:rFonts w:cs="Calibri"/>
          <w:noProof/>
          <w:lang w:val="en-US"/>
        </w:rPr>
        <w:tab/>
        <w:t>Član uprave RTV Slovenija</w:t>
      </w:r>
    </w:p>
    <w:p w14:paraId="43289CF5" w14:textId="77777777" w:rsidR="00BC120D" w:rsidRPr="009946CB" w:rsidRDefault="00BC120D" w:rsidP="00BC120D">
      <w:pPr>
        <w:tabs>
          <w:tab w:val="center" w:pos="1980"/>
          <w:tab w:val="center" w:pos="7020"/>
        </w:tabs>
        <w:suppressAutoHyphens/>
        <w:rPr>
          <w:rFonts w:cs="Calibri"/>
          <w:noProof/>
          <w:sz w:val="24"/>
          <w:szCs w:val="32"/>
          <w:lang w:val="it-IT"/>
        </w:rPr>
      </w:pPr>
      <w:r w:rsidRPr="00353BF9">
        <w:rPr>
          <w:rFonts w:cs="Calibri"/>
          <w:noProof/>
          <w:sz w:val="24"/>
          <w:szCs w:val="32"/>
          <w:lang w:val="en-US"/>
        </w:rPr>
        <w:tab/>
      </w:r>
      <w:r w:rsidRPr="009946CB">
        <w:rPr>
          <w:rFonts w:cs="Calibri"/>
          <w:noProof/>
          <w:sz w:val="24"/>
          <w:szCs w:val="32"/>
          <w:lang w:val="it-IT"/>
        </w:rPr>
        <w:t>_________________________</w:t>
      </w:r>
    </w:p>
    <w:p w14:paraId="081A483C" w14:textId="77777777" w:rsidR="00BC120D" w:rsidRDefault="00BC120D" w:rsidP="00BC120D">
      <w:pPr>
        <w:tabs>
          <w:tab w:val="center" w:pos="1980"/>
          <w:tab w:val="center" w:pos="7020"/>
        </w:tabs>
        <w:suppressAutoHyphens/>
        <w:rPr>
          <w:rFonts w:cs="Calibri"/>
          <w:noProof/>
          <w:lang w:val="it-IT"/>
        </w:rPr>
      </w:pPr>
    </w:p>
    <w:p w14:paraId="7351E87B" w14:textId="77777777" w:rsidR="00BC120D" w:rsidRPr="009946CB" w:rsidRDefault="00BC120D" w:rsidP="00BC120D">
      <w:pPr>
        <w:tabs>
          <w:tab w:val="center" w:pos="1980"/>
          <w:tab w:val="center" w:pos="7020"/>
        </w:tabs>
        <w:suppressAutoHyphens/>
        <w:rPr>
          <w:rFonts w:cs="Calibri"/>
          <w:noProof/>
          <w:lang w:val="it-IT"/>
        </w:rPr>
      </w:pPr>
    </w:p>
    <w:p w14:paraId="2850A9DA"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Franci Pavšer</w:t>
      </w:r>
    </w:p>
    <w:p w14:paraId="3990CAB7"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Član uprave RTV Slovenija</w:t>
      </w:r>
    </w:p>
    <w:p w14:paraId="02BDA301" w14:textId="77777777" w:rsidR="00BC120D" w:rsidRPr="00722B6D" w:rsidRDefault="00BC120D" w:rsidP="00BC120D">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40230CA5" w14:textId="77777777" w:rsidR="00BC120D" w:rsidRPr="007251E4" w:rsidRDefault="00BC120D" w:rsidP="00BC120D">
      <w:pPr>
        <w:tabs>
          <w:tab w:val="center" w:pos="1980"/>
          <w:tab w:val="center" w:pos="7020"/>
        </w:tabs>
        <w:suppressAutoHyphens/>
        <w:rPr>
          <w:rFonts w:cs="Calibri"/>
          <w:noProof/>
          <w:sz w:val="24"/>
          <w:szCs w:val="32"/>
          <w:lang w:val="pl-PL"/>
        </w:rPr>
      </w:pPr>
      <w:r w:rsidRPr="00722B6D">
        <w:rPr>
          <w:rFonts w:cs="Calibri"/>
          <w:noProof/>
          <w:sz w:val="24"/>
          <w:szCs w:val="32"/>
          <w:lang w:val="it-IT"/>
        </w:rPr>
        <w:tab/>
      </w:r>
      <w:r w:rsidRPr="007251E4">
        <w:rPr>
          <w:rFonts w:cs="Calibri"/>
          <w:noProof/>
          <w:sz w:val="24"/>
          <w:szCs w:val="32"/>
          <w:lang w:val="pl-PL"/>
        </w:rPr>
        <w:t>_______________________</w:t>
      </w:r>
    </w:p>
    <w:p w14:paraId="1BA8E106" w14:textId="77777777" w:rsidR="00BC120D" w:rsidRPr="007251E4" w:rsidRDefault="00BC120D" w:rsidP="00BC120D">
      <w:pPr>
        <w:tabs>
          <w:tab w:val="center" w:pos="1980"/>
          <w:tab w:val="center" w:pos="7020"/>
        </w:tabs>
        <w:suppressAutoHyphens/>
        <w:rPr>
          <w:rFonts w:cs="Calibri"/>
          <w:noProof/>
          <w:lang w:val="pl-PL"/>
        </w:rPr>
      </w:pPr>
      <w:r w:rsidRPr="007251E4">
        <w:rPr>
          <w:rFonts w:cs="Calibri"/>
          <w:noProof/>
          <w:lang w:val="pl-PL"/>
        </w:rPr>
        <w:tab/>
      </w:r>
    </w:p>
    <w:p w14:paraId="38CD6DCF" w14:textId="77777777" w:rsidR="00BC120D" w:rsidRPr="007251E4" w:rsidRDefault="00BC120D" w:rsidP="00BC120D">
      <w:pPr>
        <w:tabs>
          <w:tab w:val="center" w:pos="1980"/>
          <w:tab w:val="center" w:pos="7020"/>
        </w:tabs>
        <w:suppressAutoHyphens/>
        <w:rPr>
          <w:rFonts w:cs="Calibri"/>
          <w:noProof/>
          <w:lang w:val="pl-PL"/>
        </w:rPr>
      </w:pPr>
    </w:p>
    <w:p w14:paraId="3BFA74BE" w14:textId="77777777" w:rsidR="00BC120D" w:rsidRPr="007251E4" w:rsidRDefault="00BC120D" w:rsidP="00BC120D">
      <w:pPr>
        <w:tabs>
          <w:tab w:val="center" w:pos="1980"/>
          <w:tab w:val="center" w:pos="7020"/>
        </w:tabs>
        <w:suppressAutoHyphens/>
        <w:rPr>
          <w:rFonts w:cs="Calibri"/>
          <w:noProof/>
          <w:lang w:val="pl-PL"/>
        </w:rPr>
      </w:pPr>
    </w:p>
    <w:p w14:paraId="125D6F00" w14:textId="77777777" w:rsidR="00BC120D" w:rsidRPr="00F95713" w:rsidRDefault="00BC120D" w:rsidP="00BC120D">
      <w:pPr>
        <w:tabs>
          <w:tab w:val="center" w:pos="1980"/>
          <w:tab w:val="center" w:pos="7020"/>
        </w:tabs>
        <w:suppressAutoHyphens/>
        <w:rPr>
          <w:rFonts w:cs="Calibri"/>
          <w:noProof/>
        </w:rPr>
      </w:pPr>
      <w:r w:rsidRPr="007251E4">
        <w:rPr>
          <w:rFonts w:cs="Calibri"/>
          <w:noProof/>
          <w:lang w:val="pl-PL"/>
        </w:rPr>
        <w:tab/>
        <w:t>Žig:</w:t>
      </w:r>
    </w:p>
    <w:bookmarkEnd w:id="218"/>
    <w:bookmarkEnd w:id="219"/>
    <w:p w14:paraId="57B400D3" w14:textId="77777777" w:rsidR="009E399D" w:rsidRPr="001E259A" w:rsidRDefault="009E399D" w:rsidP="009E399D">
      <w:pPr>
        <w:tabs>
          <w:tab w:val="center" w:pos="1980"/>
          <w:tab w:val="center" w:pos="7020"/>
        </w:tabs>
        <w:rPr>
          <w:noProof/>
        </w:rPr>
      </w:pPr>
    </w:p>
    <w:p w14:paraId="43334A47" w14:textId="77777777" w:rsidR="00053F84" w:rsidRPr="001E259A" w:rsidRDefault="00053F84">
      <w:pPr>
        <w:spacing w:after="200" w:line="276" w:lineRule="auto"/>
        <w:jc w:val="left"/>
        <w:rPr>
          <w:noProof/>
        </w:rPr>
      </w:pPr>
      <w:r w:rsidRPr="001E259A">
        <w:rPr>
          <w:noProof/>
        </w:rPr>
        <w:br w:type="page"/>
      </w:r>
    </w:p>
    <w:p w14:paraId="0E95D0A5" w14:textId="26270D3B" w:rsidR="009E399D" w:rsidRPr="001E259A" w:rsidRDefault="009E399D" w:rsidP="009E399D">
      <w:pPr>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24720B0E" w14:textId="77777777" w:rsidR="009E399D" w:rsidRPr="001E259A" w:rsidRDefault="009E399D" w:rsidP="009E399D">
      <w:pPr>
        <w:spacing w:line="360" w:lineRule="auto"/>
        <w:rPr>
          <w:noProof/>
        </w:rPr>
      </w:pPr>
      <w:r w:rsidRPr="001E259A">
        <w:rPr>
          <w:noProof/>
        </w:rPr>
        <w:t>Naslov .......................................................</w:t>
      </w:r>
    </w:p>
    <w:p w14:paraId="461EEC01" w14:textId="77777777" w:rsidR="009E399D" w:rsidRPr="001E259A" w:rsidRDefault="009E399D" w:rsidP="009E399D">
      <w:pPr>
        <w:spacing w:line="360" w:lineRule="auto"/>
        <w:rPr>
          <w:noProof/>
        </w:rPr>
      </w:pPr>
      <w:r w:rsidRPr="001E259A">
        <w:rPr>
          <w:noProof/>
        </w:rPr>
        <w:t>....................................................................</w:t>
      </w:r>
    </w:p>
    <w:p w14:paraId="2B50CCFD" w14:textId="77777777" w:rsidR="009E399D" w:rsidRPr="001E259A" w:rsidRDefault="009E399D" w:rsidP="009E399D">
      <w:pPr>
        <w:pStyle w:val="Footer"/>
        <w:tabs>
          <w:tab w:val="clear" w:pos="4153"/>
          <w:tab w:val="clear" w:pos="8306"/>
        </w:tabs>
        <w:rPr>
          <w:rFonts w:ascii="Arial" w:hAnsi="Arial"/>
          <w:noProof/>
          <w:lang w:val="sl-SI"/>
        </w:rPr>
      </w:pPr>
    </w:p>
    <w:p w14:paraId="55D4CB98" w14:textId="77777777" w:rsidR="009E399D" w:rsidRPr="001E259A" w:rsidRDefault="009E399D" w:rsidP="009E399D">
      <w:pPr>
        <w:rPr>
          <w:noProof/>
        </w:rPr>
      </w:pPr>
    </w:p>
    <w:p w14:paraId="5F935D35" w14:textId="77777777" w:rsidR="009E399D" w:rsidRPr="001E259A" w:rsidRDefault="009E399D" w:rsidP="009E399D">
      <w:pPr>
        <w:rPr>
          <w:noProof/>
        </w:rPr>
      </w:pPr>
    </w:p>
    <w:p w14:paraId="336BB609" w14:textId="77777777" w:rsidR="009E399D" w:rsidRPr="001E259A" w:rsidRDefault="009E399D" w:rsidP="009E399D">
      <w:pPr>
        <w:rPr>
          <w:noProof/>
        </w:rPr>
      </w:pPr>
    </w:p>
    <w:p w14:paraId="463353CE" w14:textId="77777777" w:rsidR="009E399D" w:rsidRPr="001E259A" w:rsidRDefault="009E399D" w:rsidP="009E399D">
      <w:pPr>
        <w:rPr>
          <w:noProof/>
        </w:rPr>
      </w:pPr>
    </w:p>
    <w:p w14:paraId="3A22EC30" w14:textId="77777777" w:rsidR="009E399D" w:rsidRPr="001E259A" w:rsidRDefault="009E399D" w:rsidP="009E399D">
      <w:pPr>
        <w:pStyle w:val="Heading2"/>
        <w:jc w:val="center"/>
        <w:rPr>
          <w:b/>
          <w:noProof/>
          <w:sz w:val="22"/>
          <w:szCs w:val="22"/>
        </w:rPr>
      </w:pPr>
      <w:bookmarkStart w:id="220" w:name="_Toc11644904"/>
      <w:bookmarkStart w:id="221" w:name="_Toc149128384"/>
      <w:r w:rsidRPr="001E259A">
        <w:rPr>
          <w:b/>
          <w:noProof/>
          <w:sz w:val="22"/>
          <w:szCs w:val="22"/>
        </w:rPr>
        <w:t>I</w:t>
      </w:r>
      <w:bookmarkEnd w:id="220"/>
      <w:r w:rsidRPr="001E259A">
        <w:rPr>
          <w:b/>
          <w:noProof/>
          <w:sz w:val="22"/>
          <w:szCs w:val="22"/>
        </w:rPr>
        <w:t>zjava o predložitvi garancije za dobro izvedbo pogodbenih obveznosti</w:t>
      </w:r>
      <w:bookmarkEnd w:id="221"/>
    </w:p>
    <w:p w14:paraId="68CBCBEB" w14:textId="521636C2"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4D4670">
        <w:rPr>
          <w:rFonts w:cs="Arial"/>
          <w:b/>
          <w:noProof/>
          <w:sz w:val="22"/>
          <w:szCs w:val="22"/>
        </w:rPr>
        <w:t>JN-B1044</w:t>
      </w:r>
    </w:p>
    <w:p w14:paraId="6D5AF872" w14:textId="77777777" w:rsidR="009E399D" w:rsidRPr="001E259A" w:rsidRDefault="009E399D" w:rsidP="009E399D">
      <w:pPr>
        <w:rPr>
          <w:noProof/>
        </w:rPr>
      </w:pPr>
    </w:p>
    <w:p w14:paraId="55FA13D7" w14:textId="77777777" w:rsidR="009E399D" w:rsidRPr="001E259A" w:rsidRDefault="009E399D" w:rsidP="009E399D">
      <w:pPr>
        <w:rPr>
          <w:noProof/>
        </w:rPr>
      </w:pPr>
    </w:p>
    <w:p w14:paraId="75D804A1" w14:textId="77777777" w:rsidR="009E399D" w:rsidRPr="001E259A" w:rsidRDefault="009E399D" w:rsidP="009E399D">
      <w:pPr>
        <w:rPr>
          <w:noProof/>
        </w:rPr>
      </w:pPr>
    </w:p>
    <w:p w14:paraId="7B369968" w14:textId="77777777" w:rsidR="009E399D" w:rsidRPr="001E259A" w:rsidRDefault="009E399D" w:rsidP="009E399D">
      <w:pPr>
        <w:rPr>
          <w:noProof/>
        </w:rPr>
      </w:pPr>
    </w:p>
    <w:p w14:paraId="68A2DB8E" w14:textId="607E9E4C" w:rsidR="009E399D" w:rsidRPr="001E259A" w:rsidRDefault="009E399D" w:rsidP="00416E0C">
      <w:pPr>
        <w:rPr>
          <w:rFonts w:cs="Arial"/>
          <w:noProof/>
        </w:rPr>
      </w:pPr>
      <w:r w:rsidRPr="001E259A">
        <w:rPr>
          <w:rFonts w:cs="Arial"/>
          <w:bCs/>
          <w:noProof/>
        </w:rPr>
        <w:t xml:space="preserve">V zvezi z našo ponudbo </w:t>
      </w:r>
      <w:r w:rsidRPr="00A00509">
        <w:rPr>
          <w:rFonts w:cs="Arial"/>
          <w:b/>
          <w:noProof/>
        </w:rPr>
        <w:t xml:space="preserve">za javno naročilo za </w:t>
      </w:r>
      <w:r w:rsidR="00416E0C" w:rsidRPr="00A00509">
        <w:rPr>
          <w:rFonts w:cs="Arial"/>
          <w:b/>
          <w:noProof/>
        </w:rPr>
        <w:t xml:space="preserve">nakup </w:t>
      </w:r>
      <w:r w:rsidR="00A36A33">
        <w:rPr>
          <w:rFonts w:cs="Arial"/>
          <w:b/>
          <w:noProof/>
        </w:rPr>
        <w:t>mešalne mize za reportažno vozilo RA</w:t>
      </w:r>
      <w:r w:rsidR="00353BF9">
        <w:rPr>
          <w:rFonts w:cs="Arial"/>
          <w:b/>
          <w:noProof/>
        </w:rPr>
        <w:t>-</w:t>
      </w:r>
      <w:r w:rsidR="00A36A33">
        <w:rPr>
          <w:rFonts w:cs="Arial"/>
          <w:b/>
          <w:noProof/>
        </w:rPr>
        <w:t>3</w:t>
      </w:r>
      <w:r w:rsidR="00416E0C" w:rsidRPr="001E259A">
        <w:rPr>
          <w:rFonts w:cs="Arial"/>
          <w:noProof/>
        </w:rPr>
        <w:t xml:space="preserve"> </w:t>
      </w:r>
    </w:p>
    <w:p w14:paraId="40538F43" w14:textId="60ABD6BA" w:rsidR="00416E0C" w:rsidRPr="001E259A" w:rsidRDefault="00416E0C" w:rsidP="00416E0C">
      <w:pPr>
        <w:rPr>
          <w:rFonts w:cs="Arial"/>
          <w:noProof/>
        </w:rPr>
      </w:pPr>
    </w:p>
    <w:p w14:paraId="3B599229" w14:textId="77777777" w:rsidR="00416E0C" w:rsidRPr="001E259A" w:rsidRDefault="00416E0C" w:rsidP="00416E0C">
      <w:pPr>
        <w:rPr>
          <w:noProof/>
        </w:rPr>
      </w:pPr>
    </w:p>
    <w:p w14:paraId="4ACDD49D" w14:textId="77777777" w:rsidR="009E399D" w:rsidRPr="001E259A" w:rsidRDefault="009E399D" w:rsidP="009E399D">
      <w:pPr>
        <w:pStyle w:val="BodyText3"/>
        <w:rPr>
          <w:noProof/>
          <w:sz w:val="20"/>
          <w:lang w:val="sl-SI"/>
        </w:rPr>
      </w:pPr>
      <w:r w:rsidRPr="001E259A">
        <w:rPr>
          <w:noProof/>
          <w:sz w:val="20"/>
          <w:lang w:val="sl-SI"/>
        </w:rPr>
        <w:t>IZJAVLJAMO,</w:t>
      </w:r>
    </w:p>
    <w:p w14:paraId="556278CE" w14:textId="77777777" w:rsidR="009E399D" w:rsidRPr="001E259A" w:rsidRDefault="009E399D" w:rsidP="009E399D">
      <w:pPr>
        <w:pStyle w:val="BodyText3"/>
        <w:rPr>
          <w:noProof/>
          <w:sz w:val="20"/>
          <w:lang w:val="sl-SI"/>
        </w:rPr>
      </w:pPr>
    </w:p>
    <w:p w14:paraId="3DC154A6" w14:textId="77777777" w:rsidR="009E399D" w:rsidRPr="001E259A" w:rsidRDefault="009E399D" w:rsidP="009E399D">
      <w:pPr>
        <w:pStyle w:val="BodyText3"/>
        <w:rPr>
          <w:noProof/>
          <w:sz w:val="20"/>
          <w:lang w:val="sl-SI"/>
        </w:rPr>
      </w:pPr>
    </w:p>
    <w:p w14:paraId="1BB52D91" w14:textId="275D55C7" w:rsidR="00D87C6F" w:rsidRPr="001E259A" w:rsidRDefault="00D87C6F" w:rsidP="00D87C6F">
      <w:pPr>
        <w:rPr>
          <w:noProof/>
        </w:rPr>
      </w:pPr>
      <w:r w:rsidRPr="001E259A">
        <w:rPr>
          <w:noProof/>
        </w:rPr>
        <w:t xml:space="preserve">da bomo v primeru sklenitve pogodbe z naročnikom predložili garancijo za dobro izvedbo pogodbenih obveznosti (izdano s strani banke ali zavarovalnice) v višini </w:t>
      </w:r>
      <w:r w:rsidR="00D02239">
        <w:rPr>
          <w:noProof/>
        </w:rPr>
        <w:t>5</w:t>
      </w:r>
      <w:r w:rsidRPr="001E259A">
        <w:rPr>
          <w:noProof/>
        </w:rPr>
        <w:t xml:space="preserve"> % pogodbene vrednosti, nepreklicno, brezpogojno in plačljivo na prvi poziv,  veljavno še 6 mesecev po pogodbeno določenem datumu </w:t>
      </w:r>
      <w:r w:rsidR="00F60CF0" w:rsidRPr="00F60CF0">
        <w:rPr>
          <w:noProof/>
        </w:rPr>
        <w:t>dobave celotne ponujene opreme.</w:t>
      </w:r>
    </w:p>
    <w:p w14:paraId="10A1D94A" w14:textId="77777777" w:rsidR="00D87C6F" w:rsidRPr="001E259A" w:rsidRDefault="00D87C6F" w:rsidP="00D87C6F">
      <w:pPr>
        <w:rPr>
          <w:noProof/>
        </w:rPr>
      </w:pPr>
    </w:p>
    <w:p w14:paraId="2C19958B" w14:textId="77777777" w:rsidR="00D87C6F" w:rsidRPr="001E259A" w:rsidRDefault="00D87C6F" w:rsidP="00D87C6F">
      <w:pPr>
        <w:rPr>
          <w:noProof/>
        </w:rPr>
      </w:pPr>
      <w:r w:rsidRPr="001E259A">
        <w:rPr>
          <w:rFonts w:cs="Arial"/>
          <w:noProof/>
        </w:rPr>
        <w:t xml:space="preserve">Garancijo za dobro izvedbo pogodbenih obveznosti bomo predložili najkasneje v roku 10 dni </w:t>
      </w:r>
      <w:r w:rsidRPr="001E259A">
        <w:rPr>
          <w:noProof/>
        </w:rPr>
        <w:t>od prejetja podpisane pogodbe s strani naročnika.</w:t>
      </w:r>
    </w:p>
    <w:p w14:paraId="56095D91" w14:textId="77777777" w:rsidR="009E399D" w:rsidRPr="001E259A" w:rsidRDefault="009E399D" w:rsidP="009E399D">
      <w:pPr>
        <w:pStyle w:val="BESEDILO"/>
        <w:keepLines w:val="0"/>
        <w:widowControl/>
        <w:tabs>
          <w:tab w:val="clear" w:pos="2155"/>
        </w:tabs>
        <w:rPr>
          <w:noProof/>
          <w:kern w:val="0"/>
          <w:szCs w:val="24"/>
        </w:rPr>
      </w:pPr>
    </w:p>
    <w:p w14:paraId="40576B14" w14:textId="77777777" w:rsidR="009E399D" w:rsidRPr="001E259A" w:rsidRDefault="009E399D" w:rsidP="009E399D">
      <w:pPr>
        <w:rPr>
          <w:noProof/>
        </w:rPr>
      </w:pPr>
    </w:p>
    <w:p w14:paraId="74B3AB37" w14:textId="77777777" w:rsidR="009E399D" w:rsidRPr="001E259A" w:rsidRDefault="009E399D" w:rsidP="009E399D">
      <w:pPr>
        <w:rPr>
          <w:noProof/>
        </w:rPr>
      </w:pPr>
    </w:p>
    <w:p w14:paraId="2BBC4BBA" w14:textId="77777777" w:rsidR="009E399D" w:rsidRPr="001E259A" w:rsidRDefault="009E399D" w:rsidP="009E399D">
      <w:pPr>
        <w:rPr>
          <w:noProof/>
        </w:rPr>
      </w:pPr>
    </w:p>
    <w:p w14:paraId="71B1E407" w14:textId="77777777" w:rsidR="009E399D" w:rsidRPr="001E259A" w:rsidRDefault="009E399D" w:rsidP="009E399D">
      <w:pPr>
        <w:rPr>
          <w:noProof/>
        </w:rPr>
      </w:pPr>
    </w:p>
    <w:p w14:paraId="5085C8FE" w14:textId="77777777" w:rsidR="009E399D" w:rsidRPr="001E259A" w:rsidRDefault="009E399D" w:rsidP="009E399D">
      <w:pPr>
        <w:rPr>
          <w:noProof/>
        </w:rPr>
      </w:pPr>
    </w:p>
    <w:p w14:paraId="377C9A35" w14:textId="77777777" w:rsidR="009E399D" w:rsidRPr="001E259A" w:rsidRDefault="009E399D" w:rsidP="009E399D">
      <w:pPr>
        <w:rPr>
          <w:noProof/>
        </w:rPr>
      </w:pPr>
    </w:p>
    <w:p w14:paraId="4234A63D" w14:textId="77777777" w:rsidR="009E399D" w:rsidRPr="001E259A" w:rsidRDefault="009E399D" w:rsidP="009E399D">
      <w:pPr>
        <w:rPr>
          <w:noProof/>
        </w:rPr>
      </w:pPr>
    </w:p>
    <w:p w14:paraId="78DA5AD5" w14:textId="77777777" w:rsidR="009E399D" w:rsidRPr="001E259A" w:rsidRDefault="009E399D" w:rsidP="009E399D">
      <w:pPr>
        <w:rPr>
          <w:noProof/>
        </w:rPr>
      </w:pPr>
    </w:p>
    <w:p w14:paraId="6BDB9410" w14:textId="77777777" w:rsidR="009E399D" w:rsidRPr="001E259A" w:rsidRDefault="009E399D" w:rsidP="009E399D">
      <w:pPr>
        <w:rPr>
          <w:noProof/>
        </w:rPr>
      </w:pPr>
    </w:p>
    <w:p w14:paraId="61CC1F39" w14:textId="77777777" w:rsidR="009E399D" w:rsidRPr="001E259A" w:rsidRDefault="009E399D" w:rsidP="009E399D">
      <w:pPr>
        <w:rPr>
          <w:noProof/>
        </w:rPr>
      </w:pPr>
    </w:p>
    <w:p w14:paraId="6ED6BFD2" w14:textId="77777777" w:rsidR="009E399D" w:rsidRPr="001E259A" w:rsidRDefault="009E399D" w:rsidP="009E399D">
      <w:pPr>
        <w:rPr>
          <w:noProof/>
        </w:rPr>
      </w:pPr>
    </w:p>
    <w:p w14:paraId="3F89CDA1" w14:textId="77777777" w:rsidR="009E399D" w:rsidRPr="001E259A" w:rsidRDefault="009E399D" w:rsidP="009E399D">
      <w:pPr>
        <w:rPr>
          <w:noProof/>
        </w:rPr>
      </w:pPr>
    </w:p>
    <w:p w14:paraId="24A27A86" w14:textId="77777777" w:rsidR="009E399D" w:rsidRPr="001E259A" w:rsidRDefault="009E399D" w:rsidP="009E399D">
      <w:pPr>
        <w:rPr>
          <w:noProof/>
        </w:rPr>
      </w:pPr>
    </w:p>
    <w:p w14:paraId="084322C7" w14:textId="77777777" w:rsidR="009E399D" w:rsidRPr="001E259A" w:rsidRDefault="009E399D" w:rsidP="009E399D">
      <w:pPr>
        <w:rPr>
          <w:noProof/>
        </w:rPr>
      </w:pPr>
    </w:p>
    <w:p w14:paraId="1299D355" w14:textId="77777777" w:rsidR="009E399D" w:rsidRPr="001E259A" w:rsidRDefault="009E399D" w:rsidP="009E399D">
      <w:pPr>
        <w:spacing w:line="360" w:lineRule="aut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324D2FB5" w14:textId="77777777" w:rsidR="009E399D" w:rsidRPr="001E259A" w:rsidRDefault="009E399D" w:rsidP="009E399D">
      <w:pPr>
        <w:spacing w:line="360" w:lineRule="aut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562C05B3" w14:textId="77777777" w:rsidR="009E399D" w:rsidRPr="001E259A" w:rsidRDefault="009E399D" w:rsidP="009E399D">
      <w:pPr>
        <w:spacing w:line="360" w:lineRule="auto"/>
        <w:rPr>
          <w:noProof/>
        </w:rPr>
      </w:pPr>
    </w:p>
    <w:p w14:paraId="71E380C9" w14:textId="77777777" w:rsidR="009E399D" w:rsidRPr="001E259A" w:rsidRDefault="009E399D" w:rsidP="009E399D">
      <w:pPr>
        <w:spacing w:line="360" w:lineRule="aut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3FD09A47" w14:textId="77777777" w:rsidR="009E399D" w:rsidRPr="001E259A" w:rsidRDefault="009E399D" w:rsidP="009E399D">
      <w:pPr>
        <w:jc w:val="left"/>
        <w:rPr>
          <w:noProof/>
          <w:kern w:val="16"/>
          <w:szCs w:val="20"/>
        </w:rPr>
      </w:pPr>
      <w:r w:rsidRPr="001E259A">
        <w:rPr>
          <w:noProof/>
        </w:rPr>
        <w:br w:type="page"/>
      </w:r>
    </w:p>
    <w:p w14:paraId="40BB67FD" w14:textId="77777777" w:rsidR="009E399D" w:rsidRPr="00BC120D" w:rsidRDefault="009E399D" w:rsidP="00BC120D">
      <w:r w:rsidRPr="00BC120D">
        <w:lastRenderedPageBreak/>
        <w:t>Ponudnik ..................................................</w:t>
      </w:r>
      <w:r w:rsidRPr="00BC120D">
        <w:tab/>
      </w:r>
      <w:r w:rsidRPr="00BC120D">
        <w:tab/>
      </w:r>
      <w:r w:rsidRPr="00BC120D">
        <w:tab/>
      </w:r>
      <w:r w:rsidRPr="00BC120D">
        <w:tab/>
      </w:r>
      <w:r w:rsidRPr="00BC120D">
        <w:tab/>
      </w:r>
      <w:r w:rsidRPr="00BC120D">
        <w:tab/>
      </w:r>
      <w:r w:rsidRPr="00BC120D">
        <w:tab/>
      </w:r>
      <w:r w:rsidRPr="00BC120D">
        <w:tab/>
      </w:r>
      <w:r w:rsidRPr="00BC120D">
        <w:tab/>
      </w:r>
      <w:r w:rsidRPr="00BC120D">
        <w:tab/>
      </w:r>
    </w:p>
    <w:p w14:paraId="709138B6" w14:textId="77777777" w:rsidR="009E399D" w:rsidRPr="00BC120D" w:rsidRDefault="009E399D" w:rsidP="00BC120D">
      <w:r w:rsidRPr="00BC120D">
        <w:t>Naslov .......................................................</w:t>
      </w:r>
    </w:p>
    <w:p w14:paraId="0E399C3A" w14:textId="77777777" w:rsidR="009E399D" w:rsidRPr="00BC120D" w:rsidRDefault="009E399D" w:rsidP="00BC120D"/>
    <w:p w14:paraId="532B0528" w14:textId="77777777" w:rsidR="009E399D" w:rsidRPr="00BC120D" w:rsidRDefault="009E399D" w:rsidP="00BC120D">
      <w:r w:rsidRPr="00BC120D">
        <w:t>....................................................................</w:t>
      </w:r>
    </w:p>
    <w:p w14:paraId="3471B031" w14:textId="77777777" w:rsidR="009E399D" w:rsidRPr="00BC120D" w:rsidRDefault="009E399D" w:rsidP="00BC120D"/>
    <w:p w14:paraId="0881076B" w14:textId="77777777" w:rsidR="009E399D" w:rsidRPr="00BC120D" w:rsidRDefault="009E399D" w:rsidP="00BC120D"/>
    <w:p w14:paraId="59064F83" w14:textId="77777777" w:rsidR="009E399D" w:rsidRPr="00BC120D" w:rsidRDefault="009E399D" w:rsidP="00BC120D"/>
    <w:p w14:paraId="622544E8" w14:textId="77777777" w:rsidR="009E399D" w:rsidRPr="00BC120D" w:rsidRDefault="009E399D" w:rsidP="00BC120D"/>
    <w:p w14:paraId="4AD15CD6" w14:textId="77777777" w:rsidR="009E399D" w:rsidRPr="001E259A" w:rsidRDefault="009E399D" w:rsidP="009E399D">
      <w:pPr>
        <w:pStyle w:val="Heading2"/>
        <w:jc w:val="center"/>
        <w:rPr>
          <w:b/>
          <w:noProof/>
          <w:sz w:val="22"/>
          <w:szCs w:val="22"/>
        </w:rPr>
      </w:pPr>
      <w:bookmarkStart w:id="222" w:name="_Toc360107197"/>
      <w:bookmarkStart w:id="223" w:name="_Toc370472202"/>
      <w:bookmarkStart w:id="224" w:name="_Toc435370625"/>
      <w:bookmarkStart w:id="225" w:name="_Toc149128385"/>
      <w:r w:rsidRPr="001E259A">
        <w:rPr>
          <w:b/>
          <w:noProof/>
          <w:sz w:val="22"/>
          <w:szCs w:val="22"/>
        </w:rPr>
        <w:t>IZJAVA O POSREDOVANJU PODATKOV O RAZKRITJU LASTNIŠTVA PONUDNIKA</w:t>
      </w:r>
      <w:bookmarkEnd w:id="222"/>
      <w:bookmarkEnd w:id="223"/>
      <w:bookmarkEnd w:id="224"/>
      <w:bookmarkEnd w:id="225"/>
    </w:p>
    <w:p w14:paraId="5CE34E70" w14:textId="5892959A" w:rsidR="009E399D" w:rsidRPr="001E259A" w:rsidRDefault="009E399D" w:rsidP="009E399D">
      <w:pPr>
        <w:pStyle w:val="BESEDILO"/>
        <w:jc w:val="center"/>
        <w:rPr>
          <w:b/>
          <w:noProof/>
          <w:sz w:val="22"/>
          <w:szCs w:val="22"/>
        </w:rPr>
      </w:pPr>
      <w:r w:rsidRPr="001E259A">
        <w:rPr>
          <w:b/>
          <w:noProof/>
          <w:sz w:val="22"/>
          <w:szCs w:val="22"/>
        </w:rPr>
        <w:t xml:space="preserve">ZA JAVNO NAROČILO </w:t>
      </w:r>
      <w:r w:rsidR="004D4670">
        <w:rPr>
          <w:b/>
          <w:noProof/>
          <w:sz w:val="22"/>
          <w:szCs w:val="22"/>
        </w:rPr>
        <w:t>JN-B1044</w:t>
      </w:r>
    </w:p>
    <w:p w14:paraId="17451095" w14:textId="77777777" w:rsidR="009E399D" w:rsidRPr="00BC120D" w:rsidRDefault="009E399D" w:rsidP="00BC120D"/>
    <w:p w14:paraId="4F99DB33" w14:textId="77777777" w:rsidR="009E399D" w:rsidRPr="00BC120D" w:rsidRDefault="009E399D" w:rsidP="00BC120D"/>
    <w:p w14:paraId="5C7B20C5" w14:textId="77777777" w:rsidR="009E399D" w:rsidRPr="00BC120D" w:rsidRDefault="009E399D" w:rsidP="00BC120D"/>
    <w:p w14:paraId="7AA51F52" w14:textId="77777777" w:rsidR="009E399D" w:rsidRPr="00BC120D" w:rsidRDefault="009E399D" w:rsidP="00BC120D"/>
    <w:p w14:paraId="2BAF935D" w14:textId="77777777" w:rsidR="009E399D" w:rsidRPr="00BC120D" w:rsidRDefault="009E399D" w:rsidP="00BC120D"/>
    <w:p w14:paraId="09B512F5" w14:textId="77777777" w:rsidR="009E399D" w:rsidRPr="00BC120D" w:rsidRDefault="009E399D" w:rsidP="00BC120D"/>
    <w:p w14:paraId="02A4EF04" w14:textId="77777777" w:rsidR="009E399D" w:rsidRPr="00BC120D" w:rsidRDefault="009E399D" w:rsidP="00BC120D">
      <w:r w:rsidRPr="00BC120D">
        <w:t>Pod kazensko in materialno odgovornostjo izjavljamo, da bomo naročniku v roku osmih dni od prejema poziva naročnika posredovali Izjavo o udeležbi fizičnih in pravnih oseb v lastništvu ponudnika, ki je priložena v nadaljevanju te dokumentacije v zvezi z oddajo javnega naročila.</w:t>
      </w:r>
    </w:p>
    <w:p w14:paraId="0C720DCD" w14:textId="77777777" w:rsidR="009E399D" w:rsidRPr="00BC120D" w:rsidRDefault="009E399D" w:rsidP="00BC120D"/>
    <w:p w14:paraId="0E881E6F" w14:textId="77777777" w:rsidR="009E399D" w:rsidRPr="00BC120D" w:rsidRDefault="009E399D" w:rsidP="00BC120D"/>
    <w:p w14:paraId="17045232" w14:textId="77777777" w:rsidR="009E399D" w:rsidRPr="00BC120D" w:rsidRDefault="009E399D" w:rsidP="00BC120D"/>
    <w:p w14:paraId="1BD21681" w14:textId="77777777" w:rsidR="009E399D" w:rsidRPr="00BC120D" w:rsidRDefault="009E399D" w:rsidP="00BC120D"/>
    <w:p w14:paraId="65B615E2" w14:textId="77777777" w:rsidR="009E399D" w:rsidRPr="00BC120D" w:rsidRDefault="009E399D" w:rsidP="00BC120D"/>
    <w:p w14:paraId="15727E72" w14:textId="77777777" w:rsidR="009E399D" w:rsidRPr="00BC120D" w:rsidRDefault="009E399D" w:rsidP="00BC120D"/>
    <w:p w14:paraId="64699675" w14:textId="77777777" w:rsidR="009E399D" w:rsidRPr="00BC120D" w:rsidRDefault="009E399D" w:rsidP="00BC120D"/>
    <w:p w14:paraId="41BDE570" w14:textId="77777777" w:rsidR="009E399D" w:rsidRPr="00BC120D" w:rsidRDefault="009E399D" w:rsidP="00BC120D"/>
    <w:p w14:paraId="2D17D8D9" w14:textId="77777777" w:rsidR="009E399D" w:rsidRPr="00BC120D" w:rsidRDefault="009E399D" w:rsidP="00BC120D"/>
    <w:p w14:paraId="06E6CA89" w14:textId="77777777" w:rsidR="009E399D" w:rsidRPr="00BC120D" w:rsidRDefault="009E399D" w:rsidP="00BC120D"/>
    <w:p w14:paraId="5EF4AB1B" w14:textId="77777777" w:rsidR="009E399D" w:rsidRPr="00BC120D" w:rsidRDefault="009E399D" w:rsidP="00BC120D"/>
    <w:p w14:paraId="6B5513A2" w14:textId="77777777" w:rsidR="009E399D" w:rsidRPr="00BC120D" w:rsidRDefault="009E399D" w:rsidP="00BC120D"/>
    <w:p w14:paraId="39DF0C1D" w14:textId="77777777" w:rsidR="009E399D" w:rsidRPr="00BC120D" w:rsidRDefault="009E399D" w:rsidP="00BC120D"/>
    <w:p w14:paraId="3CE07B7E" w14:textId="77777777" w:rsidR="009E399D" w:rsidRPr="00BC120D" w:rsidRDefault="009E399D" w:rsidP="00BC120D"/>
    <w:p w14:paraId="0AEE6B24" w14:textId="77777777" w:rsidR="009E399D" w:rsidRPr="00BC120D" w:rsidRDefault="009E399D" w:rsidP="00BC120D"/>
    <w:p w14:paraId="7790F9CC" w14:textId="77777777" w:rsidR="009E399D" w:rsidRPr="00BC120D" w:rsidRDefault="009E399D" w:rsidP="00BC120D"/>
    <w:p w14:paraId="0FCC1062" w14:textId="77777777" w:rsidR="009E399D" w:rsidRPr="00BC120D" w:rsidRDefault="009E399D" w:rsidP="00BC120D"/>
    <w:p w14:paraId="229D2A17" w14:textId="77777777" w:rsidR="009E399D" w:rsidRPr="00BC120D" w:rsidRDefault="009E399D" w:rsidP="00BC120D">
      <w:r w:rsidRPr="00BC120D">
        <w:t xml:space="preserve">Kraj in datum: </w:t>
      </w:r>
      <w:r w:rsidRPr="00BC120D">
        <w:tab/>
      </w:r>
      <w:r w:rsidRPr="00BC120D">
        <w:tab/>
      </w:r>
      <w:r w:rsidRPr="00BC120D">
        <w:tab/>
      </w:r>
      <w:r w:rsidRPr="00BC120D">
        <w:tab/>
        <w:t>Žig:</w:t>
      </w:r>
      <w:r w:rsidRPr="00BC120D">
        <w:tab/>
      </w:r>
      <w:r w:rsidRPr="00BC120D">
        <w:tab/>
      </w:r>
      <w:r w:rsidRPr="00BC120D">
        <w:tab/>
        <w:t>Podpis zastopnika</w:t>
      </w:r>
    </w:p>
    <w:p w14:paraId="02646776" w14:textId="77777777" w:rsidR="009E399D" w:rsidRPr="00BC120D" w:rsidRDefault="009E399D" w:rsidP="00BC120D">
      <w:r w:rsidRPr="00BC120D">
        <w:tab/>
      </w:r>
      <w:r w:rsidRPr="00BC120D">
        <w:tab/>
      </w:r>
      <w:r w:rsidRPr="00BC120D">
        <w:tab/>
      </w:r>
      <w:r w:rsidRPr="00BC120D">
        <w:tab/>
      </w:r>
      <w:r w:rsidRPr="00BC120D">
        <w:tab/>
      </w:r>
      <w:r w:rsidRPr="00BC120D">
        <w:tab/>
      </w:r>
      <w:r w:rsidRPr="00BC120D">
        <w:tab/>
      </w:r>
      <w:r w:rsidRPr="00BC120D">
        <w:tab/>
        <w:t>oz. prokurista:</w:t>
      </w:r>
    </w:p>
    <w:p w14:paraId="60E1C8B2" w14:textId="77777777" w:rsidR="009E399D" w:rsidRPr="00BC120D" w:rsidRDefault="009E399D" w:rsidP="00BC120D"/>
    <w:p w14:paraId="50DD42A9" w14:textId="77777777" w:rsidR="009E399D" w:rsidRPr="00BC120D" w:rsidRDefault="009E399D" w:rsidP="00BC120D">
      <w:r w:rsidRPr="00BC120D">
        <w:t>........................................</w:t>
      </w:r>
      <w:r w:rsidRPr="00BC120D">
        <w:tab/>
      </w:r>
      <w:r w:rsidRPr="00BC120D">
        <w:tab/>
      </w:r>
      <w:r w:rsidRPr="00BC120D">
        <w:tab/>
      </w:r>
      <w:r w:rsidRPr="00BC120D">
        <w:tab/>
      </w:r>
      <w:r w:rsidRPr="00BC120D">
        <w:tab/>
        <w:t>.........................................</w:t>
      </w:r>
    </w:p>
    <w:p w14:paraId="535330C0" w14:textId="77777777" w:rsidR="009E399D" w:rsidRPr="00BC120D" w:rsidRDefault="009E399D" w:rsidP="00BC120D"/>
    <w:p w14:paraId="39820A0C" w14:textId="77777777" w:rsidR="009E399D" w:rsidRPr="00BC120D" w:rsidRDefault="009E399D" w:rsidP="00BC120D"/>
    <w:p w14:paraId="4CC82F19" w14:textId="77777777" w:rsidR="009E399D" w:rsidRPr="00BC120D" w:rsidRDefault="009E399D" w:rsidP="00BC120D"/>
    <w:p w14:paraId="36C3A986" w14:textId="77777777" w:rsidR="009E399D" w:rsidRPr="00BC120D" w:rsidRDefault="009E399D" w:rsidP="00BC120D"/>
    <w:p w14:paraId="50A9A9DC" w14:textId="77777777" w:rsidR="00493184" w:rsidRPr="001E259A" w:rsidRDefault="009E399D" w:rsidP="00BC120D">
      <w:pPr>
        <w:rPr>
          <w:noProof/>
        </w:rPr>
      </w:pPr>
      <w:r w:rsidRPr="00BC120D">
        <w:br w:type="page"/>
      </w:r>
      <w:r w:rsidR="00493184" w:rsidRPr="001E259A">
        <w:rPr>
          <w:noProof/>
        </w:rPr>
        <w:lastRenderedPageBreak/>
        <w:t>Zaradi namena iz šestega odstavka 14. člena Zakona o integriteti in preprečevanju korupcije (</w:t>
      </w:r>
      <w:bookmarkStart w:id="226" w:name="_Hlk69721058"/>
      <w:r w:rsidR="00493184" w:rsidRPr="001E259A">
        <w:rPr>
          <w:noProof/>
        </w:rPr>
        <w:t>Uradni list RS, št. 69/11</w:t>
      </w:r>
      <w:bookmarkEnd w:id="226"/>
      <w:r w:rsidR="00493184"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E259A" w:rsidRDefault="009E399D" w:rsidP="009E399D">
      <w:pPr>
        <w:pStyle w:val="BESEDILO"/>
        <w:rPr>
          <w:noProof/>
        </w:rPr>
      </w:pPr>
    </w:p>
    <w:p w14:paraId="2049F0B9" w14:textId="77777777" w:rsidR="009E399D" w:rsidRPr="001E259A" w:rsidRDefault="009E399D" w:rsidP="009E399D">
      <w:pPr>
        <w:pStyle w:val="BESEDILO"/>
        <w:rPr>
          <w:noProof/>
        </w:rPr>
      </w:pPr>
    </w:p>
    <w:p w14:paraId="4FA4B290" w14:textId="77777777" w:rsidR="009E399D" w:rsidRPr="001E259A" w:rsidRDefault="009E399D" w:rsidP="009E399D">
      <w:pPr>
        <w:pStyle w:val="BESEDILO"/>
        <w:jc w:val="center"/>
        <w:rPr>
          <w:b/>
          <w:noProof/>
        </w:rPr>
      </w:pPr>
      <w:r w:rsidRPr="001E259A">
        <w:rPr>
          <w:b/>
          <w:noProof/>
        </w:rPr>
        <w:t>IZJAVO O UDELEŽBI FIZIČNIH IN PRAVNIH OSEB V LASTNIŠTVU PONUDNIKA</w:t>
      </w:r>
    </w:p>
    <w:p w14:paraId="7C63117B" w14:textId="3B725BB3" w:rsidR="009E399D" w:rsidRPr="001E259A" w:rsidRDefault="009E399D" w:rsidP="009E399D">
      <w:pPr>
        <w:pStyle w:val="BESEDILO"/>
        <w:jc w:val="center"/>
        <w:rPr>
          <w:b/>
          <w:noProof/>
        </w:rPr>
      </w:pPr>
      <w:r w:rsidRPr="001E259A">
        <w:rPr>
          <w:b/>
          <w:noProof/>
        </w:rPr>
        <w:t xml:space="preserve">ZA JAVNO NAROČILO </w:t>
      </w:r>
      <w:r w:rsidR="004D4670">
        <w:rPr>
          <w:b/>
          <w:noProof/>
        </w:rPr>
        <w:t>JN-B1044</w:t>
      </w:r>
    </w:p>
    <w:p w14:paraId="7FA28D59" w14:textId="77777777" w:rsidR="009E399D" w:rsidRPr="001E259A" w:rsidRDefault="009E399D" w:rsidP="009E399D">
      <w:pPr>
        <w:pStyle w:val="BESEDILO"/>
        <w:jc w:val="center"/>
        <w:rPr>
          <w:b/>
          <w:noProof/>
        </w:rPr>
      </w:pPr>
    </w:p>
    <w:p w14:paraId="1A157E4E" w14:textId="77777777" w:rsidR="009E399D" w:rsidRPr="001E259A" w:rsidRDefault="009E399D" w:rsidP="009E399D">
      <w:pPr>
        <w:pStyle w:val="BESEDILO"/>
        <w:rPr>
          <w:noProof/>
        </w:rPr>
      </w:pPr>
    </w:p>
    <w:p w14:paraId="459B2A43" w14:textId="77777777" w:rsidR="009E399D" w:rsidRPr="001E259A" w:rsidRDefault="009E399D" w:rsidP="009E399D">
      <w:pPr>
        <w:pStyle w:val="BESEDILO"/>
        <w:rPr>
          <w:b/>
          <w:i/>
          <w:noProof/>
        </w:rPr>
      </w:pPr>
      <w:r w:rsidRPr="001E259A">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E259A" w:rsidRDefault="009E399D" w:rsidP="004C007F">
            <w:pPr>
              <w:pStyle w:val="BESEDILO"/>
              <w:rPr>
                <w:bCs/>
                <w:noProof/>
              </w:rPr>
            </w:pPr>
            <w:r w:rsidRPr="001E25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E259A" w:rsidRDefault="009E399D" w:rsidP="004C007F">
            <w:pPr>
              <w:pStyle w:val="BESEDILO"/>
              <w:rPr>
                <w:b/>
                <w:bCs/>
                <w:noProof/>
              </w:rPr>
            </w:pPr>
          </w:p>
        </w:tc>
      </w:tr>
      <w:tr w:rsidR="009E399D" w:rsidRPr="001E259A"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E259A" w:rsidRDefault="009E399D" w:rsidP="004C007F">
            <w:pPr>
              <w:pStyle w:val="BESEDILO"/>
              <w:rPr>
                <w:bCs/>
                <w:noProof/>
              </w:rPr>
            </w:pPr>
            <w:r w:rsidRPr="001E25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E259A" w:rsidRDefault="009E399D" w:rsidP="004C007F">
            <w:pPr>
              <w:pStyle w:val="BESEDILO"/>
              <w:rPr>
                <w:bCs/>
                <w:noProof/>
              </w:rPr>
            </w:pPr>
          </w:p>
        </w:tc>
      </w:tr>
      <w:tr w:rsidR="009E399D" w:rsidRPr="001E259A"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E259A" w:rsidRDefault="009E399D" w:rsidP="004C007F">
            <w:pPr>
              <w:pStyle w:val="BESEDILO"/>
              <w:rPr>
                <w:bCs/>
                <w:noProof/>
              </w:rPr>
            </w:pPr>
            <w:r w:rsidRPr="001E25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E259A" w:rsidRDefault="009E399D" w:rsidP="004C007F">
            <w:pPr>
              <w:pStyle w:val="BESEDILO"/>
              <w:rPr>
                <w:bCs/>
                <w:noProof/>
              </w:rPr>
            </w:pPr>
          </w:p>
        </w:tc>
      </w:tr>
      <w:tr w:rsidR="009E399D" w:rsidRPr="001E259A"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E259A" w:rsidRDefault="009E399D" w:rsidP="004C007F">
            <w:pPr>
              <w:pStyle w:val="BESEDILO"/>
              <w:rPr>
                <w:bCs/>
                <w:noProof/>
              </w:rPr>
            </w:pPr>
            <w:r w:rsidRPr="001E25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E259A" w:rsidRDefault="009E399D" w:rsidP="004C007F">
            <w:pPr>
              <w:pStyle w:val="BESEDILO"/>
              <w:rPr>
                <w:bCs/>
                <w:noProof/>
              </w:rPr>
            </w:pPr>
          </w:p>
          <w:p w14:paraId="78718BF7" w14:textId="77777777" w:rsidR="009E399D" w:rsidRPr="001E259A" w:rsidRDefault="009E399D" w:rsidP="004C007F">
            <w:pPr>
              <w:pStyle w:val="BESEDILO"/>
              <w:rPr>
                <w:bCs/>
                <w:noProof/>
              </w:rPr>
            </w:pPr>
            <w:r w:rsidRPr="001E259A">
              <w:rPr>
                <w:bCs/>
                <w:noProof/>
              </w:rPr>
              <w:t>DA  -  NE</w:t>
            </w:r>
          </w:p>
        </w:tc>
      </w:tr>
    </w:tbl>
    <w:p w14:paraId="002038C5" w14:textId="77777777" w:rsidR="009E399D" w:rsidRPr="001E259A" w:rsidRDefault="009E399D" w:rsidP="009E399D">
      <w:pPr>
        <w:pStyle w:val="BESEDILO"/>
        <w:rPr>
          <w:noProof/>
        </w:rPr>
      </w:pPr>
    </w:p>
    <w:p w14:paraId="6F2E813B" w14:textId="77777777" w:rsidR="009E399D" w:rsidRPr="001E259A" w:rsidRDefault="009E399D" w:rsidP="009E399D">
      <w:pPr>
        <w:pStyle w:val="BESEDILO"/>
        <w:rPr>
          <w:b/>
          <w:i/>
          <w:noProof/>
        </w:rPr>
      </w:pPr>
      <w:r w:rsidRPr="001E259A">
        <w:rPr>
          <w:b/>
          <w:i/>
          <w:noProof/>
        </w:rPr>
        <w:t>Lastniška struktura ponudnika:</w:t>
      </w:r>
    </w:p>
    <w:p w14:paraId="66209FF5" w14:textId="77777777" w:rsidR="009E399D" w:rsidRPr="001E259A" w:rsidRDefault="009E399D" w:rsidP="009E399D">
      <w:pPr>
        <w:pStyle w:val="BESEDILO"/>
        <w:rPr>
          <w:b/>
          <w:i/>
          <w:noProof/>
        </w:rPr>
      </w:pPr>
    </w:p>
    <w:p w14:paraId="0CA5550C" w14:textId="77777777" w:rsidR="009E399D" w:rsidRPr="001E259A" w:rsidRDefault="009E399D" w:rsidP="009E399D">
      <w:pPr>
        <w:pStyle w:val="BESEDILO"/>
        <w:numPr>
          <w:ilvl w:val="0"/>
          <w:numId w:val="7"/>
        </w:numPr>
        <w:rPr>
          <w:b/>
          <w:noProof/>
        </w:rPr>
      </w:pPr>
      <w:r w:rsidRPr="001E25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E259A" w:rsidRDefault="009E399D" w:rsidP="004C007F">
            <w:pPr>
              <w:pStyle w:val="BESEDILO"/>
              <w:rPr>
                <w:bCs/>
                <w:noProof/>
              </w:rPr>
            </w:pPr>
            <w:r w:rsidRPr="001E25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E259A" w:rsidRDefault="009E399D" w:rsidP="004C007F">
            <w:pPr>
              <w:pStyle w:val="BESEDILO"/>
              <w:rPr>
                <w:b/>
                <w:bCs/>
                <w:noProof/>
              </w:rPr>
            </w:pPr>
          </w:p>
        </w:tc>
      </w:tr>
      <w:tr w:rsidR="009E399D" w:rsidRPr="001E259A"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E259A" w:rsidRDefault="009E399D" w:rsidP="004C007F">
            <w:pPr>
              <w:pStyle w:val="BESEDILO"/>
              <w:rPr>
                <w:bCs/>
                <w:noProof/>
              </w:rPr>
            </w:pPr>
          </w:p>
        </w:tc>
      </w:tr>
      <w:tr w:rsidR="009E399D" w:rsidRPr="001E259A"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E259A" w:rsidRDefault="009E399D" w:rsidP="004C007F">
            <w:pPr>
              <w:pStyle w:val="BESEDILO"/>
              <w:rPr>
                <w:bCs/>
                <w:noProof/>
              </w:rPr>
            </w:pPr>
          </w:p>
        </w:tc>
      </w:tr>
      <w:tr w:rsidR="009E399D" w:rsidRPr="001E259A"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E259A" w:rsidRDefault="009E399D" w:rsidP="004C007F">
            <w:pPr>
              <w:pStyle w:val="BESEDILO"/>
              <w:rPr>
                <w:bCs/>
                <w:noProof/>
              </w:rPr>
            </w:pPr>
            <w:r w:rsidRPr="001E259A">
              <w:rPr>
                <w:bCs/>
                <w:noProof/>
              </w:rPr>
              <w:t>Tihi družbenik (ustrezno označi)</w:t>
            </w:r>
          </w:p>
          <w:p w14:paraId="6D648EA5"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E259A" w:rsidRDefault="009E399D" w:rsidP="004C007F">
            <w:pPr>
              <w:pStyle w:val="BESEDILO"/>
              <w:rPr>
                <w:bCs/>
                <w:noProof/>
              </w:rPr>
            </w:pPr>
          </w:p>
          <w:p w14:paraId="202D1B3B" w14:textId="77777777" w:rsidR="009E399D" w:rsidRPr="001E259A" w:rsidRDefault="009E399D" w:rsidP="004C007F">
            <w:pPr>
              <w:pStyle w:val="BESEDILO"/>
              <w:rPr>
                <w:bCs/>
                <w:noProof/>
              </w:rPr>
            </w:pPr>
            <w:r w:rsidRPr="001E259A">
              <w:rPr>
                <w:bCs/>
                <w:noProof/>
              </w:rPr>
              <w:t>DA  -  NE</w:t>
            </w:r>
          </w:p>
          <w:p w14:paraId="7D7A69B7" w14:textId="77777777" w:rsidR="009E399D" w:rsidRPr="001E259A" w:rsidRDefault="009E399D" w:rsidP="004C007F">
            <w:pPr>
              <w:pStyle w:val="BESEDILO"/>
              <w:rPr>
                <w:bCs/>
                <w:noProof/>
              </w:rPr>
            </w:pPr>
          </w:p>
        </w:tc>
      </w:tr>
    </w:tbl>
    <w:p w14:paraId="352670D2" w14:textId="77777777" w:rsidR="009E399D" w:rsidRPr="001E259A"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E259A" w:rsidRDefault="009E399D" w:rsidP="004C007F">
            <w:pPr>
              <w:pStyle w:val="BESEDILO"/>
              <w:rPr>
                <w:bCs/>
                <w:noProof/>
              </w:rPr>
            </w:pPr>
            <w:r w:rsidRPr="001E25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E259A" w:rsidRDefault="009E399D" w:rsidP="004C007F">
            <w:pPr>
              <w:pStyle w:val="BESEDILO"/>
              <w:rPr>
                <w:b/>
                <w:bCs/>
                <w:noProof/>
              </w:rPr>
            </w:pPr>
          </w:p>
        </w:tc>
      </w:tr>
      <w:tr w:rsidR="009E399D" w:rsidRPr="001E259A"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E259A" w:rsidRDefault="009E399D" w:rsidP="004C007F">
            <w:pPr>
              <w:pStyle w:val="BESEDILO"/>
              <w:rPr>
                <w:bCs/>
                <w:noProof/>
              </w:rPr>
            </w:pPr>
          </w:p>
        </w:tc>
      </w:tr>
      <w:tr w:rsidR="009E399D" w:rsidRPr="001E259A"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E259A" w:rsidRDefault="009E399D" w:rsidP="004C007F">
            <w:pPr>
              <w:pStyle w:val="BESEDILO"/>
              <w:rPr>
                <w:bCs/>
                <w:noProof/>
              </w:rPr>
            </w:pPr>
          </w:p>
        </w:tc>
      </w:tr>
      <w:tr w:rsidR="009E399D" w:rsidRPr="001E259A"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E259A" w:rsidRDefault="009E399D" w:rsidP="004C007F">
            <w:pPr>
              <w:pStyle w:val="BESEDILO"/>
              <w:rPr>
                <w:bCs/>
                <w:noProof/>
              </w:rPr>
            </w:pPr>
            <w:r w:rsidRPr="001E259A">
              <w:rPr>
                <w:bCs/>
                <w:noProof/>
              </w:rPr>
              <w:t>Tihi družbenik (DA – NE)</w:t>
            </w:r>
          </w:p>
          <w:p w14:paraId="3104B62F"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E259A" w:rsidRDefault="009E399D" w:rsidP="004C007F">
            <w:pPr>
              <w:pStyle w:val="BESEDILO"/>
              <w:rPr>
                <w:bCs/>
                <w:noProof/>
              </w:rPr>
            </w:pPr>
          </w:p>
        </w:tc>
      </w:tr>
    </w:tbl>
    <w:p w14:paraId="3340AD9F" w14:textId="77777777" w:rsidR="009E399D" w:rsidRPr="001E259A" w:rsidRDefault="009E399D" w:rsidP="009E399D">
      <w:pPr>
        <w:pStyle w:val="BESEDILO"/>
        <w:rPr>
          <w:noProof/>
        </w:rPr>
      </w:pPr>
      <w:r w:rsidRPr="001E259A">
        <w:rPr>
          <w:noProof/>
        </w:rPr>
        <w:t xml:space="preserve"> (ustrezno nadaljujte seznam)</w:t>
      </w:r>
    </w:p>
    <w:p w14:paraId="53517CEF" w14:textId="77777777" w:rsidR="009E399D" w:rsidRPr="001E259A" w:rsidRDefault="009E399D" w:rsidP="009E399D">
      <w:pPr>
        <w:pStyle w:val="BESEDILO"/>
        <w:rPr>
          <w:noProof/>
        </w:rPr>
      </w:pPr>
    </w:p>
    <w:p w14:paraId="7832C44C" w14:textId="77777777" w:rsidR="009E399D" w:rsidRPr="001E259A" w:rsidRDefault="009E399D" w:rsidP="009E399D">
      <w:pPr>
        <w:pStyle w:val="BESEDILO"/>
        <w:numPr>
          <w:ilvl w:val="0"/>
          <w:numId w:val="7"/>
        </w:numPr>
        <w:rPr>
          <w:b/>
          <w:noProof/>
        </w:rPr>
      </w:pPr>
      <w:r w:rsidRPr="001E259A">
        <w:rPr>
          <w:b/>
          <w:noProof/>
        </w:rPr>
        <w:t>PODATKI O UDELEŽBI PRAVNIH OSEB V LASTNIŠTVU PONUDNIKA (VKLJUČNO S TIHIMI DRUŽBENIKI)</w:t>
      </w:r>
    </w:p>
    <w:p w14:paraId="4EA191E4" w14:textId="77777777" w:rsidR="009E399D" w:rsidRPr="001E259A"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E259A" w:rsidRDefault="009E399D" w:rsidP="004C007F">
            <w:pPr>
              <w:pStyle w:val="BESEDILO"/>
              <w:rPr>
                <w:b/>
                <w:bCs/>
                <w:noProof/>
              </w:rPr>
            </w:pPr>
          </w:p>
        </w:tc>
      </w:tr>
      <w:tr w:rsidR="009E399D" w:rsidRPr="001E259A"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E259A" w:rsidRDefault="009E399D" w:rsidP="004C007F">
            <w:pPr>
              <w:pStyle w:val="BESEDILO"/>
              <w:rPr>
                <w:bCs/>
                <w:noProof/>
              </w:rPr>
            </w:pPr>
          </w:p>
        </w:tc>
      </w:tr>
      <w:tr w:rsidR="009E399D" w:rsidRPr="001E259A"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E259A" w:rsidRDefault="009E399D" w:rsidP="004C007F">
            <w:pPr>
              <w:pStyle w:val="BESEDILO"/>
              <w:rPr>
                <w:bCs/>
                <w:noProof/>
              </w:rPr>
            </w:pPr>
          </w:p>
        </w:tc>
      </w:tr>
      <w:tr w:rsidR="009E399D" w:rsidRPr="001E259A"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E259A" w:rsidRDefault="009E399D" w:rsidP="004C007F">
            <w:pPr>
              <w:pStyle w:val="BESEDILO"/>
              <w:rPr>
                <w:bCs/>
                <w:noProof/>
              </w:rPr>
            </w:pPr>
          </w:p>
        </w:tc>
      </w:tr>
      <w:tr w:rsidR="009E399D" w:rsidRPr="001E259A"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E259A" w:rsidRDefault="009E399D" w:rsidP="004C007F">
            <w:pPr>
              <w:pStyle w:val="BESEDILO"/>
              <w:rPr>
                <w:bCs/>
                <w:noProof/>
              </w:rPr>
            </w:pPr>
            <w:r w:rsidRPr="001E25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E259A" w:rsidRDefault="009E399D" w:rsidP="004C007F">
            <w:pPr>
              <w:pStyle w:val="BESEDILO"/>
              <w:rPr>
                <w:bCs/>
                <w:noProof/>
              </w:rPr>
            </w:pPr>
          </w:p>
          <w:p w14:paraId="7322D561" w14:textId="77777777" w:rsidR="009E399D" w:rsidRPr="001E259A" w:rsidRDefault="009E399D" w:rsidP="004C007F">
            <w:pPr>
              <w:pStyle w:val="BESEDILO"/>
              <w:rPr>
                <w:bCs/>
                <w:noProof/>
              </w:rPr>
            </w:pPr>
            <w:r w:rsidRPr="001E259A">
              <w:rPr>
                <w:bCs/>
                <w:noProof/>
              </w:rPr>
              <w:t>DA  -  NE</w:t>
            </w:r>
          </w:p>
        </w:tc>
      </w:tr>
    </w:tbl>
    <w:p w14:paraId="1364FEEC" w14:textId="77777777" w:rsidR="009E399D" w:rsidRPr="001E259A" w:rsidRDefault="009E399D" w:rsidP="009E399D">
      <w:pPr>
        <w:pStyle w:val="BESEDILO"/>
        <w:rPr>
          <w:b/>
          <w:bCs/>
          <w:noProof/>
        </w:rPr>
      </w:pPr>
    </w:p>
    <w:p w14:paraId="24945530" w14:textId="77777777" w:rsidR="009E399D" w:rsidRPr="001E259A" w:rsidRDefault="009E399D" w:rsidP="009E399D">
      <w:pPr>
        <w:pStyle w:val="BESEDILO"/>
        <w:rPr>
          <w:noProof/>
        </w:rPr>
      </w:pPr>
      <w:r w:rsidRPr="001E25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E259A" w:rsidRDefault="009E399D" w:rsidP="004C007F">
            <w:pPr>
              <w:pStyle w:val="BESEDILO"/>
              <w:rPr>
                <w:bCs/>
                <w:noProof/>
              </w:rPr>
            </w:pPr>
            <w:r w:rsidRPr="001E25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E259A" w:rsidRDefault="009E399D" w:rsidP="004C007F">
            <w:pPr>
              <w:pStyle w:val="BESEDILO"/>
              <w:rPr>
                <w:b/>
                <w:bCs/>
                <w:noProof/>
              </w:rPr>
            </w:pPr>
          </w:p>
        </w:tc>
      </w:tr>
      <w:tr w:rsidR="009E399D" w:rsidRPr="001E259A"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E259A" w:rsidRDefault="009E399D" w:rsidP="004C007F">
            <w:pPr>
              <w:pStyle w:val="BESEDILO"/>
              <w:rPr>
                <w:bCs/>
                <w:noProof/>
              </w:rPr>
            </w:pPr>
          </w:p>
        </w:tc>
      </w:tr>
      <w:tr w:rsidR="009E399D" w:rsidRPr="001E259A"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E259A" w:rsidRDefault="009E399D" w:rsidP="004C007F">
            <w:pPr>
              <w:pStyle w:val="BESEDILO"/>
              <w:rPr>
                <w:bCs/>
                <w:noProof/>
              </w:rPr>
            </w:pPr>
          </w:p>
        </w:tc>
      </w:tr>
      <w:tr w:rsidR="009E399D" w:rsidRPr="001E259A"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E259A" w:rsidRDefault="009E399D" w:rsidP="004C007F">
            <w:pPr>
              <w:pStyle w:val="BESEDILO"/>
              <w:rPr>
                <w:bCs/>
                <w:noProof/>
              </w:rPr>
            </w:pPr>
            <w:r w:rsidRPr="001E259A">
              <w:rPr>
                <w:bCs/>
                <w:noProof/>
              </w:rPr>
              <w:t>Tihi družbenik (DA – NE)</w:t>
            </w:r>
          </w:p>
          <w:p w14:paraId="38AA8E50"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E259A" w:rsidRDefault="009E399D" w:rsidP="004C007F">
            <w:pPr>
              <w:pStyle w:val="BESEDILO"/>
              <w:rPr>
                <w:bCs/>
                <w:noProof/>
              </w:rPr>
            </w:pPr>
          </w:p>
        </w:tc>
      </w:tr>
    </w:tbl>
    <w:p w14:paraId="44F6C210" w14:textId="77777777" w:rsidR="009E399D" w:rsidRPr="001E259A" w:rsidRDefault="009E399D" w:rsidP="009E399D">
      <w:pPr>
        <w:pStyle w:val="BESEDILO"/>
        <w:rPr>
          <w:noProof/>
        </w:rPr>
      </w:pPr>
    </w:p>
    <w:p w14:paraId="497FB335" w14:textId="77777777" w:rsidR="009E399D" w:rsidRPr="001E259A" w:rsidRDefault="009E399D" w:rsidP="009E399D">
      <w:pPr>
        <w:pStyle w:val="BESEDILO"/>
        <w:rPr>
          <w:noProof/>
        </w:rPr>
      </w:pPr>
      <w:r w:rsidRPr="001E259A">
        <w:rPr>
          <w:noProof/>
        </w:rPr>
        <w:t>(ustrezno nadaljujte seznam)</w:t>
      </w:r>
    </w:p>
    <w:p w14:paraId="430AD876" w14:textId="77777777" w:rsidR="009E399D" w:rsidRPr="001E259A" w:rsidRDefault="009E399D" w:rsidP="009E399D">
      <w:pPr>
        <w:pStyle w:val="BESEDILO"/>
        <w:rPr>
          <w:noProof/>
        </w:rPr>
      </w:pPr>
    </w:p>
    <w:p w14:paraId="121F0967" w14:textId="77777777" w:rsidR="009E399D" w:rsidRPr="001E259A" w:rsidRDefault="009E399D" w:rsidP="009E399D">
      <w:pPr>
        <w:pStyle w:val="BESEDILO"/>
        <w:rPr>
          <w:noProof/>
        </w:rPr>
      </w:pPr>
    </w:p>
    <w:p w14:paraId="4BB8626C" w14:textId="77777777" w:rsidR="009E399D" w:rsidRPr="001E259A" w:rsidRDefault="009E399D" w:rsidP="009E399D">
      <w:pPr>
        <w:jc w:val="left"/>
        <w:rPr>
          <w:noProof/>
          <w:kern w:val="16"/>
          <w:szCs w:val="20"/>
        </w:rPr>
      </w:pPr>
      <w:r w:rsidRPr="001E259A">
        <w:rPr>
          <w:noProof/>
        </w:rPr>
        <w:br w:type="page"/>
      </w:r>
    </w:p>
    <w:p w14:paraId="7BA4B74D" w14:textId="77777777" w:rsidR="009E399D" w:rsidRPr="001E259A" w:rsidRDefault="009E399D" w:rsidP="009E399D">
      <w:pPr>
        <w:pStyle w:val="BESEDILO"/>
        <w:rPr>
          <w:noProof/>
        </w:rPr>
      </w:pPr>
    </w:p>
    <w:p w14:paraId="7918FEA7" w14:textId="77777777" w:rsidR="009E399D" w:rsidRPr="001E259A" w:rsidRDefault="009E399D" w:rsidP="009E399D">
      <w:pPr>
        <w:pStyle w:val="BESEDILO"/>
        <w:numPr>
          <w:ilvl w:val="0"/>
          <w:numId w:val="7"/>
        </w:numPr>
        <w:rPr>
          <w:b/>
          <w:noProof/>
        </w:rPr>
      </w:pPr>
      <w:r w:rsidRPr="001E259A">
        <w:rPr>
          <w:b/>
          <w:noProof/>
        </w:rPr>
        <w:t>PODATKI O POVEZANIH DRUŽBAH</w:t>
      </w:r>
    </w:p>
    <w:p w14:paraId="4EEE4C45" w14:textId="77777777" w:rsidR="009E399D" w:rsidRPr="001E259A"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E259A" w:rsidRDefault="009E399D" w:rsidP="004C007F">
            <w:pPr>
              <w:pStyle w:val="BESEDILO"/>
              <w:rPr>
                <w:b/>
                <w:bCs/>
                <w:noProof/>
              </w:rPr>
            </w:pPr>
          </w:p>
        </w:tc>
      </w:tr>
      <w:tr w:rsidR="009E399D" w:rsidRPr="001E259A"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E259A" w:rsidRDefault="009E399D" w:rsidP="004C007F">
            <w:pPr>
              <w:pStyle w:val="BESEDILO"/>
              <w:rPr>
                <w:bCs/>
                <w:noProof/>
              </w:rPr>
            </w:pPr>
          </w:p>
        </w:tc>
      </w:tr>
      <w:tr w:rsidR="009E399D" w:rsidRPr="001E259A"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E259A" w:rsidRDefault="009E399D" w:rsidP="004C007F">
            <w:pPr>
              <w:pStyle w:val="BESEDILO"/>
              <w:rPr>
                <w:bCs/>
                <w:noProof/>
              </w:rPr>
            </w:pPr>
          </w:p>
        </w:tc>
      </w:tr>
      <w:tr w:rsidR="009E399D" w:rsidRPr="001E259A"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E259A"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E259A" w:rsidRDefault="009E399D" w:rsidP="004C007F">
            <w:pPr>
              <w:pStyle w:val="BESEDILO"/>
              <w:rPr>
                <w:bCs/>
                <w:noProof/>
              </w:rPr>
            </w:pPr>
          </w:p>
        </w:tc>
      </w:tr>
    </w:tbl>
    <w:p w14:paraId="09D94F13" w14:textId="77777777" w:rsidR="009E399D" w:rsidRPr="001E259A" w:rsidRDefault="009E399D" w:rsidP="009E399D">
      <w:pPr>
        <w:pStyle w:val="BESEDILO"/>
        <w:rPr>
          <w:b/>
          <w:noProof/>
        </w:rPr>
      </w:pPr>
      <w:r w:rsidRPr="001E259A">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E259A" w:rsidRDefault="009E399D" w:rsidP="004C007F">
            <w:pPr>
              <w:pStyle w:val="BESEDILO"/>
              <w:rPr>
                <w:b/>
                <w:bCs/>
                <w:noProof/>
              </w:rPr>
            </w:pPr>
          </w:p>
        </w:tc>
      </w:tr>
      <w:tr w:rsidR="009E399D" w:rsidRPr="001E259A"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E259A" w:rsidRDefault="009E399D" w:rsidP="004C007F">
            <w:pPr>
              <w:pStyle w:val="BESEDILO"/>
              <w:rPr>
                <w:bCs/>
                <w:noProof/>
              </w:rPr>
            </w:pPr>
          </w:p>
        </w:tc>
      </w:tr>
      <w:tr w:rsidR="009E399D" w:rsidRPr="001E259A"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E259A" w:rsidRDefault="009E399D" w:rsidP="004C007F">
            <w:pPr>
              <w:pStyle w:val="BESEDILO"/>
              <w:rPr>
                <w:bCs/>
                <w:noProof/>
              </w:rPr>
            </w:pPr>
          </w:p>
        </w:tc>
      </w:tr>
      <w:tr w:rsidR="009E399D" w:rsidRPr="001E259A"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E259A" w:rsidRDefault="009E399D" w:rsidP="004C007F">
            <w:pPr>
              <w:pStyle w:val="BESEDILO"/>
              <w:rPr>
                <w:b/>
                <w:bCs/>
                <w:noProof/>
              </w:rPr>
            </w:pPr>
            <w:r w:rsidRPr="001E25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E259A" w:rsidRDefault="009E399D" w:rsidP="004C007F">
            <w:pPr>
              <w:pStyle w:val="BESEDILO"/>
              <w:rPr>
                <w:bCs/>
                <w:noProof/>
              </w:rPr>
            </w:pPr>
          </w:p>
        </w:tc>
      </w:tr>
    </w:tbl>
    <w:p w14:paraId="547B3BF4" w14:textId="77777777" w:rsidR="009E399D" w:rsidRPr="001E259A" w:rsidRDefault="009E399D" w:rsidP="009E399D">
      <w:pPr>
        <w:pStyle w:val="BESEDILO"/>
        <w:rPr>
          <w:noProof/>
        </w:rPr>
      </w:pPr>
    </w:p>
    <w:p w14:paraId="16B7D92F" w14:textId="77777777" w:rsidR="009E399D" w:rsidRPr="001E259A" w:rsidRDefault="009E399D" w:rsidP="009E399D">
      <w:pPr>
        <w:pStyle w:val="BESEDILO"/>
        <w:rPr>
          <w:noProof/>
        </w:rPr>
      </w:pPr>
      <w:r w:rsidRPr="001E259A">
        <w:rPr>
          <w:noProof/>
        </w:rPr>
        <w:t>(ustrezno nadaljujte seznam)</w:t>
      </w:r>
    </w:p>
    <w:p w14:paraId="261395E0" w14:textId="77777777" w:rsidR="009E399D" w:rsidRPr="001E259A" w:rsidRDefault="009E399D" w:rsidP="009E399D">
      <w:pPr>
        <w:pStyle w:val="BESEDILO"/>
        <w:rPr>
          <w:noProof/>
        </w:rPr>
      </w:pPr>
    </w:p>
    <w:p w14:paraId="586975E2" w14:textId="77777777" w:rsidR="009E399D" w:rsidRPr="001E259A" w:rsidRDefault="009E399D" w:rsidP="009E399D">
      <w:pPr>
        <w:pStyle w:val="BESEDILO"/>
        <w:rPr>
          <w:noProof/>
        </w:rPr>
      </w:pPr>
      <w:r w:rsidRPr="001E259A">
        <w:rPr>
          <w:noProof/>
        </w:rPr>
        <w:t>Izjavljam, da sem kot fizične osebe – udeležence v lastništvu ponudnika navedel:</w:t>
      </w:r>
    </w:p>
    <w:p w14:paraId="60DC5231" w14:textId="77777777" w:rsidR="009E399D" w:rsidRPr="001E259A" w:rsidRDefault="009E399D" w:rsidP="009E399D">
      <w:pPr>
        <w:pStyle w:val="BESEDILO"/>
        <w:numPr>
          <w:ilvl w:val="0"/>
          <w:numId w:val="8"/>
        </w:numPr>
        <w:rPr>
          <w:noProof/>
        </w:rPr>
      </w:pPr>
      <w:r w:rsidRPr="001E25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E259A" w:rsidRDefault="009E399D" w:rsidP="009E399D">
      <w:pPr>
        <w:pStyle w:val="BESEDILO"/>
        <w:numPr>
          <w:ilvl w:val="0"/>
          <w:numId w:val="8"/>
        </w:numPr>
        <w:rPr>
          <w:noProof/>
        </w:rPr>
      </w:pPr>
      <w:r w:rsidRPr="001E25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E259A" w:rsidRDefault="009E399D" w:rsidP="009E399D">
      <w:pPr>
        <w:pStyle w:val="BESEDILO"/>
        <w:rPr>
          <w:noProof/>
        </w:rPr>
      </w:pPr>
    </w:p>
    <w:p w14:paraId="590F34CA" w14:textId="77777777" w:rsidR="009E399D" w:rsidRPr="001E259A" w:rsidRDefault="009E399D" w:rsidP="009E399D">
      <w:pPr>
        <w:pStyle w:val="BESEDILO"/>
        <w:rPr>
          <w:noProof/>
        </w:rPr>
      </w:pPr>
      <w:r w:rsidRPr="001E25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E259A" w:rsidRDefault="009E399D" w:rsidP="009E399D">
      <w:pPr>
        <w:pStyle w:val="BESEDILO"/>
        <w:rPr>
          <w:noProof/>
        </w:rPr>
      </w:pPr>
    </w:p>
    <w:p w14:paraId="53068F5E" w14:textId="77777777" w:rsidR="009E399D" w:rsidRPr="001E259A" w:rsidRDefault="009E399D" w:rsidP="009E399D">
      <w:pPr>
        <w:pStyle w:val="BESEDILO"/>
        <w:rPr>
          <w:noProof/>
        </w:rPr>
      </w:pPr>
      <w:r w:rsidRPr="001E25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E259A" w:rsidRDefault="009E399D" w:rsidP="009E399D">
      <w:pPr>
        <w:pStyle w:val="BESEDILO"/>
        <w:rPr>
          <w:noProof/>
        </w:rPr>
      </w:pPr>
    </w:p>
    <w:p w14:paraId="2FF78A00" w14:textId="77777777" w:rsidR="009E399D" w:rsidRPr="001E259A" w:rsidRDefault="009E399D" w:rsidP="009E399D">
      <w:pPr>
        <w:pStyle w:val="BESEDILO"/>
        <w:rPr>
          <w:noProof/>
        </w:rPr>
      </w:pPr>
    </w:p>
    <w:p w14:paraId="4675F3AC" w14:textId="77777777" w:rsidR="009E399D" w:rsidRPr="001E259A" w:rsidRDefault="009E399D" w:rsidP="009E399D">
      <w:pPr>
        <w:pStyle w:val="BESEDILO"/>
        <w:rPr>
          <w:noProof/>
        </w:rPr>
      </w:pPr>
      <w:r w:rsidRPr="001E259A">
        <w:rPr>
          <w:noProof/>
        </w:rPr>
        <w:t>Kraj in datum:</w:t>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Ime in priimek zakonitega zastopnika:</w:t>
      </w:r>
    </w:p>
    <w:p w14:paraId="3611E6E0" w14:textId="77777777" w:rsidR="009E399D" w:rsidRPr="001E259A" w:rsidRDefault="009E399D" w:rsidP="009E399D">
      <w:pPr>
        <w:pStyle w:val="BESEDILO"/>
        <w:rPr>
          <w:noProof/>
        </w:rPr>
      </w:pPr>
    </w:p>
    <w:p w14:paraId="397FEA4B" w14:textId="77777777" w:rsidR="00BC120D" w:rsidRDefault="009E399D" w:rsidP="00BC120D">
      <w:pPr>
        <w:pStyle w:val="BESEDILO"/>
        <w:rPr>
          <w:noProof/>
        </w:rPr>
      </w:pPr>
      <w:r w:rsidRPr="001E259A">
        <w:rPr>
          <w:noProof/>
        </w:rPr>
        <w:t>____________________________</w:t>
      </w:r>
      <w:r w:rsidRPr="001E259A">
        <w:rPr>
          <w:noProof/>
        </w:rPr>
        <w:tab/>
      </w:r>
      <w:r w:rsidRPr="001E259A">
        <w:rPr>
          <w:noProof/>
        </w:rPr>
        <w:tab/>
      </w:r>
      <w:r w:rsidRPr="001E259A">
        <w:rPr>
          <w:noProof/>
        </w:rPr>
        <w:tab/>
        <w:t>_____________________________</w:t>
      </w:r>
      <w:r w:rsidR="00BC120D">
        <w:rPr>
          <w:noProof/>
        </w:rPr>
        <w:t xml:space="preserve"> </w:t>
      </w:r>
    </w:p>
    <w:p w14:paraId="3012422F" w14:textId="77777777" w:rsidR="00BC120D" w:rsidRDefault="00BC120D" w:rsidP="00BC120D">
      <w:pPr>
        <w:pStyle w:val="BESEDILO"/>
        <w:rPr>
          <w:noProof/>
        </w:rPr>
      </w:pPr>
    </w:p>
    <w:p w14:paraId="2D1F823F" w14:textId="655F7D40" w:rsidR="009E399D" w:rsidRPr="001E259A" w:rsidRDefault="00BC120D" w:rsidP="00BC120D">
      <w:pPr>
        <w:pStyle w:val="BESEDILO"/>
        <w:rPr>
          <w:noProof/>
        </w:rPr>
      </w:pPr>
      <w:r>
        <w:rPr>
          <w:noProof/>
        </w:rPr>
        <w:tab/>
      </w:r>
      <w:r>
        <w:rPr>
          <w:noProof/>
        </w:rPr>
        <w:tab/>
      </w:r>
      <w:r>
        <w:rPr>
          <w:noProof/>
        </w:rPr>
        <w:tab/>
      </w:r>
      <w:r>
        <w:rPr>
          <w:noProof/>
        </w:rPr>
        <w:tab/>
      </w:r>
      <w:r>
        <w:rPr>
          <w:noProof/>
        </w:rPr>
        <w:tab/>
      </w:r>
      <w:r>
        <w:rPr>
          <w:noProof/>
        </w:rPr>
        <w:tab/>
      </w:r>
      <w:r w:rsidR="009E399D" w:rsidRPr="001E259A">
        <w:rPr>
          <w:noProof/>
        </w:rPr>
        <w:t>Podpis in žig:</w:t>
      </w:r>
    </w:p>
    <w:p w14:paraId="2CD47F68" w14:textId="6F25FA05" w:rsidR="00FA50F9" w:rsidRPr="001E259A" w:rsidRDefault="00FA50F9">
      <w:pPr>
        <w:rPr>
          <w:strike/>
          <w:noProof/>
        </w:rPr>
      </w:pPr>
    </w:p>
    <w:sectPr w:rsidR="00FA50F9" w:rsidRPr="001E259A" w:rsidSect="00F47E24">
      <w:headerReference w:type="default" r:id="rId18"/>
      <w:footerReference w:type="default" r:id="rId19"/>
      <w:pgSz w:w="11906" w:h="16838"/>
      <w:pgMar w:top="1134" w:right="1247" w:bottom="1134" w:left="124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C7BE" w14:textId="77777777" w:rsidR="00A17DE9" w:rsidRDefault="00A17DE9" w:rsidP="00FC0149">
      <w:r>
        <w:separator/>
      </w:r>
    </w:p>
  </w:endnote>
  <w:endnote w:type="continuationSeparator" w:id="0">
    <w:p w14:paraId="5454BFD4" w14:textId="77777777" w:rsidR="00A17DE9" w:rsidRDefault="00A17DE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064301" w:rsidRPr="00F47E24" w:rsidRDefault="00064301" w:rsidP="00F47E24">
    <w:pPr>
      <w:tabs>
        <w:tab w:val="center" w:pos="4550"/>
        <w:tab w:val="left" w:pos="5818"/>
      </w:tabs>
      <w:ind w:right="260"/>
      <w:jc w:val="center"/>
      <w:rPr>
        <w:rFonts w:cs="Arial"/>
        <w:sz w:val="18"/>
        <w:szCs w:val="18"/>
      </w:rPr>
    </w:pPr>
    <w:r w:rsidRPr="00F47E24">
      <w:rPr>
        <w:rFonts w:cs="Arial"/>
        <w:sz w:val="18"/>
        <w:szCs w:val="18"/>
      </w:rPr>
      <w:fldChar w:fldCharType="begin"/>
    </w:r>
    <w:r w:rsidRPr="00F47E24">
      <w:rPr>
        <w:rFonts w:cs="Arial"/>
        <w:sz w:val="18"/>
        <w:szCs w:val="18"/>
      </w:rPr>
      <w:instrText xml:space="preserve"> PAGE   \* MERGEFORMAT </w:instrText>
    </w:r>
    <w:r w:rsidRPr="00F47E24">
      <w:rPr>
        <w:rFonts w:cs="Arial"/>
        <w:sz w:val="18"/>
        <w:szCs w:val="18"/>
      </w:rPr>
      <w:fldChar w:fldCharType="separate"/>
    </w:r>
    <w:r w:rsidRPr="00F47E24">
      <w:rPr>
        <w:rFonts w:cs="Arial"/>
        <w:noProof/>
        <w:sz w:val="18"/>
        <w:szCs w:val="18"/>
      </w:rPr>
      <w:t>9</w:t>
    </w:r>
    <w:r w:rsidRPr="00F47E24">
      <w:rPr>
        <w:rFonts w:cs="Arial"/>
        <w:sz w:val="18"/>
        <w:szCs w:val="18"/>
      </w:rPr>
      <w:fldChar w:fldCharType="end"/>
    </w:r>
    <w:r w:rsidRPr="00F47E24">
      <w:rPr>
        <w:rFonts w:cs="Arial"/>
        <w:sz w:val="18"/>
        <w:szCs w:val="18"/>
      </w:rPr>
      <w:t xml:space="preserve"> | </w:t>
    </w:r>
    <w:r w:rsidRPr="00F47E24">
      <w:rPr>
        <w:rFonts w:cs="Arial"/>
        <w:sz w:val="18"/>
        <w:szCs w:val="18"/>
      </w:rPr>
      <w:fldChar w:fldCharType="begin"/>
    </w:r>
    <w:r w:rsidRPr="00F47E24">
      <w:rPr>
        <w:rFonts w:cs="Arial"/>
        <w:sz w:val="18"/>
        <w:szCs w:val="18"/>
      </w:rPr>
      <w:instrText xml:space="preserve"> NUMPAGES  \* Arabic  \* MERGEFORMAT </w:instrText>
    </w:r>
    <w:r w:rsidRPr="00F47E24">
      <w:rPr>
        <w:rFonts w:cs="Arial"/>
        <w:sz w:val="18"/>
        <w:szCs w:val="18"/>
      </w:rPr>
      <w:fldChar w:fldCharType="separate"/>
    </w:r>
    <w:r w:rsidRPr="00F47E24">
      <w:rPr>
        <w:rFonts w:cs="Arial"/>
        <w:noProof/>
        <w:sz w:val="18"/>
        <w:szCs w:val="18"/>
      </w:rPr>
      <w:t>42</w:t>
    </w:r>
    <w:r w:rsidRPr="00F47E2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CC0B" w14:textId="77777777" w:rsidR="00A17DE9" w:rsidRDefault="00A17DE9" w:rsidP="00FC0149">
      <w:r>
        <w:separator/>
      </w:r>
    </w:p>
  </w:footnote>
  <w:footnote w:type="continuationSeparator" w:id="0">
    <w:p w14:paraId="17FC506C" w14:textId="77777777" w:rsidR="00A17DE9" w:rsidRDefault="00A17DE9"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04C8" w14:textId="5A462EC3" w:rsidR="00064301" w:rsidRPr="00F47E24" w:rsidRDefault="00064301" w:rsidP="00F47E24">
    <w:pPr>
      <w:tabs>
        <w:tab w:val="center" w:pos="4153"/>
        <w:tab w:val="right" w:pos="8306"/>
      </w:tabs>
      <w:jc w:val="center"/>
      <w:rPr>
        <w:rFonts w:ascii="Arial Narrow" w:hAnsi="Arial Narrow" w:cs="Arial"/>
        <w:sz w:val="16"/>
        <w:szCs w:val="16"/>
      </w:rPr>
    </w:pPr>
    <w:r w:rsidRPr="00F47E24">
      <w:rPr>
        <w:rFonts w:ascii="Arial Narrow" w:hAnsi="Arial Narrow" w:cs="Arial"/>
        <w:sz w:val="16"/>
        <w:szCs w:val="16"/>
      </w:rPr>
      <w:t xml:space="preserve">Dokumentacija v zvezi z oddajo </w:t>
    </w:r>
    <w:r>
      <w:rPr>
        <w:rFonts w:ascii="Arial Narrow" w:hAnsi="Arial Narrow" w:cs="Arial"/>
        <w:sz w:val="16"/>
        <w:szCs w:val="16"/>
      </w:rPr>
      <w:t>JN-B1044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578A172"/>
    <w:multiLevelType w:val="hybridMultilevel"/>
    <w:tmpl w:val="C3AE715E"/>
    <w:lvl w:ilvl="0" w:tplc="86E0CC8C">
      <w:start w:val="1"/>
      <w:numFmt w:val="bullet"/>
      <w:lvlText w:val=""/>
      <w:lvlJc w:val="left"/>
      <w:pPr>
        <w:ind w:left="720" w:hanging="360"/>
      </w:pPr>
      <w:rPr>
        <w:rFonts w:ascii="Symbol" w:hAnsi="Symbol" w:hint="default"/>
      </w:rPr>
    </w:lvl>
    <w:lvl w:ilvl="1" w:tplc="AA48FF4C">
      <w:start w:val="1"/>
      <w:numFmt w:val="bullet"/>
      <w:lvlText w:val="o"/>
      <w:lvlJc w:val="left"/>
      <w:pPr>
        <w:ind w:left="1440" w:hanging="360"/>
      </w:pPr>
      <w:rPr>
        <w:rFonts w:ascii="Courier New" w:hAnsi="Courier New" w:hint="default"/>
      </w:rPr>
    </w:lvl>
    <w:lvl w:ilvl="2" w:tplc="A45279F8">
      <w:start w:val="1"/>
      <w:numFmt w:val="bullet"/>
      <w:lvlText w:val=""/>
      <w:lvlJc w:val="left"/>
      <w:pPr>
        <w:ind w:left="2160" w:hanging="360"/>
      </w:pPr>
      <w:rPr>
        <w:rFonts w:ascii="Wingdings" w:hAnsi="Wingdings" w:hint="default"/>
      </w:rPr>
    </w:lvl>
    <w:lvl w:ilvl="3" w:tplc="A51A563A">
      <w:start w:val="1"/>
      <w:numFmt w:val="bullet"/>
      <w:lvlText w:val=""/>
      <w:lvlJc w:val="left"/>
      <w:pPr>
        <w:ind w:left="2880" w:hanging="360"/>
      </w:pPr>
      <w:rPr>
        <w:rFonts w:ascii="Symbol" w:hAnsi="Symbol" w:hint="default"/>
      </w:rPr>
    </w:lvl>
    <w:lvl w:ilvl="4" w:tplc="79948710">
      <w:start w:val="1"/>
      <w:numFmt w:val="bullet"/>
      <w:lvlText w:val="o"/>
      <w:lvlJc w:val="left"/>
      <w:pPr>
        <w:ind w:left="3600" w:hanging="360"/>
      </w:pPr>
      <w:rPr>
        <w:rFonts w:ascii="Courier New" w:hAnsi="Courier New" w:hint="default"/>
      </w:rPr>
    </w:lvl>
    <w:lvl w:ilvl="5" w:tplc="0A48A76A">
      <w:start w:val="1"/>
      <w:numFmt w:val="bullet"/>
      <w:lvlText w:val=""/>
      <w:lvlJc w:val="left"/>
      <w:pPr>
        <w:ind w:left="4320" w:hanging="360"/>
      </w:pPr>
      <w:rPr>
        <w:rFonts w:ascii="Wingdings" w:hAnsi="Wingdings" w:hint="default"/>
      </w:rPr>
    </w:lvl>
    <w:lvl w:ilvl="6" w:tplc="F856A5EE">
      <w:start w:val="1"/>
      <w:numFmt w:val="bullet"/>
      <w:lvlText w:val=""/>
      <w:lvlJc w:val="left"/>
      <w:pPr>
        <w:ind w:left="5040" w:hanging="360"/>
      </w:pPr>
      <w:rPr>
        <w:rFonts w:ascii="Symbol" w:hAnsi="Symbol" w:hint="default"/>
      </w:rPr>
    </w:lvl>
    <w:lvl w:ilvl="7" w:tplc="27B23F6E">
      <w:start w:val="1"/>
      <w:numFmt w:val="bullet"/>
      <w:lvlText w:val="o"/>
      <w:lvlJc w:val="left"/>
      <w:pPr>
        <w:ind w:left="5760" w:hanging="360"/>
      </w:pPr>
      <w:rPr>
        <w:rFonts w:ascii="Courier New" w:hAnsi="Courier New" w:hint="default"/>
      </w:rPr>
    </w:lvl>
    <w:lvl w:ilvl="8" w:tplc="D9E48580">
      <w:start w:val="1"/>
      <w:numFmt w:val="bullet"/>
      <w:lvlText w:val=""/>
      <w:lvlJc w:val="left"/>
      <w:pPr>
        <w:ind w:left="6480" w:hanging="360"/>
      </w:pPr>
      <w:rPr>
        <w:rFonts w:ascii="Wingdings" w:hAnsi="Wingdings" w:hint="default"/>
      </w:rPr>
    </w:lvl>
  </w:abstractNum>
  <w:abstractNum w:abstractNumId="4" w15:restartNumberingAfterBreak="0">
    <w:nsid w:val="122C5181"/>
    <w:multiLevelType w:val="hybridMultilevel"/>
    <w:tmpl w:val="06B6E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EF1EF4"/>
    <w:multiLevelType w:val="hybridMultilevel"/>
    <w:tmpl w:val="97BE01C4"/>
    <w:lvl w:ilvl="0" w:tplc="2FF2A6A0">
      <w:start w:val="1"/>
      <w:numFmt w:val="bullet"/>
      <w:lvlText w:val=""/>
      <w:lvlJc w:val="left"/>
      <w:pPr>
        <w:ind w:left="720" w:hanging="360"/>
      </w:pPr>
      <w:rPr>
        <w:rFonts w:ascii="Symbol" w:hAnsi="Symbol" w:hint="default"/>
      </w:rPr>
    </w:lvl>
    <w:lvl w:ilvl="1" w:tplc="F5CA0EAA">
      <w:start w:val="1"/>
      <w:numFmt w:val="bullet"/>
      <w:lvlText w:val="o"/>
      <w:lvlJc w:val="left"/>
      <w:pPr>
        <w:ind w:left="1440" w:hanging="360"/>
      </w:pPr>
      <w:rPr>
        <w:rFonts w:ascii="Courier New" w:hAnsi="Courier New" w:hint="default"/>
      </w:rPr>
    </w:lvl>
    <w:lvl w:ilvl="2" w:tplc="E2F8C5C6">
      <w:start w:val="1"/>
      <w:numFmt w:val="bullet"/>
      <w:lvlText w:val=""/>
      <w:lvlJc w:val="left"/>
      <w:pPr>
        <w:ind w:left="2160" w:hanging="360"/>
      </w:pPr>
      <w:rPr>
        <w:rFonts w:ascii="Wingdings" w:hAnsi="Wingdings" w:hint="default"/>
      </w:rPr>
    </w:lvl>
    <w:lvl w:ilvl="3" w:tplc="B48C06F4">
      <w:start w:val="1"/>
      <w:numFmt w:val="bullet"/>
      <w:lvlText w:val=""/>
      <w:lvlJc w:val="left"/>
      <w:pPr>
        <w:ind w:left="2880" w:hanging="360"/>
      </w:pPr>
      <w:rPr>
        <w:rFonts w:ascii="Symbol" w:hAnsi="Symbol" w:hint="default"/>
      </w:rPr>
    </w:lvl>
    <w:lvl w:ilvl="4" w:tplc="0FBCDF98">
      <w:start w:val="1"/>
      <w:numFmt w:val="bullet"/>
      <w:lvlText w:val="o"/>
      <w:lvlJc w:val="left"/>
      <w:pPr>
        <w:ind w:left="3600" w:hanging="360"/>
      </w:pPr>
      <w:rPr>
        <w:rFonts w:ascii="Courier New" w:hAnsi="Courier New" w:hint="default"/>
      </w:rPr>
    </w:lvl>
    <w:lvl w:ilvl="5" w:tplc="658E6B08">
      <w:start w:val="1"/>
      <w:numFmt w:val="bullet"/>
      <w:lvlText w:val=""/>
      <w:lvlJc w:val="left"/>
      <w:pPr>
        <w:ind w:left="4320" w:hanging="360"/>
      </w:pPr>
      <w:rPr>
        <w:rFonts w:ascii="Wingdings" w:hAnsi="Wingdings" w:hint="default"/>
      </w:rPr>
    </w:lvl>
    <w:lvl w:ilvl="6" w:tplc="8604D43E">
      <w:start w:val="1"/>
      <w:numFmt w:val="bullet"/>
      <w:lvlText w:val=""/>
      <w:lvlJc w:val="left"/>
      <w:pPr>
        <w:ind w:left="5040" w:hanging="360"/>
      </w:pPr>
      <w:rPr>
        <w:rFonts w:ascii="Symbol" w:hAnsi="Symbol" w:hint="default"/>
      </w:rPr>
    </w:lvl>
    <w:lvl w:ilvl="7" w:tplc="FC84FECA">
      <w:start w:val="1"/>
      <w:numFmt w:val="bullet"/>
      <w:lvlText w:val="o"/>
      <w:lvlJc w:val="left"/>
      <w:pPr>
        <w:ind w:left="5760" w:hanging="360"/>
      </w:pPr>
      <w:rPr>
        <w:rFonts w:ascii="Courier New" w:hAnsi="Courier New" w:hint="default"/>
      </w:rPr>
    </w:lvl>
    <w:lvl w:ilvl="8" w:tplc="46CA2644">
      <w:start w:val="1"/>
      <w:numFmt w:val="bullet"/>
      <w:lvlText w:val=""/>
      <w:lvlJc w:val="left"/>
      <w:pPr>
        <w:ind w:left="6480" w:hanging="360"/>
      </w:pPr>
      <w:rPr>
        <w:rFonts w:ascii="Wingdings" w:hAnsi="Wingdings" w:hint="default"/>
      </w:rPr>
    </w:lvl>
  </w:abstractNum>
  <w:abstractNum w:abstractNumId="7" w15:restartNumberingAfterBreak="0">
    <w:nsid w:val="1B1B013A"/>
    <w:multiLevelType w:val="hybridMultilevel"/>
    <w:tmpl w:val="995E4A14"/>
    <w:lvl w:ilvl="0" w:tplc="8BBE863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D801C1"/>
    <w:multiLevelType w:val="multilevel"/>
    <w:tmpl w:val="0F800D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BEC2B16"/>
    <w:multiLevelType w:val="hybridMultilevel"/>
    <w:tmpl w:val="D6180B18"/>
    <w:lvl w:ilvl="0" w:tplc="CF242AAE">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A63E7"/>
    <w:multiLevelType w:val="hybridMultilevel"/>
    <w:tmpl w:val="C4DCB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7A79A7"/>
    <w:multiLevelType w:val="hybridMultilevel"/>
    <w:tmpl w:val="6EA67304"/>
    <w:lvl w:ilvl="0" w:tplc="EF10DA42">
      <w:start w:val="1"/>
      <w:numFmt w:val="bullet"/>
      <w:lvlText w:val=""/>
      <w:lvlJc w:val="left"/>
      <w:pPr>
        <w:ind w:left="720" w:hanging="360"/>
      </w:pPr>
      <w:rPr>
        <w:rFonts w:ascii="Symbol" w:hAnsi="Symbol" w:hint="default"/>
      </w:rPr>
    </w:lvl>
    <w:lvl w:ilvl="1" w:tplc="9A7C2A5E">
      <w:start w:val="1"/>
      <w:numFmt w:val="bullet"/>
      <w:lvlText w:val="o"/>
      <w:lvlJc w:val="left"/>
      <w:pPr>
        <w:ind w:left="1440" w:hanging="360"/>
      </w:pPr>
      <w:rPr>
        <w:rFonts w:ascii="Courier New" w:hAnsi="Courier New" w:hint="default"/>
      </w:rPr>
    </w:lvl>
    <w:lvl w:ilvl="2" w:tplc="A6941D58">
      <w:start w:val="1"/>
      <w:numFmt w:val="bullet"/>
      <w:lvlText w:val=""/>
      <w:lvlJc w:val="left"/>
      <w:pPr>
        <w:ind w:left="2160" w:hanging="360"/>
      </w:pPr>
      <w:rPr>
        <w:rFonts w:ascii="Wingdings" w:hAnsi="Wingdings" w:hint="default"/>
      </w:rPr>
    </w:lvl>
    <w:lvl w:ilvl="3" w:tplc="2E062CBC">
      <w:start w:val="1"/>
      <w:numFmt w:val="bullet"/>
      <w:lvlText w:val=""/>
      <w:lvlJc w:val="left"/>
      <w:pPr>
        <w:ind w:left="2880" w:hanging="360"/>
      </w:pPr>
      <w:rPr>
        <w:rFonts w:ascii="Symbol" w:hAnsi="Symbol" w:hint="default"/>
      </w:rPr>
    </w:lvl>
    <w:lvl w:ilvl="4" w:tplc="8EF01F20">
      <w:start w:val="1"/>
      <w:numFmt w:val="bullet"/>
      <w:lvlText w:val="o"/>
      <w:lvlJc w:val="left"/>
      <w:pPr>
        <w:ind w:left="3600" w:hanging="360"/>
      </w:pPr>
      <w:rPr>
        <w:rFonts w:ascii="Courier New" w:hAnsi="Courier New" w:hint="default"/>
      </w:rPr>
    </w:lvl>
    <w:lvl w:ilvl="5" w:tplc="8318BCE0">
      <w:start w:val="1"/>
      <w:numFmt w:val="bullet"/>
      <w:lvlText w:val=""/>
      <w:lvlJc w:val="left"/>
      <w:pPr>
        <w:ind w:left="4320" w:hanging="360"/>
      </w:pPr>
      <w:rPr>
        <w:rFonts w:ascii="Wingdings" w:hAnsi="Wingdings" w:hint="default"/>
      </w:rPr>
    </w:lvl>
    <w:lvl w:ilvl="6" w:tplc="92BCA4BA">
      <w:start w:val="1"/>
      <w:numFmt w:val="bullet"/>
      <w:lvlText w:val=""/>
      <w:lvlJc w:val="left"/>
      <w:pPr>
        <w:ind w:left="5040" w:hanging="360"/>
      </w:pPr>
      <w:rPr>
        <w:rFonts w:ascii="Symbol" w:hAnsi="Symbol" w:hint="default"/>
      </w:rPr>
    </w:lvl>
    <w:lvl w:ilvl="7" w:tplc="F5148256">
      <w:start w:val="1"/>
      <w:numFmt w:val="bullet"/>
      <w:lvlText w:val="o"/>
      <w:lvlJc w:val="left"/>
      <w:pPr>
        <w:ind w:left="5760" w:hanging="360"/>
      </w:pPr>
      <w:rPr>
        <w:rFonts w:ascii="Courier New" w:hAnsi="Courier New" w:hint="default"/>
      </w:rPr>
    </w:lvl>
    <w:lvl w:ilvl="8" w:tplc="8ABCD412">
      <w:start w:val="1"/>
      <w:numFmt w:val="bullet"/>
      <w:lvlText w:val=""/>
      <w:lvlJc w:val="left"/>
      <w:pPr>
        <w:ind w:left="6480" w:hanging="360"/>
      </w:pPr>
      <w:rPr>
        <w:rFonts w:ascii="Wingdings" w:hAnsi="Wingdings" w:hint="default"/>
      </w:rPr>
    </w:lvl>
  </w:abstractNum>
  <w:abstractNum w:abstractNumId="2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D72EF"/>
    <w:multiLevelType w:val="hybridMultilevel"/>
    <w:tmpl w:val="E3F6DA60"/>
    <w:lvl w:ilvl="0" w:tplc="391C529E">
      <w:start w:val="1"/>
      <w:numFmt w:val="bullet"/>
      <w:pStyle w:val="Odmik2"/>
      <w:lvlText w:val="-"/>
      <w:lvlJc w:val="left"/>
      <w:pPr>
        <w:ind w:left="720" w:hanging="360"/>
      </w:pPr>
      <w:rPr>
        <w:rFonts w:ascii="Arial" w:hAnsi="Arial" w:hint="default"/>
      </w:rPr>
    </w:lvl>
    <w:lvl w:ilvl="1" w:tplc="E9A4BA32">
      <w:start w:val="1"/>
      <w:numFmt w:val="bullet"/>
      <w:lvlText w:val="o"/>
      <w:lvlJc w:val="left"/>
      <w:pPr>
        <w:ind w:left="1440" w:hanging="360"/>
      </w:pPr>
      <w:rPr>
        <w:rFonts w:ascii="Courier New" w:hAnsi="Courier New" w:hint="default"/>
      </w:rPr>
    </w:lvl>
    <w:lvl w:ilvl="2" w:tplc="92343F7A">
      <w:start w:val="1"/>
      <w:numFmt w:val="bullet"/>
      <w:lvlText w:val=""/>
      <w:lvlJc w:val="left"/>
      <w:pPr>
        <w:ind w:left="2160" w:hanging="360"/>
      </w:pPr>
      <w:rPr>
        <w:rFonts w:ascii="Wingdings" w:hAnsi="Wingdings" w:hint="default"/>
      </w:rPr>
    </w:lvl>
    <w:lvl w:ilvl="3" w:tplc="885EF762">
      <w:start w:val="1"/>
      <w:numFmt w:val="bullet"/>
      <w:lvlText w:val=""/>
      <w:lvlJc w:val="left"/>
      <w:pPr>
        <w:ind w:left="2880" w:hanging="360"/>
      </w:pPr>
      <w:rPr>
        <w:rFonts w:ascii="Symbol" w:hAnsi="Symbol" w:hint="default"/>
      </w:rPr>
    </w:lvl>
    <w:lvl w:ilvl="4" w:tplc="15000880">
      <w:start w:val="1"/>
      <w:numFmt w:val="bullet"/>
      <w:lvlText w:val="o"/>
      <w:lvlJc w:val="left"/>
      <w:pPr>
        <w:ind w:left="3600" w:hanging="360"/>
      </w:pPr>
      <w:rPr>
        <w:rFonts w:ascii="Courier New" w:hAnsi="Courier New" w:hint="default"/>
      </w:rPr>
    </w:lvl>
    <w:lvl w:ilvl="5" w:tplc="79868396">
      <w:start w:val="1"/>
      <w:numFmt w:val="bullet"/>
      <w:lvlText w:val=""/>
      <w:lvlJc w:val="left"/>
      <w:pPr>
        <w:ind w:left="4320" w:hanging="360"/>
      </w:pPr>
      <w:rPr>
        <w:rFonts w:ascii="Wingdings" w:hAnsi="Wingdings" w:hint="default"/>
      </w:rPr>
    </w:lvl>
    <w:lvl w:ilvl="6" w:tplc="937EF156">
      <w:start w:val="1"/>
      <w:numFmt w:val="bullet"/>
      <w:lvlText w:val=""/>
      <w:lvlJc w:val="left"/>
      <w:pPr>
        <w:ind w:left="5040" w:hanging="360"/>
      </w:pPr>
      <w:rPr>
        <w:rFonts w:ascii="Symbol" w:hAnsi="Symbol" w:hint="default"/>
      </w:rPr>
    </w:lvl>
    <w:lvl w:ilvl="7" w:tplc="FC2490B0">
      <w:start w:val="1"/>
      <w:numFmt w:val="bullet"/>
      <w:lvlText w:val="o"/>
      <w:lvlJc w:val="left"/>
      <w:pPr>
        <w:ind w:left="5760" w:hanging="360"/>
      </w:pPr>
      <w:rPr>
        <w:rFonts w:ascii="Courier New" w:hAnsi="Courier New" w:hint="default"/>
      </w:rPr>
    </w:lvl>
    <w:lvl w:ilvl="8" w:tplc="44B09066">
      <w:start w:val="1"/>
      <w:numFmt w:val="bullet"/>
      <w:lvlText w:val=""/>
      <w:lvlJc w:val="left"/>
      <w:pPr>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69974686">
    <w:abstractNumId w:val="12"/>
  </w:num>
  <w:num w:numId="2" w16cid:durableId="923496151">
    <w:abstractNumId w:val="23"/>
  </w:num>
  <w:num w:numId="3" w16cid:durableId="1566909740">
    <w:abstractNumId w:val="0"/>
  </w:num>
  <w:num w:numId="4" w16cid:durableId="1301811811">
    <w:abstractNumId w:val="19"/>
  </w:num>
  <w:num w:numId="5" w16cid:durableId="617567661">
    <w:abstractNumId w:val="25"/>
  </w:num>
  <w:num w:numId="6" w16cid:durableId="1104035445">
    <w:abstractNumId w:val="1"/>
  </w:num>
  <w:num w:numId="7" w16cid:durableId="1052845114">
    <w:abstractNumId w:val="14"/>
  </w:num>
  <w:num w:numId="8" w16cid:durableId="1165825245">
    <w:abstractNumId w:val="21"/>
  </w:num>
  <w:num w:numId="9" w16cid:durableId="1068377420">
    <w:abstractNumId w:val="18"/>
  </w:num>
  <w:num w:numId="10" w16cid:durableId="1495951828">
    <w:abstractNumId w:val="9"/>
  </w:num>
  <w:num w:numId="11" w16cid:durableId="1140423417">
    <w:abstractNumId w:val="2"/>
  </w:num>
  <w:num w:numId="12" w16cid:durableId="1120955666">
    <w:abstractNumId w:val="8"/>
  </w:num>
  <w:num w:numId="13" w16cid:durableId="563493697">
    <w:abstractNumId w:val="5"/>
  </w:num>
  <w:num w:numId="14" w16cid:durableId="336352884">
    <w:abstractNumId w:val="24"/>
  </w:num>
  <w:num w:numId="15" w16cid:durableId="541406987">
    <w:abstractNumId w:val="15"/>
  </w:num>
  <w:num w:numId="16" w16cid:durableId="15625253">
    <w:abstractNumId w:val="11"/>
  </w:num>
  <w:num w:numId="17" w16cid:durableId="82649844">
    <w:abstractNumId w:val="3"/>
  </w:num>
  <w:num w:numId="18" w16cid:durableId="1979678588">
    <w:abstractNumId w:val="6"/>
  </w:num>
  <w:num w:numId="19" w16cid:durableId="1449005726">
    <w:abstractNumId w:val="17"/>
  </w:num>
  <w:num w:numId="20" w16cid:durableId="1055468668">
    <w:abstractNumId w:val="10"/>
  </w:num>
  <w:num w:numId="21" w16cid:durableId="510990738">
    <w:abstractNumId w:val="7"/>
  </w:num>
  <w:num w:numId="22" w16cid:durableId="1074669488">
    <w:abstractNumId w:val="16"/>
  </w:num>
  <w:num w:numId="23" w16cid:durableId="1201095089">
    <w:abstractNumId w:val="20"/>
  </w:num>
  <w:num w:numId="24" w16cid:durableId="2004695547">
    <w:abstractNumId w:val="22"/>
  </w:num>
  <w:num w:numId="25" w16cid:durableId="987173770">
    <w:abstractNumId w:val="4"/>
  </w:num>
  <w:num w:numId="26" w16cid:durableId="38202090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398F"/>
    <w:rsid w:val="00004E26"/>
    <w:rsid w:val="00005CB3"/>
    <w:rsid w:val="00011168"/>
    <w:rsid w:val="00011A2F"/>
    <w:rsid w:val="00013606"/>
    <w:rsid w:val="000143D4"/>
    <w:rsid w:val="0001442C"/>
    <w:rsid w:val="000225B5"/>
    <w:rsid w:val="00022A27"/>
    <w:rsid w:val="00023297"/>
    <w:rsid w:val="00025426"/>
    <w:rsid w:val="00026185"/>
    <w:rsid w:val="00027E3D"/>
    <w:rsid w:val="00036573"/>
    <w:rsid w:val="00041284"/>
    <w:rsid w:val="00047577"/>
    <w:rsid w:val="00047FB3"/>
    <w:rsid w:val="00051EE3"/>
    <w:rsid w:val="00053EA1"/>
    <w:rsid w:val="00053F84"/>
    <w:rsid w:val="00055EF9"/>
    <w:rsid w:val="00056381"/>
    <w:rsid w:val="00056486"/>
    <w:rsid w:val="00057F49"/>
    <w:rsid w:val="00063AE0"/>
    <w:rsid w:val="00064301"/>
    <w:rsid w:val="000655EF"/>
    <w:rsid w:val="00066AEE"/>
    <w:rsid w:val="000674EB"/>
    <w:rsid w:val="0006760C"/>
    <w:rsid w:val="0006765E"/>
    <w:rsid w:val="00075427"/>
    <w:rsid w:val="00075B1A"/>
    <w:rsid w:val="00075CD9"/>
    <w:rsid w:val="00081C89"/>
    <w:rsid w:val="00084458"/>
    <w:rsid w:val="00085402"/>
    <w:rsid w:val="00085D85"/>
    <w:rsid w:val="00090FD5"/>
    <w:rsid w:val="000932A2"/>
    <w:rsid w:val="00094F13"/>
    <w:rsid w:val="000A3507"/>
    <w:rsid w:val="000A501E"/>
    <w:rsid w:val="000A66D5"/>
    <w:rsid w:val="000B014A"/>
    <w:rsid w:val="000B029E"/>
    <w:rsid w:val="000B0BF7"/>
    <w:rsid w:val="000B0E05"/>
    <w:rsid w:val="000B3878"/>
    <w:rsid w:val="000B3F9E"/>
    <w:rsid w:val="000B496E"/>
    <w:rsid w:val="000B72EB"/>
    <w:rsid w:val="000C032C"/>
    <w:rsid w:val="000C3FC8"/>
    <w:rsid w:val="000C54E5"/>
    <w:rsid w:val="000C6644"/>
    <w:rsid w:val="000D19E5"/>
    <w:rsid w:val="000D2F02"/>
    <w:rsid w:val="000D34FD"/>
    <w:rsid w:val="000D354B"/>
    <w:rsid w:val="000D4575"/>
    <w:rsid w:val="000D4FFE"/>
    <w:rsid w:val="000D7A1B"/>
    <w:rsid w:val="000E0E41"/>
    <w:rsid w:val="000E0F46"/>
    <w:rsid w:val="000E4DEF"/>
    <w:rsid w:val="000E711B"/>
    <w:rsid w:val="000E758B"/>
    <w:rsid w:val="000F00D1"/>
    <w:rsid w:val="000F7569"/>
    <w:rsid w:val="000F79B6"/>
    <w:rsid w:val="00101726"/>
    <w:rsid w:val="00102AB1"/>
    <w:rsid w:val="00104EF9"/>
    <w:rsid w:val="00104F9B"/>
    <w:rsid w:val="00105A43"/>
    <w:rsid w:val="00106B9D"/>
    <w:rsid w:val="0011159A"/>
    <w:rsid w:val="00117F29"/>
    <w:rsid w:val="0012744D"/>
    <w:rsid w:val="00133C36"/>
    <w:rsid w:val="00134F48"/>
    <w:rsid w:val="0013540C"/>
    <w:rsid w:val="001407E7"/>
    <w:rsid w:val="0014196C"/>
    <w:rsid w:val="00144B40"/>
    <w:rsid w:val="00144EEA"/>
    <w:rsid w:val="00145F36"/>
    <w:rsid w:val="0014699B"/>
    <w:rsid w:val="00150086"/>
    <w:rsid w:val="00150AB0"/>
    <w:rsid w:val="001558ED"/>
    <w:rsid w:val="00156737"/>
    <w:rsid w:val="00156744"/>
    <w:rsid w:val="00165C02"/>
    <w:rsid w:val="00165E49"/>
    <w:rsid w:val="00166D26"/>
    <w:rsid w:val="00170EF1"/>
    <w:rsid w:val="00183A22"/>
    <w:rsid w:val="00184270"/>
    <w:rsid w:val="001918D6"/>
    <w:rsid w:val="0019237A"/>
    <w:rsid w:val="00193348"/>
    <w:rsid w:val="001935BB"/>
    <w:rsid w:val="00193901"/>
    <w:rsid w:val="00193D8C"/>
    <w:rsid w:val="001A040B"/>
    <w:rsid w:val="001A13E8"/>
    <w:rsid w:val="001A683B"/>
    <w:rsid w:val="001B0313"/>
    <w:rsid w:val="001B1F23"/>
    <w:rsid w:val="001B2DD3"/>
    <w:rsid w:val="001B4FE2"/>
    <w:rsid w:val="001B6096"/>
    <w:rsid w:val="001C059E"/>
    <w:rsid w:val="001C1496"/>
    <w:rsid w:val="001C2D24"/>
    <w:rsid w:val="001C5607"/>
    <w:rsid w:val="001C70A0"/>
    <w:rsid w:val="001D1B0F"/>
    <w:rsid w:val="001D6A7A"/>
    <w:rsid w:val="001E0589"/>
    <w:rsid w:val="001E1350"/>
    <w:rsid w:val="001E259A"/>
    <w:rsid w:val="001E4143"/>
    <w:rsid w:val="001E558B"/>
    <w:rsid w:val="001E600A"/>
    <w:rsid w:val="001E6FDA"/>
    <w:rsid w:val="001E7C68"/>
    <w:rsid w:val="001F0E36"/>
    <w:rsid w:val="001F6DFC"/>
    <w:rsid w:val="00203274"/>
    <w:rsid w:val="002043DB"/>
    <w:rsid w:val="00205B84"/>
    <w:rsid w:val="00210061"/>
    <w:rsid w:val="00212A83"/>
    <w:rsid w:val="002137DD"/>
    <w:rsid w:val="0021465A"/>
    <w:rsid w:val="00215909"/>
    <w:rsid w:val="00220229"/>
    <w:rsid w:val="00221E52"/>
    <w:rsid w:val="00223E92"/>
    <w:rsid w:val="00224A14"/>
    <w:rsid w:val="002251FD"/>
    <w:rsid w:val="002276F8"/>
    <w:rsid w:val="002335B6"/>
    <w:rsid w:val="002360AD"/>
    <w:rsid w:val="00237759"/>
    <w:rsid w:val="00241F9F"/>
    <w:rsid w:val="00243D0E"/>
    <w:rsid w:val="002440BC"/>
    <w:rsid w:val="00246FA2"/>
    <w:rsid w:val="002512DF"/>
    <w:rsid w:val="00253ECE"/>
    <w:rsid w:val="00254A9F"/>
    <w:rsid w:val="00254B82"/>
    <w:rsid w:val="00261E89"/>
    <w:rsid w:val="00265E80"/>
    <w:rsid w:val="002664CA"/>
    <w:rsid w:val="0026752C"/>
    <w:rsid w:val="002675CA"/>
    <w:rsid w:val="002705D6"/>
    <w:rsid w:val="00270D7A"/>
    <w:rsid w:val="00271E1E"/>
    <w:rsid w:val="002726FC"/>
    <w:rsid w:val="00281389"/>
    <w:rsid w:val="002A144A"/>
    <w:rsid w:val="002B0BE7"/>
    <w:rsid w:val="002B381C"/>
    <w:rsid w:val="002B38EE"/>
    <w:rsid w:val="002B3DAD"/>
    <w:rsid w:val="002B65D7"/>
    <w:rsid w:val="002B7455"/>
    <w:rsid w:val="002C1D0A"/>
    <w:rsid w:val="002C3971"/>
    <w:rsid w:val="002C4003"/>
    <w:rsid w:val="002C48BB"/>
    <w:rsid w:val="002C4A98"/>
    <w:rsid w:val="002C4B5B"/>
    <w:rsid w:val="002C5762"/>
    <w:rsid w:val="002C6126"/>
    <w:rsid w:val="002C76E2"/>
    <w:rsid w:val="002D096A"/>
    <w:rsid w:val="002D1C78"/>
    <w:rsid w:val="002D3D0D"/>
    <w:rsid w:val="002D45D9"/>
    <w:rsid w:val="002D6063"/>
    <w:rsid w:val="002D622A"/>
    <w:rsid w:val="002D63A2"/>
    <w:rsid w:val="002E123E"/>
    <w:rsid w:val="002E1B75"/>
    <w:rsid w:val="002E37BC"/>
    <w:rsid w:val="002E5051"/>
    <w:rsid w:val="002F1D51"/>
    <w:rsid w:val="002F2842"/>
    <w:rsid w:val="00300F45"/>
    <w:rsid w:val="003074E0"/>
    <w:rsid w:val="00311258"/>
    <w:rsid w:val="00311595"/>
    <w:rsid w:val="00312478"/>
    <w:rsid w:val="003144C0"/>
    <w:rsid w:val="00322067"/>
    <w:rsid w:val="003232B6"/>
    <w:rsid w:val="00324320"/>
    <w:rsid w:val="00325D27"/>
    <w:rsid w:val="00327184"/>
    <w:rsid w:val="00334132"/>
    <w:rsid w:val="00340E2E"/>
    <w:rsid w:val="00342072"/>
    <w:rsid w:val="003425BB"/>
    <w:rsid w:val="003534AF"/>
    <w:rsid w:val="00353AA4"/>
    <w:rsid w:val="00353BF9"/>
    <w:rsid w:val="00354DC6"/>
    <w:rsid w:val="00355608"/>
    <w:rsid w:val="0035756A"/>
    <w:rsid w:val="00360D9F"/>
    <w:rsid w:val="00362449"/>
    <w:rsid w:val="0036384C"/>
    <w:rsid w:val="00364DA8"/>
    <w:rsid w:val="00366B19"/>
    <w:rsid w:val="00367FEC"/>
    <w:rsid w:val="00370826"/>
    <w:rsid w:val="00373100"/>
    <w:rsid w:val="0037618E"/>
    <w:rsid w:val="003771AA"/>
    <w:rsid w:val="003809C8"/>
    <w:rsid w:val="003824FB"/>
    <w:rsid w:val="0038337F"/>
    <w:rsid w:val="00383768"/>
    <w:rsid w:val="003838A4"/>
    <w:rsid w:val="00383AC2"/>
    <w:rsid w:val="00383EB7"/>
    <w:rsid w:val="00386AB7"/>
    <w:rsid w:val="00390382"/>
    <w:rsid w:val="00390763"/>
    <w:rsid w:val="00390B65"/>
    <w:rsid w:val="00394CFE"/>
    <w:rsid w:val="00394E92"/>
    <w:rsid w:val="003A2266"/>
    <w:rsid w:val="003A4A5E"/>
    <w:rsid w:val="003A571C"/>
    <w:rsid w:val="003B034C"/>
    <w:rsid w:val="003B65E6"/>
    <w:rsid w:val="003C1F10"/>
    <w:rsid w:val="003C5A85"/>
    <w:rsid w:val="003C5D60"/>
    <w:rsid w:val="003C69AC"/>
    <w:rsid w:val="003C6A9F"/>
    <w:rsid w:val="003C752D"/>
    <w:rsid w:val="003D14D0"/>
    <w:rsid w:val="003D1A97"/>
    <w:rsid w:val="003D7372"/>
    <w:rsid w:val="003E1E5D"/>
    <w:rsid w:val="003E2DD3"/>
    <w:rsid w:val="003E78FC"/>
    <w:rsid w:val="003F02C2"/>
    <w:rsid w:val="003F11EB"/>
    <w:rsid w:val="003F5349"/>
    <w:rsid w:val="003F7F40"/>
    <w:rsid w:val="004008F8"/>
    <w:rsid w:val="004022EA"/>
    <w:rsid w:val="00404540"/>
    <w:rsid w:val="00414631"/>
    <w:rsid w:val="004147B6"/>
    <w:rsid w:val="00416E0C"/>
    <w:rsid w:val="00416EE9"/>
    <w:rsid w:val="004213A5"/>
    <w:rsid w:val="004236CC"/>
    <w:rsid w:val="00432212"/>
    <w:rsid w:val="00433686"/>
    <w:rsid w:val="004366DA"/>
    <w:rsid w:val="00436C88"/>
    <w:rsid w:val="0044332D"/>
    <w:rsid w:val="00447161"/>
    <w:rsid w:val="00451E2D"/>
    <w:rsid w:val="0045249D"/>
    <w:rsid w:val="00452C29"/>
    <w:rsid w:val="00455C41"/>
    <w:rsid w:val="0045652C"/>
    <w:rsid w:val="004607D7"/>
    <w:rsid w:val="00460FBC"/>
    <w:rsid w:val="00461B50"/>
    <w:rsid w:val="00461F90"/>
    <w:rsid w:val="00463A4D"/>
    <w:rsid w:val="00463C5D"/>
    <w:rsid w:val="00465CA8"/>
    <w:rsid w:val="0046702D"/>
    <w:rsid w:val="00467C3C"/>
    <w:rsid w:val="00470F97"/>
    <w:rsid w:val="00471F16"/>
    <w:rsid w:val="0048212A"/>
    <w:rsid w:val="00484A58"/>
    <w:rsid w:val="00490D69"/>
    <w:rsid w:val="00491F9D"/>
    <w:rsid w:val="00492AC3"/>
    <w:rsid w:val="00493184"/>
    <w:rsid w:val="004951E2"/>
    <w:rsid w:val="00495705"/>
    <w:rsid w:val="004A05C4"/>
    <w:rsid w:val="004A4B73"/>
    <w:rsid w:val="004A6DC5"/>
    <w:rsid w:val="004A7E73"/>
    <w:rsid w:val="004B0CFE"/>
    <w:rsid w:val="004B5A86"/>
    <w:rsid w:val="004C007F"/>
    <w:rsid w:val="004C0932"/>
    <w:rsid w:val="004C10A1"/>
    <w:rsid w:val="004C2627"/>
    <w:rsid w:val="004C4197"/>
    <w:rsid w:val="004C72F3"/>
    <w:rsid w:val="004D21CE"/>
    <w:rsid w:val="004D4670"/>
    <w:rsid w:val="004D4BB4"/>
    <w:rsid w:val="004D63C8"/>
    <w:rsid w:val="004D64A5"/>
    <w:rsid w:val="004D7400"/>
    <w:rsid w:val="004E02A7"/>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036B1"/>
    <w:rsid w:val="00503A94"/>
    <w:rsid w:val="00507DE4"/>
    <w:rsid w:val="00513E34"/>
    <w:rsid w:val="00514110"/>
    <w:rsid w:val="00515CE9"/>
    <w:rsid w:val="00521B0A"/>
    <w:rsid w:val="00521D5A"/>
    <w:rsid w:val="00522B91"/>
    <w:rsid w:val="00526D0A"/>
    <w:rsid w:val="00530054"/>
    <w:rsid w:val="00530AA9"/>
    <w:rsid w:val="00532E68"/>
    <w:rsid w:val="00533189"/>
    <w:rsid w:val="00533717"/>
    <w:rsid w:val="00533FD8"/>
    <w:rsid w:val="005376A5"/>
    <w:rsid w:val="00541F91"/>
    <w:rsid w:val="00542C00"/>
    <w:rsid w:val="00542DFF"/>
    <w:rsid w:val="00546EFB"/>
    <w:rsid w:val="00551412"/>
    <w:rsid w:val="00552751"/>
    <w:rsid w:val="00554ABB"/>
    <w:rsid w:val="00561198"/>
    <w:rsid w:val="00561FF2"/>
    <w:rsid w:val="005666BD"/>
    <w:rsid w:val="00570061"/>
    <w:rsid w:val="00571D05"/>
    <w:rsid w:val="00572346"/>
    <w:rsid w:val="00574B3F"/>
    <w:rsid w:val="00576516"/>
    <w:rsid w:val="0057676F"/>
    <w:rsid w:val="00581BB4"/>
    <w:rsid w:val="00583B70"/>
    <w:rsid w:val="005843DB"/>
    <w:rsid w:val="00584967"/>
    <w:rsid w:val="005974E6"/>
    <w:rsid w:val="005A29ED"/>
    <w:rsid w:val="005A5EA2"/>
    <w:rsid w:val="005A6737"/>
    <w:rsid w:val="005A7294"/>
    <w:rsid w:val="005B2A8E"/>
    <w:rsid w:val="005C2F94"/>
    <w:rsid w:val="005C303A"/>
    <w:rsid w:val="005C591E"/>
    <w:rsid w:val="005D0A13"/>
    <w:rsid w:val="005D0A42"/>
    <w:rsid w:val="005D1666"/>
    <w:rsid w:val="005D1C30"/>
    <w:rsid w:val="005D48A5"/>
    <w:rsid w:val="005E647D"/>
    <w:rsid w:val="005F086D"/>
    <w:rsid w:val="005F257C"/>
    <w:rsid w:val="005F2F2E"/>
    <w:rsid w:val="005F3A79"/>
    <w:rsid w:val="005F4487"/>
    <w:rsid w:val="005F605B"/>
    <w:rsid w:val="006031EB"/>
    <w:rsid w:val="0060566A"/>
    <w:rsid w:val="00613CE9"/>
    <w:rsid w:val="00614410"/>
    <w:rsid w:val="006152E6"/>
    <w:rsid w:val="006157CC"/>
    <w:rsid w:val="00615B0E"/>
    <w:rsid w:val="00617A1F"/>
    <w:rsid w:val="00617E7D"/>
    <w:rsid w:val="00621050"/>
    <w:rsid w:val="00626178"/>
    <w:rsid w:val="006265C8"/>
    <w:rsid w:val="006269FA"/>
    <w:rsid w:val="006350AE"/>
    <w:rsid w:val="00637A51"/>
    <w:rsid w:val="006475EC"/>
    <w:rsid w:val="00654782"/>
    <w:rsid w:val="0065716F"/>
    <w:rsid w:val="00657B56"/>
    <w:rsid w:val="00662DBE"/>
    <w:rsid w:val="006659D7"/>
    <w:rsid w:val="00666254"/>
    <w:rsid w:val="00666279"/>
    <w:rsid w:val="006702CC"/>
    <w:rsid w:val="006720D4"/>
    <w:rsid w:val="00677104"/>
    <w:rsid w:val="0067724C"/>
    <w:rsid w:val="00677DE4"/>
    <w:rsid w:val="00684390"/>
    <w:rsid w:val="006848B0"/>
    <w:rsid w:val="0069676D"/>
    <w:rsid w:val="006B02E9"/>
    <w:rsid w:val="006B0A87"/>
    <w:rsid w:val="006B2CC8"/>
    <w:rsid w:val="006B531B"/>
    <w:rsid w:val="006B6549"/>
    <w:rsid w:val="006B66FA"/>
    <w:rsid w:val="006B7541"/>
    <w:rsid w:val="006B7EF7"/>
    <w:rsid w:val="006C4447"/>
    <w:rsid w:val="006D0606"/>
    <w:rsid w:val="006D5770"/>
    <w:rsid w:val="006D7E11"/>
    <w:rsid w:val="006E1581"/>
    <w:rsid w:val="006E5B6F"/>
    <w:rsid w:val="006E611C"/>
    <w:rsid w:val="006F2078"/>
    <w:rsid w:val="006F3CEB"/>
    <w:rsid w:val="006F435D"/>
    <w:rsid w:val="00706DFB"/>
    <w:rsid w:val="00711ED8"/>
    <w:rsid w:val="00712956"/>
    <w:rsid w:val="00713C64"/>
    <w:rsid w:val="00714B54"/>
    <w:rsid w:val="0071515B"/>
    <w:rsid w:val="00720A3A"/>
    <w:rsid w:val="007250CC"/>
    <w:rsid w:val="007251E4"/>
    <w:rsid w:val="007254B8"/>
    <w:rsid w:val="0072575C"/>
    <w:rsid w:val="00733B52"/>
    <w:rsid w:val="007444A2"/>
    <w:rsid w:val="00744C2B"/>
    <w:rsid w:val="0074589B"/>
    <w:rsid w:val="00754259"/>
    <w:rsid w:val="007569B0"/>
    <w:rsid w:val="007575C6"/>
    <w:rsid w:val="00763755"/>
    <w:rsid w:val="00763B72"/>
    <w:rsid w:val="00764EFA"/>
    <w:rsid w:val="007658D5"/>
    <w:rsid w:val="00766C18"/>
    <w:rsid w:val="0076704A"/>
    <w:rsid w:val="00771B1B"/>
    <w:rsid w:val="00774CAC"/>
    <w:rsid w:val="007765CB"/>
    <w:rsid w:val="00777A6D"/>
    <w:rsid w:val="0078249A"/>
    <w:rsid w:val="007856C4"/>
    <w:rsid w:val="00785F28"/>
    <w:rsid w:val="00790EA1"/>
    <w:rsid w:val="007913BD"/>
    <w:rsid w:val="00794513"/>
    <w:rsid w:val="007A088B"/>
    <w:rsid w:val="007A11A0"/>
    <w:rsid w:val="007A58B5"/>
    <w:rsid w:val="007B1F57"/>
    <w:rsid w:val="007B2D1A"/>
    <w:rsid w:val="007C0074"/>
    <w:rsid w:val="007C1DC3"/>
    <w:rsid w:val="007C2D69"/>
    <w:rsid w:val="007C4428"/>
    <w:rsid w:val="007C4A5F"/>
    <w:rsid w:val="007C667D"/>
    <w:rsid w:val="007C6A03"/>
    <w:rsid w:val="007D2106"/>
    <w:rsid w:val="007D3208"/>
    <w:rsid w:val="007E0046"/>
    <w:rsid w:val="007E218C"/>
    <w:rsid w:val="007E3190"/>
    <w:rsid w:val="007E3564"/>
    <w:rsid w:val="007E44FF"/>
    <w:rsid w:val="007F0EAA"/>
    <w:rsid w:val="007F3323"/>
    <w:rsid w:val="007F33EC"/>
    <w:rsid w:val="008041B9"/>
    <w:rsid w:val="00810F2A"/>
    <w:rsid w:val="00813984"/>
    <w:rsid w:val="00814995"/>
    <w:rsid w:val="008215F1"/>
    <w:rsid w:val="00823C0D"/>
    <w:rsid w:val="00831781"/>
    <w:rsid w:val="008320E7"/>
    <w:rsid w:val="00832214"/>
    <w:rsid w:val="00832EBB"/>
    <w:rsid w:val="008403C3"/>
    <w:rsid w:val="0084054C"/>
    <w:rsid w:val="00843289"/>
    <w:rsid w:val="008506E7"/>
    <w:rsid w:val="00850B32"/>
    <w:rsid w:val="00852059"/>
    <w:rsid w:val="008528A9"/>
    <w:rsid w:val="00852A41"/>
    <w:rsid w:val="008532C7"/>
    <w:rsid w:val="008553A9"/>
    <w:rsid w:val="00863E1E"/>
    <w:rsid w:val="008666EC"/>
    <w:rsid w:val="00870058"/>
    <w:rsid w:val="00871436"/>
    <w:rsid w:val="00873823"/>
    <w:rsid w:val="0087493F"/>
    <w:rsid w:val="008827C5"/>
    <w:rsid w:val="00883DCE"/>
    <w:rsid w:val="00885A4B"/>
    <w:rsid w:val="00886C17"/>
    <w:rsid w:val="00886ED5"/>
    <w:rsid w:val="008A3A8C"/>
    <w:rsid w:val="008B0892"/>
    <w:rsid w:val="008B35B0"/>
    <w:rsid w:val="008B6D67"/>
    <w:rsid w:val="008C3D9F"/>
    <w:rsid w:val="008C5C88"/>
    <w:rsid w:val="008C6189"/>
    <w:rsid w:val="008C65E7"/>
    <w:rsid w:val="008C68DF"/>
    <w:rsid w:val="008D096C"/>
    <w:rsid w:val="008D60CD"/>
    <w:rsid w:val="008D6DBA"/>
    <w:rsid w:val="008D71A4"/>
    <w:rsid w:val="008D7BA8"/>
    <w:rsid w:val="008E0B7C"/>
    <w:rsid w:val="008E1E29"/>
    <w:rsid w:val="008E2FDC"/>
    <w:rsid w:val="008E5909"/>
    <w:rsid w:val="008F13DF"/>
    <w:rsid w:val="008F227F"/>
    <w:rsid w:val="008F26AC"/>
    <w:rsid w:val="008F3072"/>
    <w:rsid w:val="008F4A1E"/>
    <w:rsid w:val="008F5E3E"/>
    <w:rsid w:val="008F6A57"/>
    <w:rsid w:val="008F742C"/>
    <w:rsid w:val="008F7616"/>
    <w:rsid w:val="008F7DE1"/>
    <w:rsid w:val="00900451"/>
    <w:rsid w:val="009023FB"/>
    <w:rsid w:val="00902D77"/>
    <w:rsid w:val="00903A84"/>
    <w:rsid w:val="00904D85"/>
    <w:rsid w:val="0090697A"/>
    <w:rsid w:val="00910563"/>
    <w:rsid w:val="00911761"/>
    <w:rsid w:val="009119AE"/>
    <w:rsid w:val="00914C63"/>
    <w:rsid w:val="00914FD6"/>
    <w:rsid w:val="009217E6"/>
    <w:rsid w:val="00921F34"/>
    <w:rsid w:val="00925E93"/>
    <w:rsid w:val="00930417"/>
    <w:rsid w:val="0093052D"/>
    <w:rsid w:val="00936176"/>
    <w:rsid w:val="00941216"/>
    <w:rsid w:val="00942165"/>
    <w:rsid w:val="00946047"/>
    <w:rsid w:val="00946059"/>
    <w:rsid w:val="00946E88"/>
    <w:rsid w:val="00947119"/>
    <w:rsid w:val="00953A36"/>
    <w:rsid w:val="0095608C"/>
    <w:rsid w:val="00963362"/>
    <w:rsid w:val="0096418E"/>
    <w:rsid w:val="00967105"/>
    <w:rsid w:val="0097215F"/>
    <w:rsid w:val="00972E1A"/>
    <w:rsid w:val="009743D2"/>
    <w:rsid w:val="009743E6"/>
    <w:rsid w:val="009764DF"/>
    <w:rsid w:val="00982A4B"/>
    <w:rsid w:val="00982DD2"/>
    <w:rsid w:val="009853B0"/>
    <w:rsid w:val="00987384"/>
    <w:rsid w:val="00990221"/>
    <w:rsid w:val="00990557"/>
    <w:rsid w:val="00990944"/>
    <w:rsid w:val="009911E5"/>
    <w:rsid w:val="00992596"/>
    <w:rsid w:val="0099311E"/>
    <w:rsid w:val="00995AA0"/>
    <w:rsid w:val="009967D4"/>
    <w:rsid w:val="009967E6"/>
    <w:rsid w:val="009A411A"/>
    <w:rsid w:val="009A46C1"/>
    <w:rsid w:val="009A688D"/>
    <w:rsid w:val="009A6CBF"/>
    <w:rsid w:val="009B1313"/>
    <w:rsid w:val="009B15C3"/>
    <w:rsid w:val="009B2CBE"/>
    <w:rsid w:val="009B3DA1"/>
    <w:rsid w:val="009B4D21"/>
    <w:rsid w:val="009B58D7"/>
    <w:rsid w:val="009B5ADD"/>
    <w:rsid w:val="009B644F"/>
    <w:rsid w:val="009B6580"/>
    <w:rsid w:val="009B7C6C"/>
    <w:rsid w:val="009C433D"/>
    <w:rsid w:val="009C533E"/>
    <w:rsid w:val="009C7627"/>
    <w:rsid w:val="009D1B0D"/>
    <w:rsid w:val="009D1F60"/>
    <w:rsid w:val="009D2C49"/>
    <w:rsid w:val="009D426A"/>
    <w:rsid w:val="009E399D"/>
    <w:rsid w:val="009E3DC9"/>
    <w:rsid w:val="009E7D38"/>
    <w:rsid w:val="009F1591"/>
    <w:rsid w:val="009F185D"/>
    <w:rsid w:val="00A00509"/>
    <w:rsid w:val="00A027B8"/>
    <w:rsid w:val="00A039DB"/>
    <w:rsid w:val="00A05F10"/>
    <w:rsid w:val="00A161AA"/>
    <w:rsid w:val="00A16316"/>
    <w:rsid w:val="00A17DE9"/>
    <w:rsid w:val="00A200C4"/>
    <w:rsid w:val="00A228A1"/>
    <w:rsid w:val="00A2300A"/>
    <w:rsid w:val="00A234AA"/>
    <w:rsid w:val="00A264B5"/>
    <w:rsid w:val="00A272E8"/>
    <w:rsid w:val="00A33CCA"/>
    <w:rsid w:val="00A358AA"/>
    <w:rsid w:val="00A35E71"/>
    <w:rsid w:val="00A36A33"/>
    <w:rsid w:val="00A3789F"/>
    <w:rsid w:val="00A419E4"/>
    <w:rsid w:val="00A41C74"/>
    <w:rsid w:val="00A42701"/>
    <w:rsid w:val="00A4775B"/>
    <w:rsid w:val="00A62FDC"/>
    <w:rsid w:val="00A650F3"/>
    <w:rsid w:val="00A65EB7"/>
    <w:rsid w:val="00A67001"/>
    <w:rsid w:val="00A76009"/>
    <w:rsid w:val="00A779FB"/>
    <w:rsid w:val="00A80D03"/>
    <w:rsid w:val="00A81AF9"/>
    <w:rsid w:val="00A82050"/>
    <w:rsid w:val="00A822BB"/>
    <w:rsid w:val="00A849B5"/>
    <w:rsid w:val="00A854BA"/>
    <w:rsid w:val="00A867FF"/>
    <w:rsid w:val="00A902A9"/>
    <w:rsid w:val="00A91462"/>
    <w:rsid w:val="00A91AA1"/>
    <w:rsid w:val="00A925F2"/>
    <w:rsid w:val="00A950BE"/>
    <w:rsid w:val="00A95DE3"/>
    <w:rsid w:val="00A960C8"/>
    <w:rsid w:val="00AA3935"/>
    <w:rsid w:val="00AA4CA2"/>
    <w:rsid w:val="00AB381C"/>
    <w:rsid w:val="00AB3F20"/>
    <w:rsid w:val="00AB466E"/>
    <w:rsid w:val="00AB6F7B"/>
    <w:rsid w:val="00AC6286"/>
    <w:rsid w:val="00AC67A1"/>
    <w:rsid w:val="00AC7718"/>
    <w:rsid w:val="00AD2A5A"/>
    <w:rsid w:val="00AD5F3E"/>
    <w:rsid w:val="00AD7066"/>
    <w:rsid w:val="00AE0FBC"/>
    <w:rsid w:val="00AE35E2"/>
    <w:rsid w:val="00AE6F36"/>
    <w:rsid w:val="00AF2801"/>
    <w:rsid w:val="00AF416B"/>
    <w:rsid w:val="00AF588D"/>
    <w:rsid w:val="00AF6683"/>
    <w:rsid w:val="00B005EA"/>
    <w:rsid w:val="00B00D2B"/>
    <w:rsid w:val="00B064A5"/>
    <w:rsid w:val="00B0794B"/>
    <w:rsid w:val="00B12702"/>
    <w:rsid w:val="00B128D3"/>
    <w:rsid w:val="00B15F0C"/>
    <w:rsid w:val="00B16024"/>
    <w:rsid w:val="00B169EE"/>
    <w:rsid w:val="00B27575"/>
    <w:rsid w:val="00B27A9F"/>
    <w:rsid w:val="00B318E9"/>
    <w:rsid w:val="00B334C2"/>
    <w:rsid w:val="00B339E0"/>
    <w:rsid w:val="00B33AE8"/>
    <w:rsid w:val="00B33F52"/>
    <w:rsid w:val="00B441E0"/>
    <w:rsid w:val="00B44C77"/>
    <w:rsid w:val="00B46170"/>
    <w:rsid w:val="00B46287"/>
    <w:rsid w:val="00B577AC"/>
    <w:rsid w:val="00B609CB"/>
    <w:rsid w:val="00B614CC"/>
    <w:rsid w:val="00B62DCA"/>
    <w:rsid w:val="00B635B0"/>
    <w:rsid w:val="00B66913"/>
    <w:rsid w:val="00B67289"/>
    <w:rsid w:val="00B73D9B"/>
    <w:rsid w:val="00B837EC"/>
    <w:rsid w:val="00B860D4"/>
    <w:rsid w:val="00B90597"/>
    <w:rsid w:val="00B93345"/>
    <w:rsid w:val="00BA0C79"/>
    <w:rsid w:val="00BA3E96"/>
    <w:rsid w:val="00BA45EA"/>
    <w:rsid w:val="00BB12C5"/>
    <w:rsid w:val="00BB21B1"/>
    <w:rsid w:val="00BB35BB"/>
    <w:rsid w:val="00BB5CE9"/>
    <w:rsid w:val="00BC05AE"/>
    <w:rsid w:val="00BC120D"/>
    <w:rsid w:val="00BC2033"/>
    <w:rsid w:val="00BC2AC2"/>
    <w:rsid w:val="00BC399C"/>
    <w:rsid w:val="00BC5089"/>
    <w:rsid w:val="00BD16E8"/>
    <w:rsid w:val="00BD36E0"/>
    <w:rsid w:val="00BD595E"/>
    <w:rsid w:val="00BE470A"/>
    <w:rsid w:val="00BE72B2"/>
    <w:rsid w:val="00BF0181"/>
    <w:rsid w:val="00BF5B04"/>
    <w:rsid w:val="00BF5C01"/>
    <w:rsid w:val="00C0487A"/>
    <w:rsid w:val="00C04ECA"/>
    <w:rsid w:val="00C117DF"/>
    <w:rsid w:val="00C23D05"/>
    <w:rsid w:val="00C240D2"/>
    <w:rsid w:val="00C3101C"/>
    <w:rsid w:val="00C31C0B"/>
    <w:rsid w:val="00C33FFB"/>
    <w:rsid w:val="00C34222"/>
    <w:rsid w:val="00C371CC"/>
    <w:rsid w:val="00C3789E"/>
    <w:rsid w:val="00C44C96"/>
    <w:rsid w:val="00C46471"/>
    <w:rsid w:val="00C5182E"/>
    <w:rsid w:val="00C5309A"/>
    <w:rsid w:val="00C544CE"/>
    <w:rsid w:val="00C55FB4"/>
    <w:rsid w:val="00C56234"/>
    <w:rsid w:val="00C5720C"/>
    <w:rsid w:val="00C61D9C"/>
    <w:rsid w:val="00C62E95"/>
    <w:rsid w:val="00C643DC"/>
    <w:rsid w:val="00C7097C"/>
    <w:rsid w:val="00C70DCF"/>
    <w:rsid w:val="00C70F97"/>
    <w:rsid w:val="00C7237B"/>
    <w:rsid w:val="00C75332"/>
    <w:rsid w:val="00C767B7"/>
    <w:rsid w:val="00C80105"/>
    <w:rsid w:val="00C80642"/>
    <w:rsid w:val="00C809CC"/>
    <w:rsid w:val="00C80F48"/>
    <w:rsid w:val="00C852B8"/>
    <w:rsid w:val="00C8705C"/>
    <w:rsid w:val="00C877AF"/>
    <w:rsid w:val="00C90C59"/>
    <w:rsid w:val="00C91F11"/>
    <w:rsid w:val="00C9231B"/>
    <w:rsid w:val="00C923F0"/>
    <w:rsid w:val="00C941CC"/>
    <w:rsid w:val="00C9659C"/>
    <w:rsid w:val="00C97D36"/>
    <w:rsid w:val="00CA353A"/>
    <w:rsid w:val="00CA7F0F"/>
    <w:rsid w:val="00CB36DD"/>
    <w:rsid w:val="00CB4C62"/>
    <w:rsid w:val="00CC055B"/>
    <w:rsid w:val="00CC076D"/>
    <w:rsid w:val="00CC0D1D"/>
    <w:rsid w:val="00CC5705"/>
    <w:rsid w:val="00CC6B37"/>
    <w:rsid w:val="00CC6C91"/>
    <w:rsid w:val="00CC6DE3"/>
    <w:rsid w:val="00CC7694"/>
    <w:rsid w:val="00CD08A0"/>
    <w:rsid w:val="00CD4D7A"/>
    <w:rsid w:val="00CE27C3"/>
    <w:rsid w:val="00CE2A66"/>
    <w:rsid w:val="00CE50F3"/>
    <w:rsid w:val="00CE5439"/>
    <w:rsid w:val="00CF1308"/>
    <w:rsid w:val="00CF2B1F"/>
    <w:rsid w:val="00CF5638"/>
    <w:rsid w:val="00CF6D9A"/>
    <w:rsid w:val="00CF744F"/>
    <w:rsid w:val="00D01BB5"/>
    <w:rsid w:val="00D02239"/>
    <w:rsid w:val="00D02724"/>
    <w:rsid w:val="00D02CEE"/>
    <w:rsid w:val="00D058E5"/>
    <w:rsid w:val="00D06413"/>
    <w:rsid w:val="00D11271"/>
    <w:rsid w:val="00D11AC0"/>
    <w:rsid w:val="00D12691"/>
    <w:rsid w:val="00D1442B"/>
    <w:rsid w:val="00D16612"/>
    <w:rsid w:val="00D16E7A"/>
    <w:rsid w:val="00D201E3"/>
    <w:rsid w:val="00D21FC6"/>
    <w:rsid w:val="00D22EC6"/>
    <w:rsid w:val="00D235C0"/>
    <w:rsid w:val="00D23B19"/>
    <w:rsid w:val="00D241E6"/>
    <w:rsid w:val="00D2474C"/>
    <w:rsid w:val="00D26472"/>
    <w:rsid w:val="00D325A3"/>
    <w:rsid w:val="00D326B4"/>
    <w:rsid w:val="00D337F8"/>
    <w:rsid w:val="00D33AAA"/>
    <w:rsid w:val="00D34102"/>
    <w:rsid w:val="00D3510B"/>
    <w:rsid w:val="00D35B6C"/>
    <w:rsid w:val="00D3607F"/>
    <w:rsid w:val="00D36637"/>
    <w:rsid w:val="00D421C8"/>
    <w:rsid w:val="00D4533D"/>
    <w:rsid w:val="00D46F17"/>
    <w:rsid w:val="00D51369"/>
    <w:rsid w:val="00D6179B"/>
    <w:rsid w:val="00D62ABF"/>
    <w:rsid w:val="00D653D0"/>
    <w:rsid w:val="00D66BBD"/>
    <w:rsid w:val="00D679D8"/>
    <w:rsid w:val="00D7056C"/>
    <w:rsid w:val="00D71016"/>
    <w:rsid w:val="00D71B7F"/>
    <w:rsid w:val="00D73F1B"/>
    <w:rsid w:val="00D740AA"/>
    <w:rsid w:val="00D75D0C"/>
    <w:rsid w:val="00D75D1A"/>
    <w:rsid w:val="00D75F3B"/>
    <w:rsid w:val="00D7660A"/>
    <w:rsid w:val="00D772A8"/>
    <w:rsid w:val="00D77FF3"/>
    <w:rsid w:val="00D82433"/>
    <w:rsid w:val="00D8436B"/>
    <w:rsid w:val="00D8460E"/>
    <w:rsid w:val="00D87C6F"/>
    <w:rsid w:val="00D91C4B"/>
    <w:rsid w:val="00D93146"/>
    <w:rsid w:val="00D93865"/>
    <w:rsid w:val="00D93C8A"/>
    <w:rsid w:val="00D9600F"/>
    <w:rsid w:val="00DA1971"/>
    <w:rsid w:val="00DA4AD8"/>
    <w:rsid w:val="00DA4DED"/>
    <w:rsid w:val="00DA6F33"/>
    <w:rsid w:val="00DB0406"/>
    <w:rsid w:val="00DB05D1"/>
    <w:rsid w:val="00DB1395"/>
    <w:rsid w:val="00DB661A"/>
    <w:rsid w:val="00DB7CD5"/>
    <w:rsid w:val="00DB7F1C"/>
    <w:rsid w:val="00DC1E48"/>
    <w:rsid w:val="00DC3E6B"/>
    <w:rsid w:val="00DC5153"/>
    <w:rsid w:val="00DC599C"/>
    <w:rsid w:val="00DD0381"/>
    <w:rsid w:val="00DD1EE9"/>
    <w:rsid w:val="00DD34FD"/>
    <w:rsid w:val="00DD3F18"/>
    <w:rsid w:val="00DD40FF"/>
    <w:rsid w:val="00DD4524"/>
    <w:rsid w:val="00DD607B"/>
    <w:rsid w:val="00DD7230"/>
    <w:rsid w:val="00DE0005"/>
    <w:rsid w:val="00DE0EF3"/>
    <w:rsid w:val="00DE2F1F"/>
    <w:rsid w:val="00DE3B4F"/>
    <w:rsid w:val="00DE459A"/>
    <w:rsid w:val="00DE6A04"/>
    <w:rsid w:val="00DF283A"/>
    <w:rsid w:val="00DF2906"/>
    <w:rsid w:val="00DF3F81"/>
    <w:rsid w:val="00DF7912"/>
    <w:rsid w:val="00DF7B41"/>
    <w:rsid w:val="00E072C8"/>
    <w:rsid w:val="00E13E5D"/>
    <w:rsid w:val="00E14F2C"/>
    <w:rsid w:val="00E15F04"/>
    <w:rsid w:val="00E166BF"/>
    <w:rsid w:val="00E17724"/>
    <w:rsid w:val="00E25D3C"/>
    <w:rsid w:val="00E25DA4"/>
    <w:rsid w:val="00E27E6E"/>
    <w:rsid w:val="00E33840"/>
    <w:rsid w:val="00E35438"/>
    <w:rsid w:val="00E35959"/>
    <w:rsid w:val="00E377B8"/>
    <w:rsid w:val="00E37DD5"/>
    <w:rsid w:val="00E40644"/>
    <w:rsid w:val="00E40BF8"/>
    <w:rsid w:val="00E421E6"/>
    <w:rsid w:val="00E53856"/>
    <w:rsid w:val="00E54F3B"/>
    <w:rsid w:val="00E576D0"/>
    <w:rsid w:val="00E63AF6"/>
    <w:rsid w:val="00E6467A"/>
    <w:rsid w:val="00E67F63"/>
    <w:rsid w:val="00E711E2"/>
    <w:rsid w:val="00E77247"/>
    <w:rsid w:val="00E77717"/>
    <w:rsid w:val="00E82C2A"/>
    <w:rsid w:val="00E8409F"/>
    <w:rsid w:val="00E864AC"/>
    <w:rsid w:val="00E8743C"/>
    <w:rsid w:val="00E93BD6"/>
    <w:rsid w:val="00E9574D"/>
    <w:rsid w:val="00EA59F3"/>
    <w:rsid w:val="00EB01F2"/>
    <w:rsid w:val="00EB1978"/>
    <w:rsid w:val="00EB3378"/>
    <w:rsid w:val="00EB4366"/>
    <w:rsid w:val="00EB6701"/>
    <w:rsid w:val="00EC0747"/>
    <w:rsid w:val="00EC390D"/>
    <w:rsid w:val="00ED08E0"/>
    <w:rsid w:val="00ED3185"/>
    <w:rsid w:val="00ED5588"/>
    <w:rsid w:val="00ED6140"/>
    <w:rsid w:val="00EE0780"/>
    <w:rsid w:val="00EE3F7A"/>
    <w:rsid w:val="00EE5097"/>
    <w:rsid w:val="00EE5A0A"/>
    <w:rsid w:val="00EE6179"/>
    <w:rsid w:val="00EE6861"/>
    <w:rsid w:val="00EE6E94"/>
    <w:rsid w:val="00EF56EC"/>
    <w:rsid w:val="00EF6D06"/>
    <w:rsid w:val="00EF6F59"/>
    <w:rsid w:val="00EF78EF"/>
    <w:rsid w:val="00F01536"/>
    <w:rsid w:val="00F0228A"/>
    <w:rsid w:val="00F031B1"/>
    <w:rsid w:val="00F03B7D"/>
    <w:rsid w:val="00F051F7"/>
    <w:rsid w:val="00F053CE"/>
    <w:rsid w:val="00F11134"/>
    <w:rsid w:val="00F13A18"/>
    <w:rsid w:val="00F17173"/>
    <w:rsid w:val="00F175BF"/>
    <w:rsid w:val="00F20A39"/>
    <w:rsid w:val="00F2381B"/>
    <w:rsid w:val="00F24A60"/>
    <w:rsid w:val="00F2584D"/>
    <w:rsid w:val="00F30E8C"/>
    <w:rsid w:val="00F33226"/>
    <w:rsid w:val="00F34FF5"/>
    <w:rsid w:val="00F3524D"/>
    <w:rsid w:val="00F41CB1"/>
    <w:rsid w:val="00F42F0C"/>
    <w:rsid w:val="00F435E9"/>
    <w:rsid w:val="00F44BB5"/>
    <w:rsid w:val="00F46BFE"/>
    <w:rsid w:val="00F47E24"/>
    <w:rsid w:val="00F51073"/>
    <w:rsid w:val="00F52498"/>
    <w:rsid w:val="00F534F7"/>
    <w:rsid w:val="00F60AAD"/>
    <w:rsid w:val="00F60CF0"/>
    <w:rsid w:val="00F61BC8"/>
    <w:rsid w:val="00F62F71"/>
    <w:rsid w:val="00F64048"/>
    <w:rsid w:val="00F64525"/>
    <w:rsid w:val="00F6778B"/>
    <w:rsid w:val="00F70239"/>
    <w:rsid w:val="00F82E76"/>
    <w:rsid w:val="00F83AF2"/>
    <w:rsid w:val="00F843AF"/>
    <w:rsid w:val="00F84577"/>
    <w:rsid w:val="00F86BD4"/>
    <w:rsid w:val="00F93AC3"/>
    <w:rsid w:val="00F95C8C"/>
    <w:rsid w:val="00FA1728"/>
    <w:rsid w:val="00FA3BA3"/>
    <w:rsid w:val="00FA50F9"/>
    <w:rsid w:val="00FA5251"/>
    <w:rsid w:val="00FA590F"/>
    <w:rsid w:val="00FA5992"/>
    <w:rsid w:val="00FA6B57"/>
    <w:rsid w:val="00FA71F1"/>
    <w:rsid w:val="00FA7226"/>
    <w:rsid w:val="00FA7287"/>
    <w:rsid w:val="00FA79D6"/>
    <w:rsid w:val="00FC0149"/>
    <w:rsid w:val="00FC2D9B"/>
    <w:rsid w:val="00FC6669"/>
    <w:rsid w:val="00FD456C"/>
    <w:rsid w:val="00FD58FF"/>
    <w:rsid w:val="00FD5A26"/>
    <w:rsid w:val="00FD765A"/>
    <w:rsid w:val="00FE5813"/>
    <w:rsid w:val="00FF25E0"/>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B6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6D7E11"/>
    <w:pPr>
      <w:keepNext/>
      <w:numPr>
        <w:ilvl w:val="2"/>
        <w:numId w:val="1"/>
      </w:numPr>
      <w:spacing w:before="240" w:after="60"/>
      <w:outlineLvl w:val="2"/>
    </w:pPr>
    <w:rPr>
      <w:rFonts w:cs="Arial"/>
      <w:b/>
      <w:noProof/>
      <w:sz w:val="22"/>
      <w:szCs w:val="28"/>
    </w:rPr>
  </w:style>
  <w:style w:type="paragraph" w:styleId="Heading4">
    <w:name w:val="heading 4"/>
    <w:aliases w:val="H4"/>
    <w:basedOn w:val="Normal"/>
    <w:next w:val="Normal"/>
    <w:link w:val="Heading4Char"/>
    <w:uiPriority w:val="9"/>
    <w:qFormat/>
    <w:rsid w:val="00C8705C"/>
    <w:pPr>
      <w:keepNext/>
      <w:numPr>
        <w:ilvl w:val="3"/>
        <w:numId w:val="1"/>
      </w:numPr>
      <w:tabs>
        <w:tab w:val="left" w:pos="1440"/>
      </w:tabs>
      <w:outlineLvl w:val="3"/>
    </w:pPr>
    <w:rPr>
      <w:b/>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uiPriority w:val="9"/>
    <w:rsid w:val="006D7E11"/>
    <w:rPr>
      <w:rFonts w:ascii="Arial" w:eastAsia="Times New Roman" w:hAnsi="Arial" w:cs="Arial"/>
      <w:b/>
      <w:noProof/>
      <w:szCs w:val="28"/>
      <w:lang w:val="sl-SI"/>
    </w:rPr>
  </w:style>
  <w:style w:type="character" w:customStyle="1" w:styleId="Heading4Char">
    <w:name w:val="Heading 4 Char"/>
    <w:aliases w:val="H4 Char"/>
    <w:basedOn w:val="DefaultParagraphFont"/>
    <w:link w:val="Heading4"/>
    <w:uiPriority w:val="9"/>
    <w:rsid w:val="00C8705C"/>
    <w:rPr>
      <w:rFonts w:ascii="Arial" w:eastAsia="Times New Roman" w:hAnsi="Arial" w:cs="Times New Roman"/>
      <w:b/>
      <w:sz w:val="20"/>
      <w:szCs w:val="20"/>
      <w:lang w:val="en-US"/>
    </w:rPr>
  </w:style>
  <w:style w:type="character" w:customStyle="1" w:styleId="Heading5Char">
    <w:name w:val="Heading 5 Char"/>
    <w:basedOn w:val="DefaultParagraphFont"/>
    <w:link w:val="Heading5"/>
    <w:uiPriority w:val="9"/>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uiPriority w:val="9"/>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041284"/>
    <w:pPr>
      <w:tabs>
        <w:tab w:val="left" w:pos="400"/>
        <w:tab w:val="right" w:leader="underscore" w:pos="9515"/>
      </w:tabs>
      <w:spacing w:before="120" w:after="6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D1F60"/>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val="0"/>
      <w:bCs/>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2">
    <w:name w:val="Naslov 2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iPriority w:val="99"/>
    <w:unhideWhenUsed/>
    <w:rsid w:val="00E377B8"/>
    <w:rPr>
      <w:szCs w:val="20"/>
    </w:rPr>
  </w:style>
  <w:style w:type="character" w:customStyle="1" w:styleId="CommentTextChar">
    <w:name w:val="Comment Text Char"/>
    <w:basedOn w:val="DefaultParagraphFont"/>
    <w:link w:val="CommentText"/>
    <w:uiPriority w:val="99"/>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0">
    <w:name w:val="Naslov 22"/>
    <w:basedOn w:val="Normal"/>
    <w:rsid w:val="00A039DB"/>
    <w:pPr>
      <w:jc w:val="center"/>
    </w:pPr>
    <w:rPr>
      <w:rFonts w:ascii="Times New Roman" w:hAnsi="Times New Roman"/>
      <w:b/>
      <w:sz w:val="26"/>
      <w:lang w:val="en-AU"/>
    </w:rPr>
  </w:style>
  <w:style w:type="paragraph" w:customStyle="1" w:styleId="Navaden20">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 w:type="paragraph" w:customStyle="1" w:styleId="Odmik2">
    <w:name w:val="Odmik2"/>
    <w:basedOn w:val="ListParagraph"/>
    <w:link w:val="Odmik2Znak"/>
    <w:autoRedefine/>
    <w:qFormat/>
    <w:rsid w:val="00D36637"/>
    <w:pPr>
      <w:numPr>
        <w:numId w:val="24"/>
      </w:numPr>
      <w:spacing w:after="200" w:line="276" w:lineRule="auto"/>
      <w:jc w:val="left"/>
    </w:pPr>
    <w:rPr>
      <w:rFonts w:eastAsia="Calibri" w:cs="Arial"/>
      <w:noProof/>
      <w:szCs w:val="20"/>
    </w:rPr>
  </w:style>
  <w:style w:type="character" w:customStyle="1" w:styleId="Odmik2Znak">
    <w:name w:val="Odmik2 Znak"/>
    <w:basedOn w:val="DefaultParagraphFont"/>
    <w:link w:val="Odmik2"/>
    <w:rsid w:val="00D36637"/>
    <w:rPr>
      <w:rFonts w:ascii="Arial" w:eastAsia="Calibri" w:hAnsi="Arial" w:cs="Arial"/>
      <w:noProof/>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2358"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B553-17F2-4CF0-9BE6-F64735E1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36</Pages>
  <Words>10492</Words>
  <Characters>59807</Characters>
  <Application>Microsoft Office Word</Application>
  <DocSecurity>0</DocSecurity>
  <Lines>498</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Gartner Robert</dc:creator>
  <cp:lastModifiedBy>Dusa Mateja</cp:lastModifiedBy>
  <cp:revision>6</cp:revision>
  <cp:lastPrinted>2023-10-27T11:29:00Z</cp:lastPrinted>
  <dcterms:created xsi:type="dcterms:W3CDTF">2023-10-27T11:03:00Z</dcterms:created>
  <dcterms:modified xsi:type="dcterms:W3CDTF">2023-10-27T11:30:00Z</dcterms:modified>
</cp:coreProperties>
</file>